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114DB" w:rsidRPr="0088511C" w:rsidRDefault="002114DB" w:rsidP="00B0103D">
      <w:pPr>
        <w:jc w:val="center"/>
        <w:rPr>
          <w:sz w:val="24"/>
          <w:szCs w:val="24"/>
        </w:rPr>
      </w:pPr>
      <w:r w:rsidRPr="0088511C">
        <w:rPr>
          <w:sz w:val="24"/>
          <w:szCs w:val="24"/>
        </w:rPr>
        <w:t>КОМИТЕТ ПО ОБРАЗОВАНИЮ ПСКОВСКОЙ ОБЛАСТИ</w:t>
      </w:r>
    </w:p>
    <w:p w:rsidR="00B0103D" w:rsidRPr="0088511C" w:rsidRDefault="00B0103D" w:rsidP="00B0103D">
      <w:pPr>
        <w:jc w:val="center"/>
        <w:rPr>
          <w:sz w:val="24"/>
          <w:szCs w:val="24"/>
        </w:rPr>
      </w:pPr>
      <w:r w:rsidRPr="0088511C">
        <w:rPr>
          <w:sz w:val="24"/>
          <w:szCs w:val="24"/>
        </w:rPr>
        <w:t xml:space="preserve">Государственное бюджетное </w:t>
      </w:r>
      <w:r w:rsidR="00431174" w:rsidRPr="0088511C">
        <w:rPr>
          <w:sz w:val="24"/>
          <w:szCs w:val="24"/>
        </w:rPr>
        <w:t xml:space="preserve">профессиональное </w:t>
      </w:r>
      <w:r w:rsidRPr="0088511C">
        <w:rPr>
          <w:sz w:val="24"/>
          <w:szCs w:val="24"/>
        </w:rPr>
        <w:t xml:space="preserve">образовательное учреждение </w:t>
      </w:r>
    </w:p>
    <w:p w:rsidR="00B0103D" w:rsidRPr="0088511C" w:rsidRDefault="00431174" w:rsidP="0088511C">
      <w:pPr>
        <w:jc w:val="center"/>
        <w:rPr>
          <w:sz w:val="24"/>
          <w:szCs w:val="24"/>
        </w:rPr>
      </w:pPr>
      <w:r w:rsidRPr="0088511C">
        <w:rPr>
          <w:sz w:val="24"/>
          <w:szCs w:val="24"/>
        </w:rPr>
        <w:t>Псковской области</w:t>
      </w:r>
    </w:p>
    <w:p w:rsidR="00B0103D" w:rsidRPr="0088511C" w:rsidRDefault="00B0103D" w:rsidP="00B0103D">
      <w:pPr>
        <w:jc w:val="center"/>
        <w:rPr>
          <w:sz w:val="24"/>
          <w:szCs w:val="24"/>
        </w:rPr>
      </w:pPr>
      <w:r w:rsidRPr="0088511C">
        <w:rPr>
          <w:sz w:val="24"/>
          <w:szCs w:val="24"/>
        </w:rPr>
        <w:t xml:space="preserve">«Великолукский политехнический </w:t>
      </w:r>
      <w:r w:rsidR="00431174" w:rsidRPr="0088511C">
        <w:rPr>
          <w:sz w:val="24"/>
          <w:szCs w:val="24"/>
        </w:rPr>
        <w:t>колледж</w:t>
      </w:r>
      <w:r w:rsidRPr="0088511C">
        <w:rPr>
          <w:sz w:val="24"/>
          <w:szCs w:val="24"/>
        </w:rPr>
        <w:t>»</w:t>
      </w:r>
    </w:p>
    <w:p w:rsidR="00B0103D" w:rsidRPr="00152637" w:rsidRDefault="00B0103D" w:rsidP="00B0103D">
      <w:pPr>
        <w:jc w:val="center"/>
        <w:rPr>
          <w:b/>
          <w:sz w:val="24"/>
          <w:szCs w:val="24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918"/>
        <w:gridCol w:w="5255"/>
      </w:tblGrid>
      <w:tr w:rsidR="00B0103D" w:rsidRPr="00496AB1" w:rsidTr="002573EB">
        <w:tc>
          <w:tcPr>
            <w:tcW w:w="4918" w:type="dxa"/>
            <w:shd w:val="clear" w:color="auto" w:fill="auto"/>
          </w:tcPr>
          <w:p w:rsidR="00B0103D" w:rsidRPr="00BD5034" w:rsidRDefault="00B0103D" w:rsidP="00431174">
            <w:pPr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 xml:space="preserve">РАССМОТРЕНО   </w:t>
            </w:r>
          </w:p>
          <w:p w:rsidR="002114DB" w:rsidRDefault="002114DB" w:rsidP="00431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ПЦК </w:t>
            </w:r>
            <w:r w:rsidR="00B0103D" w:rsidRPr="00BD5034">
              <w:rPr>
                <w:sz w:val="24"/>
                <w:szCs w:val="24"/>
              </w:rPr>
              <w:t xml:space="preserve">общеобразовательных  </w:t>
            </w:r>
          </w:p>
          <w:p w:rsidR="00B0103D" w:rsidRPr="00BD5034" w:rsidRDefault="00B0103D" w:rsidP="00431174">
            <w:pPr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 xml:space="preserve">дисциплин       </w:t>
            </w:r>
          </w:p>
          <w:p w:rsidR="00B0103D" w:rsidRPr="00BD5034" w:rsidRDefault="00B0103D" w:rsidP="00431174">
            <w:pPr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 xml:space="preserve">Протокол № ________          </w:t>
            </w:r>
          </w:p>
          <w:p w:rsidR="00B0103D" w:rsidRPr="00BD5034" w:rsidRDefault="00B0103D" w:rsidP="00431174">
            <w:pPr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>«____»_________________20</w:t>
            </w:r>
            <w:r w:rsidR="002114DB">
              <w:rPr>
                <w:sz w:val="24"/>
                <w:szCs w:val="24"/>
              </w:rPr>
              <w:t>20</w:t>
            </w:r>
            <w:r w:rsidRPr="00BD5034">
              <w:rPr>
                <w:sz w:val="24"/>
                <w:szCs w:val="24"/>
              </w:rPr>
              <w:t xml:space="preserve">         </w:t>
            </w:r>
          </w:p>
          <w:p w:rsidR="00B0103D" w:rsidRPr="00BD5034" w:rsidRDefault="00B0103D" w:rsidP="00431174">
            <w:pPr>
              <w:rPr>
                <w:sz w:val="24"/>
                <w:szCs w:val="24"/>
              </w:rPr>
            </w:pPr>
          </w:p>
        </w:tc>
        <w:tc>
          <w:tcPr>
            <w:tcW w:w="5255" w:type="dxa"/>
            <w:shd w:val="clear" w:color="auto" w:fill="auto"/>
          </w:tcPr>
          <w:p w:rsidR="00B0103D" w:rsidRPr="00BD5034" w:rsidRDefault="00B0103D" w:rsidP="002114DB">
            <w:pPr>
              <w:ind w:left="2124" w:hanging="379"/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>УТВЕРЖДАЮ</w:t>
            </w:r>
          </w:p>
          <w:p w:rsidR="00B0103D" w:rsidRPr="00BD5034" w:rsidRDefault="00B0103D" w:rsidP="002114DB">
            <w:pPr>
              <w:ind w:left="2124" w:hanging="379"/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>зам. директора по УР</w:t>
            </w:r>
          </w:p>
          <w:p w:rsidR="00B0103D" w:rsidRPr="00BD5034" w:rsidRDefault="00B0103D" w:rsidP="002114DB">
            <w:pPr>
              <w:ind w:left="2124" w:hanging="379"/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 xml:space="preserve">________________   </w:t>
            </w:r>
          </w:p>
          <w:p w:rsidR="00B0103D" w:rsidRPr="00BD5034" w:rsidRDefault="002114DB" w:rsidP="002114DB">
            <w:pPr>
              <w:ind w:left="2124" w:hanging="3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С.А. Горовенко</w:t>
            </w:r>
          </w:p>
          <w:p w:rsidR="002114DB" w:rsidRPr="00BD5034" w:rsidRDefault="002114DB" w:rsidP="002114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</w:t>
            </w:r>
            <w:r w:rsidRPr="00BD5034">
              <w:rPr>
                <w:sz w:val="24"/>
                <w:szCs w:val="24"/>
              </w:rPr>
              <w:t>«____»_________________20</w:t>
            </w:r>
            <w:r>
              <w:rPr>
                <w:sz w:val="24"/>
                <w:szCs w:val="24"/>
              </w:rPr>
              <w:t>20</w:t>
            </w:r>
            <w:r w:rsidRPr="00BD5034">
              <w:rPr>
                <w:sz w:val="24"/>
                <w:szCs w:val="24"/>
              </w:rPr>
              <w:t xml:space="preserve">         </w:t>
            </w:r>
          </w:p>
          <w:p w:rsidR="00B0103D" w:rsidRPr="002114DB" w:rsidRDefault="00B0103D" w:rsidP="00431174">
            <w:pPr>
              <w:ind w:left="2124"/>
              <w:rPr>
                <w:b/>
                <w:sz w:val="24"/>
                <w:szCs w:val="24"/>
              </w:rPr>
            </w:pPr>
          </w:p>
        </w:tc>
      </w:tr>
    </w:tbl>
    <w:p w:rsidR="00B0103D" w:rsidRPr="00496AB1" w:rsidRDefault="00B0103D" w:rsidP="00B0103D">
      <w:pPr>
        <w:rPr>
          <w:sz w:val="24"/>
          <w:szCs w:val="24"/>
        </w:rPr>
      </w:pPr>
    </w:p>
    <w:p w:rsidR="00B0103D" w:rsidRPr="00496AB1" w:rsidRDefault="00B0103D" w:rsidP="00B0103D">
      <w:pPr>
        <w:rPr>
          <w:sz w:val="24"/>
          <w:szCs w:val="24"/>
        </w:rPr>
      </w:pPr>
    </w:p>
    <w:p w:rsidR="00B0103D" w:rsidRPr="00496AB1" w:rsidRDefault="00B0103D" w:rsidP="00B0103D">
      <w:pPr>
        <w:rPr>
          <w:sz w:val="24"/>
          <w:szCs w:val="24"/>
        </w:rPr>
      </w:pPr>
    </w:p>
    <w:p w:rsidR="00B0103D" w:rsidRPr="00496AB1" w:rsidRDefault="00B0103D" w:rsidP="00B0103D">
      <w:pPr>
        <w:jc w:val="center"/>
        <w:rPr>
          <w:b/>
          <w:sz w:val="36"/>
          <w:szCs w:val="36"/>
        </w:rPr>
      </w:pPr>
      <w:r w:rsidRPr="00496AB1">
        <w:rPr>
          <w:b/>
          <w:sz w:val="36"/>
          <w:szCs w:val="36"/>
        </w:rPr>
        <w:t>РАБОЧАЯ ПРОГРАММА</w:t>
      </w:r>
    </w:p>
    <w:p w:rsidR="00B0103D" w:rsidRPr="00496AB1" w:rsidRDefault="00B0103D" w:rsidP="00B0103D">
      <w:pPr>
        <w:jc w:val="center"/>
        <w:rPr>
          <w:b/>
          <w:sz w:val="36"/>
          <w:szCs w:val="36"/>
        </w:rPr>
      </w:pPr>
      <w:r w:rsidRPr="00496AB1">
        <w:rPr>
          <w:b/>
          <w:sz w:val="36"/>
          <w:szCs w:val="36"/>
        </w:rPr>
        <w:t>УЧЕБНО</w:t>
      </w:r>
      <w:r w:rsidR="0088511C">
        <w:rPr>
          <w:b/>
          <w:sz w:val="36"/>
          <w:szCs w:val="36"/>
        </w:rPr>
        <w:t>ГО</w:t>
      </w:r>
      <w:r w:rsidRPr="00496AB1">
        <w:rPr>
          <w:b/>
          <w:sz w:val="36"/>
          <w:szCs w:val="36"/>
        </w:rPr>
        <w:t xml:space="preserve"> </w:t>
      </w:r>
      <w:r w:rsidR="0088511C">
        <w:rPr>
          <w:b/>
          <w:sz w:val="36"/>
          <w:szCs w:val="36"/>
        </w:rPr>
        <w:t>ПРЕДМЕТА</w:t>
      </w:r>
    </w:p>
    <w:p w:rsidR="00B0103D" w:rsidRPr="00496AB1" w:rsidRDefault="00B0103D" w:rsidP="00B0103D">
      <w:pPr>
        <w:rPr>
          <w:b/>
          <w:sz w:val="48"/>
          <w:szCs w:val="48"/>
        </w:rPr>
      </w:pPr>
    </w:p>
    <w:p w:rsidR="00B0103D" w:rsidRPr="0088511C" w:rsidRDefault="00B0103D" w:rsidP="00B0103D">
      <w:pPr>
        <w:jc w:val="center"/>
        <w:rPr>
          <w:b/>
          <w:sz w:val="52"/>
          <w:szCs w:val="48"/>
        </w:rPr>
      </w:pPr>
      <w:r w:rsidRPr="0088511C">
        <w:rPr>
          <w:b/>
          <w:sz w:val="52"/>
          <w:szCs w:val="48"/>
        </w:rPr>
        <w:t>ФИЗИЧЕСКАЯ КУЛЬТУРА</w:t>
      </w:r>
    </w:p>
    <w:p w:rsidR="00431174" w:rsidRPr="0088511C" w:rsidRDefault="0088511C" w:rsidP="00B0103D">
      <w:pPr>
        <w:jc w:val="center"/>
        <w:rPr>
          <w:b/>
          <w:sz w:val="32"/>
          <w:szCs w:val="24"/>
        </w:rPr>
      </w:pPr>
      <w:r w:rsidRPr="0088511C">
        <w:rPr>
          <w:b/>
          <w:sz w:val="32"/>
          <w:szCs w:val="24"/>
        </w:rPr>
        <w:t>по программе среднего общего образования</w:t>
      </w: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88511C" w:rsidRDefault="0088511C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Pr="0088511C" w:rsidRDefault="0088511C" w:rsidP="0088511C">
      <w:pPr>
        <w:jc w:val="center"/>
        <w:rPr>
          <w:sz w:val="24"/>
          <w:szCs w:val="24"/>
        </w:rPr>
      </w:pPr>
      <w:r w:rsidRPr="0088511C">
        <w:rPr>
          <w:sz w:val="24"/>
          <w:szCs w:val="24"/>
        </w:rPr>
        <w:t>г. Великие Луки</w:t>
      </w:r>
    </w:p>
    <w:p w:rsidR="00B0103D" w:rsidRPr="0088511C" w:rsidRDefault="002114DB" w:rsidP="00431174">
      <w:pPr>
        <w:jc w:val="center"/>
        <w:rPr>
          <w:bCs/>
        </w:rPr>
      </w:pPr>
      <w:r w:rsidRPr="0088511C">
        <w:rPr>
          <w:sz w:val="24"/>
          <w:szCs w:val="24"/>
        </w:rPr>
        <w:t>2020</w:t>
      </w:r>
      <w:r w:rsidR="00B0103D" w:rsidRPr="0088511C">
        <w:rPr>
          <w:sz w:val="24"/>
          <w:szCs w:val="24"/>
        </w:rPr>
        <w:t xml:space="preserve"> г.</w:t>
      </w:r>
      <w:r w:rsidR="00B0103D" w:rsidRPr="0088511C">
        <w:rPr>
          <w:sz w:val="24"/>
          <w:szCs w:val="24"/>
        </w:rPr>
        <w:br w:type="page"/>
      </w:r>
    </w:p>
    <w:p w:rsidR="007B47EC" w:rsidRPr="007B47EC" w:rsidRDefault="0088511C" w:rsidP="007B47EC">
      <w:pPr>
        <w:jc w:val="both"/>
        <w:rPr>
          <w:rFonts w:eastAsia="Calibri"/>
          <w:sz w:val="28"/>
          <w:szCs w:val="28"/>
        </w:rPr>
      </w:pPr>
      <w:r w:rsidRPr="00C24FE0">
        <w:rPr>
          <w:sz w:val="28"/>
          <w:szCs w:val="28"/>
        </w:rPr>
        <w:lastRenderedPageBreak/>
        <w:t xml:space="preserve">Программа учебного предмета </w:t>
      </w:r>
      <w:r>
        <w:rPr>
          <w:sz w:val="28"/>
          <w:szCs w:val="28"/>
        </w:rPr>
        <w:t>Физическая культура</w:t>
      </w:r>
      <w:r w:rsidRPr="00C24FE0">
        <w:rPr>
          <w:sz w:val="28"/>
          <w:szCs w:val="28"/>
        </w:rPr>
        <w:t xml:space="preserve"> является частью образовател</w:t>
      </w:r>
      <w:r w:rsidR="007B47EC">
        <w:rPr>
          <w:sz w:val="28"/>
          <w:szCs w:val="28"/>
        </w:rPr>
        <w:t>ь</w:t>
      </w:r>
      <w:r w:rsidRPr="00C24FE0">
        <w:rPr>
          <w:sz w:val="28"/>
          <w:szCs w:val="28"/>
        </w:rPr>
        <w:t>ной програ</w:t>
      </w:r>
      <w:r w:rsidR="00C51247">
        <w:rPr>
          <w:sz w:val="28"/>
          <w:szCs w:val="28"/>
        </w:rPr>
        <w:t>ммы среднего общего образования для программ СПО ППКРС.</w:t>
      </w:r>
    </w:p>
    <w:p w:rsidR="007B47EC" w:rsidRDefault="007B47EC" w:rsidP="0088511C">
      <w:pPr>
        <w:rPr>
          <w:b/>
          <w:sz w:val="28"/>
          <w:szCs w:val="28"/>
        </w:rPr>
      </w:pPr>
    </w:p>
    <w:p w:rsidR="0088511C" w:rsidRPr="00A67DF2" w:rsidRDefault="0088511C" w:rsidP="0088511C">
      <w:pPr>
        <w:rPr>
          <w:b/>
          <w:sz w:val="28"/>
          <w:szCs w:val="28"/>
        </w:rPr>
      </w:pPr>
      <w:r w:rsidRPr="00A67DF2">
        <w:rPr>
          <w:b/>
          <w:sz w:val="28"/>
          <w:szCs w:val="28"/>
        </w:rPr>
        <w:t xml:space="preserve">Место </w:t>
      </w:r>
      <w:r>
        <w:rPr>
          <w:b/>
          <w:sz w:val="28"/>
          <w:szCs w:val="28"/>
        </w:rPr>
        <w:t>учебного предмета</w:t>
      </w:r>
      <w:r w:rsidRPr="00A67DF2">
        <w:rPr>
          <w:b/>
          <w:sz w:val="28"/>
          <w:szCs w:val="28"/>
        </w:rPr>
        <w:t xml:space="preserve"> в структуре </w:t>
      </w:r>
      <w:r>
        <w:rPr>
          <w:b/>
          <w:sz w:val="28"/>
          <w:szCs w:val="28"/>
        </w:rPr>
        <w:t>образовательной программы</w:t>
      </w:r>
    </w:p>
    <w:p w:rsidR="0088511C" w:rsidRPr="00A67DF2" w:rsidRDefault="0088511C" w:rsidP="00885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</w:t>
      </w:r>
      <w:r w:rsidRPr="00A67DF2">
        <w:rPr>
          <w:sz w:val="28"/>
          <w:szCs w:val="28"/>
        </w:rPr>
        <w:t xml:space="preserve"> входит</w:t>
      </w:r>
      <w:r>
        <w:rPr>
          <w:sz w:val="28"/>
          <w:szCs w:val="28"/>
        </w:rPr>
        <w:t xml:space="preserve"> в раздел </w:t>
      </w:r>
      <w:r w:rsidR="00DE43DF">
        <w:rPr>
          <w:sz w:val="28"/>
          <w:szCs w:val="28"/>
        </w:rPr>
        <w:t>ОУП</w:t>
      </w:r>
      <w:r>
        <w:rPr>
          <w:sz w:val="28"/>
          <w:szCs w:val="28"/>
        </w:rPr>
        <w:t xml:space="preserve"> </w:t>
      </w:r>
      <w:r w:rsidR="00DE43DF">
        <w:rPr>
          <w:sz w:val="28"/>
          <w:szCs w:val="28"/>
        </w:rPr>
        <w:t>Общие учебные предметы.</w:t>
      </w:r>
      <w:r>
        <w:rPr>
          <w:sz w:val="28"/>
          <w:szCs w:val="28"/>
        </w:rPr>
        <w:t xml:space="preserve"> </w:t>
      </w:r>
    </w:p>
    <w:p w:rsidR="0088511C" w:rsidRPr="00C24FE0" w:rsidRDefault="0088511C" w:rsidP="0088511C">
      <w:pPr>
        <w:ind w:left="360"/>
        <w:rPr>
          <w:b/>
          <w:bCs/>
          <w:sz w:val="28"/>
          <w:szCs w:val="28"/>
        </w:rPr>
      </w:pPr>
    </w:p>
    <w:p w:rsidR="0088511C" w:rsidRPr="00C24FE0" w:rsidRDefault="0088511C" w:rsidP="00DE43DF">
      <w:pPr>
        <w:rPr>
          <w:sz w:val="28"/>
          <w:szCs w:val="28"/>
        </w:rPr>
      </w:pPr>
      <w:r w:rsidRPr="00C24FE0">
        <w:rPr>
          <w:b/>
          <w:bCs/>
          <w:sz w:val="28"/>
          <w:szCs w:val="28"/>
        </w:rPr>
        <w:t xml:space="preserve">Организация-разработчик: </w:t>
      </w:r>
      <w:r w:rsidRPr="00C24FE0">
        <w:rPr>
          <w:sz w:val="28"/>
          <w:szCs w:val="28"/>
        </w:rPr>
        <w:br/>
      </w:r>
      <w:r w:rsidRPr="00C24FE0">
        <w:rPr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DE43DF" w:rsidRDefault="0088511C" w:rsidP="00DE43DF">
      <w:pPr>
        <w:autoSpaceDN w:val="0"/>
        <w:adjustRightInd w:val="0"/>
        <w:spacing w:line="287" w:lineRule="exact"/>
        <w:rPr>
          <w:sz w:val="28"/>
          <w:szCs w:val="28"/>
        </w:rPr>
      </w:pPr>
      <w:r w:rsidRPr="00C24FE0">
        <w:rPr>
          <w:sz w:val="28"/>
          <w:szCs w:val="28"/>
        </w:rPr>
        <w:t>Г. Великие Луки, Псковской области</w:t>
      </w:r>
      <w:r w:rsidRPr="00C24FE0">
        <w:rPr>
          <w:sz w:val="28"/>
          <w:szCs w:val="28"/>
        </w:rPr>
        <w:br/>
      </w:r>
      <w:r w:rsidRPr="00C24FE0">
        <w:rPr>
          <w:sz w:val="28"/>
          <w:szCs w:val="28"/>
        </w:rPr>
        <w:br/>
      </w:r>
      <w:r w:rsidRPr="00C24FE0">
        <w:rPr>
          <w:b/>
          <w:bCs/>
          <w:sz w:val="28"/>
          <w:szCs w:val="28"/>
        </w:rPr>
        <w:t>Разработчик:</w:t>
      </w:r>
      <w:r w:rsidRPr="00C24FE0">
        <w:rPr>
          <w:sz w:val="28"/>
          <w:szCs w:val="28"/>
        </w:rPr>
        <w:br/>
      </w:r>
      <w:r w:rsidR="00DE43DF">
        <w:rPr>
          <w:b/>
          <w:sz w:val="28"/>
          <w:szCs w:val="28"/>
        </w:rPr>
        <w:t xml:space="preserve">Иванчиков В.В. </w:t>
      </w:r>
      <w:r w:rsidRPr="00C24FE0">
        <w:rPr>
          <w:sz w:val="28"/>
          <w:szCs w:val="28"/>
        </w:rPr>
        <w:t>преподаватель ГБПОУ ВПК</w:t>
      </w:r>
      <w:r w:rsidR="00DE43DF">
        <w:rPr>
          <w:sz w:val="28"/>
          <w:szCs w:val="28"/>
        </w:rPr>
        <w:t>;</w:t>
      </w:r>
    </w:p>
    <w:p w:rsidR="0088511C" w:rsidRDefault="00DE43DF" w:rsidP="00DE43DF">
      <w:pPr>
        <w:autoSpaceDN w:val="0"/>
        <w:adjustRightInd w:val="0"/>
        <w:spacing w:line="287" w:lineRule="exact"/>
        <w:rPr>
          <w:b/>
          <w:bCs/>
          <w:spacing w:val="-1"/>
          <w:sz w:val="28"/>
          <w:szCs w:val="28"/>
        </w:rPr>
      </w:pPr>
      <w:r w:rsidRPr="00DE43DF">
        <w:rPr>
          <w:b/>
          <w:sz w:val="28"/>
          <w:szCs w:val="28"/>
        </w:rPr>
        <w:t>Горовенко С.А.</w:t>
      </w:r>
      <w:r>
        <w:rPr>
          <w:sz w:val="28"/>
          <w:szCs w:val="28"/>
        </w:rPr>
        <w:t xml:space="preserve"> зам. директора по УР.</w:t>
      </w:r>
      <w:r w:rsidR="0088511C" w:rsidRPr="00C24FE0">
        <w:rPr>
          <w:sz w:val="28"/>
          <w:szCs w:val="28"/>
        </w:rPr>
        <w:br/>
      </w: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DE43DF" w:rsidRDefault="00DE43DF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88511C" w:rsidRDefault="0088511C" w:rsidP="00431174">
      <w:pPr>
        <w:autoSpaceDN w:val="0"/>
        <w:adjustRightInd w:val="0"/>
        <w:spacing w:line="287" w:lineRule="exact"/>
        <w:ind w:left="3702" w:right="3207"/>
        <w:jc w:val="center"/>
        <w:rPr>
          <w:b/>
          <w:bCs/>
          <w:spacing w:val="-1"/>
          <w:sz w:val="28"/>
          <w:szCs w:val="28"/>
        </w:rPr>
      </w:pPr>
    </w:p>
    <w:p w:rsidR="00431174" w:rsidRDefault="00431174" w:rsidP="00431174">
      <w:pPr>
        <w:autoSpaceDN w:val="0"/>
        <w:adjustRightInd w:val="0"/>
        <w:spacing w:line="287" w:lineRule="exact"/>
        <w:ind w:left="3702" w:right="3207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С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ЖАНИЕ</w:t>
      </w: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26"/>
      </w:tblGrid>
      <w:tr w:rsidR="00431174" w:rsidRPr="004629A5" w:rsidTr="0010645D">
        <w:tc>
          <w:tcPr>
            <w:tcW w:w="8188" w:type="dxa"/>
            <w:shd w:val="clear" w:color="auto" w:fill="auto"/>
            <w:vAlign w:val="center"/>
          </w:tcPr>
          <w:p w:rsidR="00431174" w:rsidRPr="004629A5" w:rsidRDefault="007B0D08" w:rsidP="00DE43DF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pacing w:val="-1"/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Планируемые р</w:t>
            </w:r>
            <w:r w:rsidR="00431174" w:rsidRPr="004629A5">
              <w:rPr>
                <w:sz w:val="28"/>
                <w:szCs w:val="28"/>
              </w:rPr>
              <w:t>ез</w:t>
            </w:r>
            <w:r w:rsidR="00431174" w:rsidRPr="004629A5">
              <w:rPr>
                <w:spacing w:val="-4"/>
                <w:sz w:val="28"/>
                <w:szCs w:val="28"/>
              </w:rPr>
              <w:t>у</w:t>
            </w:r>
            <w:r w:rsidR="00431174" w:rsidRPr="004629A5">
              <w:rPr>
                <w:spacing w:val="1"/>
                <w:sz w:val="28"/>
                <w:szCs w:val="28"/>
              </w:rPr>
              <w:t>л</w:t>
            </w:r>
            <w:r w:rsidR="00431174" w:rsidRPr="004629A5">
              <w:rPr>
                <w:spacing w:val="-1"/>
                <w:sz w:val="28"/>
                <w:szCs w:val="28"/>
              </w:rPr>
              <w:t>ь</w:t>
            </w:r>
            <w:r w:rsidR="00431174" w:rsidRPr="004629A5">
              <w:rPr>
                <w:sz w:val="28"/>
                <w:szCs w:val="28"/>
              </w:rPr>
              <w:t xml:space="preserve">таты </w:t>
            </w:r>
            <w:r w:rsidR="00431174" w:rsidRPr="004629A5">
              <w:rPr>
                <w:spacing w:val="1"/>
                <w:sz w:val="28"/>
                <w:szCs w:val="28"/>
              </w:rPr>
              <w:t>о</w:t>
            </w:r>
            <w:r w:rsidR="00431174" w:rsidRPr="004629A5">
              <w:rPr>
                <w:sz w:val="28"/>
                <w:szCs w:val="28"/>
              </w:rPr>
              <w:t>с</w:t>
            </w:r>
            <w:r w:rsidR="00431174" w:rsidRPr="004629A5">
              <w:rPr>
                <w:spacing w:val="-3"/>
                <w:sz w:val="28"/>
                <w:szCs w:val="28"/>
              </w:rPr>
              <w:t>в</w:t>
            </w:r>
            <w:r w:rsidR="00431174" w:rsidRPr="004629A5">
              <w:rPr>
                <w:spacing w:val="1"/>
                <w:sz w:val="28"/>
                <w:szCs w:val="28"/>
              </w:rPr>
              <w:t>о</w:t>
            </w:r>
            <w:r w:rsidR="00431174" w:rsidRPr="004629A5">
              <w:rPr>
                <w:sz w:val="28"/>
                <w:szCs w:val="28"/>
              </w:rPr>
              <w:t>е</w:t>
            </w:r>
            <w:r w:rsidR="00431174" w:rsidRPr="004629A5">
              <w:rPr>
                <w:spacing w:val="-1"/>
                <w:sz w:val="28"/>
                <w:szCs w:val="28"/>
              </w:rPr>
              <w:t>ни</w:t>
            </w:r>
            <w:r w:rsidR="00431174" w:rsidRPr="004629A5">
              <w:rPr>
                <w:sz w:val="28"/>
                <w:szCs w:val="28"/>
              </w:rPr>
              <w:t xml:space="preserve">я </w:t>
            </w:r>
            <w:r w:rsidR="00431174" w:rsidRPr="004629A5">
              <w:rPr>
                <w:spacing w:val="-4"/>
                <w:sz w:val="28"/>
                <w:szCs w:val="28"/>
              </w:rPr>
              <w:t>у</w:t>
            </w:r>
            <w:r w:rsidR="00431174" w:rsidRPr="004629A5">
              <w:rPr>
                <w:sz w:val="28"/>
                <w:szCs w:val="28"/>
              </w:rPr>
              <w:t>че</w:t>
            </w:r>
            <w:r w:rsidR="00431174" w:rsidRPr="004629A5">
              <w:rPr>
                <w:spacing w:val="1"/>
                <w:sz w:val="28"/>
                <w:szCs w:val="28"/>
              </w:rPr>
              <w:t>бн</w:t>
            </w:r>
            <w:r w:rsidR="00431174" w:rsidRPr="004629A5">
              <w:rPr>
                <w:spacing w:val="-1"/>
                <w:sz w:val="28"/>
                <w:szCs w:val="28"/>
              </w:rPr>
              <w:t>о</w:t>
            </w:r>
            <w:r w:rsidR="00DE43DF">
              <w:rPr>
                <w:sz w:val="28"/>
                <w:szCs w:val="28"/>
              </w:rPr>
              <w:t>го</w:t>
            </w:r>
            <w:r w:rsidR="00431174" w:rsidRPr="004629A5">
              <w:rPr>
                <w:spacing w:val="1"/>
                <w:sz w:val="28"/>
                <w:szCs w:val="28"/>
              </w:rPr>
              <w:t xml:space="preserve"> </w:t>
            </w:r>
            <w:r w:rsidR="00DE43DF">
              <w:rPr>
                <w:spacing w:val="-2"/>
                <w:sz w:val="28"/>
                <w:szCs w:val="28"/>
              </w:rPr>
              <w:t>предмета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431174" w:rsidRPr="004629A5" w:rsidRDefault="00431174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  <w:tr w:rsidR="00431174" w:rsidRPr="004629A5" w:rsidTr="0010645D">
        <w:tc>
          <w:tcPr>
            <w:tcW w:w="8188" w:type="dxa"/>
            <w:shd w:val="clear" w:color="auto" w:fill="auto"/>
            <w:vAlign w:val="center"/>
          </w:tcPr>
          <w:p w:rsidR="00431174" w:rsidRPr="004629A5" w:rsidRDefault="00431174" w:rsidP="00DE43DF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pacing w:val="-1"/>
                <w:sz w:val="28"/>
                <w:szCs w:val="28"/>
              </w:rPr>
            </w:pPr>
            <w:r w:rsidRPr="004629A5">
              <w:rPr>
                <w:sz w:val="28"/>
                <w:szCs w:val="28"/>
              </w:rPr>
              <w:t>С</w:t>
            </w:r>
            <w:r w:rsidRPr="004629A5">
              <w:rPr>
                <w:spacing w:val="1"/>
                <w:sz w:val="28"/>
                <w:szCs w:val="28"/>
              </w:rPr>
              <w:t>о</w:t>
            </w:r>
            <w:r w:rsidRPr="004629A5">
              <w:rPr>
                <w:spacing w:val="-1"/>
                <w:sz w:val="28"/>
                <w:szCs w:val="28"/>
              </w:rPr>
              <w:t>д</w:t>
            </w:r>
            <w:r w:rsidRPr="004629A5">
              <w:rPr>
                <w:sz w:val="28"/>
                <w:szCs w:val="28"/>
              </w:rPr>
              <w:t>е</w:t>
            </w:r>
            <w:r w:rsidRPr="004629A5">
              <w:rPr>
                <w:spacing w:val="-1"/>
                <w:sz w:val="28"/>
                <w:szCs w:val="28"/>
              </w:rPr>
              <w:t>р</w:t>
            </w:r>
            <w:r w:rsidRPr="004629A5">
              <w:rPr>
                <w:sz w:val="28"/>
                <w:szCs w:val="28"/>
              </w:rPr>
              <w:t>ж</w:t>
            </w:r>
            <w:r w:rsidRPr="004629A5">
              <w:rPr>
                <w:spacing w:val="-2"/>
                <w:sz w:val="28"/>
                <w:szCs w:val="28"/>
              </w:rPr>
              <w:t>а</w:t>
            </w:r>
            <w:r w:rsidRPr="004629A5">
              <w:rPr>
                <w:spacing w:val="1"/>
                <w:sz w:val="28"/>
                <w:szCs w:val="28"/>
              </w:rPr>
              <w:t>ни</w:t>
            </w:r>
            <w:r w:rsidRPr="004629A5">
              <w:rPr>
                <w:sz w:val="28"/>
                <w:szCs w:val="28"/>
              </w:rPr>
              <w:t xml:space="preserve">е </w:t>
            </w:r>
            <w:r w:rsidRPr="004629A5">
              <w:rPr>
                <w:spacing w:val="-4"/>
                <w:sz w:val="28"/>
                <w:szCs w:val="28"/>
              </w:rPr>
              <w:t>у</w:t>
            </w:r>
            <w:r w:rsidRPr="004629A5">
              <w:rPr>
                <w:sz w:val="28"/>
                <w:szCs w:val="28"/>
              </w:rPr>
              <w:t>че</w:t>
            </w:r>
            <w:r w:rsidRPr="004629A5">
              <w:rPr>
                <w:spacing w:val="-1"/>
                <w:sz w:val="28"/>
                <w:szCs w:val="28"/>
              </w:rPr>
              <w:t>б</w:t>
            </w:r>
            <w:r w:rsidRPr="004629A5">
              <w:rPr>
                <w:spacing w:val="1"/>
                <w:sz w:val="28"/>
                <w:szCs w:val="28"/>
              </w:rPr>
              <w:t>н</w:t>
            </w:r>
            <w:r w:rsidRPr="004629A5">
              <w:rPr>
                <w:spacing w:val="-1"/>
                <w:sz w:val="28"/>
                <w:szCs w:val="28"/>
              </w:rPr>
              <w:t>о</w:t>
            </w:r>
            <w:r w:rsidR="00DE43DF">
              <w:rPr>
                <w:sz w:val="28"/>
                <w:szCs w:val="28"/>
              </w:rPr>
              <w:t>го</w:t>
            </w:r>
            <w:r w:rsidRPr="004629A5">
              <w:rPr>
                <w:spacing w:val="1"/>
                <w:sz w:val="28"/>
                <w:szCs w:val="28"/>
              </w:rPr>
              <w:t xml:space="preserve"> </w:t>
            </w:r>
            <w:r w:rsidR="00DE43DF">
              <w:rPr>
                <w:spacing w:val="-2"/>
                <w:sz w:val="28"/>
                <w:szCs w:val="28"/>
              </w:rPr>
              <w:t>предмета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431174" w:rsidRPr="004629A5" w:rsidRDefault="00431174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  <w:tr w:rsidR="00431174" w:rsidRPr="004629A5" w:rsidTr="0010645D">
        <w:tc>
          <w:tcPr>
            <w:tcW w:w="8188" w:type="dxa"/>
            <w:shd w:val="clear" w:color="auto" w:fill="auto"/>
            <w:vAlign w:val="center"/>
          </w:tcPr>
          <w:p w:rsidR="00431174" w:rsidRPr="004629A5" w:rsidRDefault="00431174" w:rsidP="00431174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pacing w:val="-1"/>
                <w:sz w:val="28"/>
                <w:szCs w:val="28"/>
              </w:rPr>
            </w:pPr>
            <w:r w:rsidRPr="004629A5">
              <w:rPr>
                <w:spacing w:val="-1"/>
                <w:sz w:val="28"/>
                <w:szCs w:val="28"/>
              </w:rPr>
              <w:t>Т</w:t>
            </w:r>
            <w:r w:rsidRPr="004629A5">
              <w:rPr>
                <w:sz w:val="28"/>
                <w:szCs w:val="28"/>
              </w:rPr>
              <w:t>емати</w:t>
            </w:r>
            <w:r w:rsidRPr="004629A5">
              <w:rPr>
                <w:spacing w:val="1"/>
                <w:sz w:val="28"/>
                <w:szCs w:val="28"/>
              </w:rPr>
              <w:t>ч</w:t>
            </w:r>
            <w:r w:rsidRPr="004629A5">
              <w:rPr>
                <w:spacing w:val="-2"/>
                <w:sz w:val="28"/>
                <w:szCs w:val="28"/>
              </w:rPr>
              <w:t>е</w:t>
            </w:r>
            <w:r w:rsidRPr="004629A5">
              <w:rPr>
                <w:sz w:val="28"/>
                <w:szCs w:val="28"/>
              </w:rPr>
              <w:t>с</w:t>
            </w:r>
            <w:r w:rsidRPr="004629A5">
              <w:rPr>
                <w:spacing w:val="-2"/>
                <w:sz w:val="28"/>
                <w:szCs w:val="28"/>
              </w:rPr>
              <w:t>к</w:t>
            </w:r>
            <w:r w:rsidRPr="004629A5">
              <w:rPr>
                <w:spacing w:val="1"/>
                <w:sz w:val="28"/>
                <w:szCs w:val="28"/>
              </w:rPr>
              <w:t>о</w:t>
            </w:r>
            <w:r w:rsidRPr="004629A5">
              <w:rPr>
                <w:sz w:val="28"/>
                <w:szCs w:val="28"/>
              </w:rPr>
              <w:t>е пл</w:t>
            </w:r>
            <w:r w:rsidRPr="004629A5">
              <w:rPr>
                <w:spacing w:val="-3"/>
                <w:sz w:val="28"/>
                <w:szCs w:val="28"/>
              </w:rPr>
              <w:t>а</w:t>
            </w:r>
            <w:r w:rsidRPr="004629A5">
              <w:rPr>
                <w:spacing w:val="1"/>
                <w:sz w:val="28"/>
                <w:szCs w:val="28"/>
              </w:rPr>
              <w:t>н</w:t>
            </w:r>
            <w:r w:rsidRPr="004629A5">
              <w:rPr>
                <w:spacing w:val="-1"/>
                <w:sz w:val="28"/>
                <w:szCs w:val="28"/>
              </w:rPr>
              <w:t>и</w:t>
            </w:r>
            <w:r w:rsidRPr="004629A5">
              <w:rPr>
                <w:spacing w:val="1"/>
                <w:sz w:val="28"/>
                <w:szCs w:val="28"/>
              </w:rPr>
              <w:t>ро</w:t>
            </w:r>
            <w:r w:rsidRPr="004629A5">
              <w:rPr>
                <w:sz w:val="28"/>
                <w:szCs w:val="28"/>
              </w:rPr>
              <w:t>в</w:t>
            </w:r>
            <w:r w:rsidRPr="004629A5">
              <w:rPr>
                <w:spacing w:val="-3"/>
                <w:sz w:val="28"/>
                <w:szCs w:val="28"/>
              </w:rPr>
              <w:t>а</w:t>
            </w:r>
            <w:r w:rsidRPr="004629A5">
              <w:rPr>
                <w:spacing w:val="-1"/>
                <w:sz w:val="28"/>
                <w:szCs w:val="28"/>
              </w:rPr>
              <w:t>н</w:t>
            </w:r>
            <w:r w:rsidRPr="004629A5">
              <w:rPr>
                <w:spacing w:val="1"/>
                <w:sz w:val="28"/>
                <w:szCs w:val="28"/>
              </w:rPr>
              <w:t>и</w:t>
            </w:r>
            <w:r w:rsidRPr="004629A5">
              <w:rPr>
                <w:sz w:val="28"/>
                <w:szCs w:val="28"/>
              </w:rPr>
              <w:t>е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431174" w:rsidRPr="004629A5" w:rsidRDefault="00431174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  <w:tr w:rsidR="00431174" w:rsidRPr="004629A5" w:rsidTr="0010645D">
        <w:tc>
          <w:tcPr>
            <w:tcW w:w="8188" w:type="dxa"/>
            <w:shd w:val="clear" w:color="auto" w:fill="auto"/>
            <w:vAlign w:val="center"/>
          </w:tcPr>
          <w:p w:rsidR="00431174" w:rsidRPr="004629A5" w:rsidRDefault="00431174" w:rsidP="00431174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pacing w:val="-1"/>
                <w:sz w:val="28"/>
                <w:szCs w:val="28"/>
              </w:rPr>
            </w:pPr>
            <w:r w:rsidRPr="004629A5">
              <w:rPr>
                <w:sz w:val="28"/>
                <w:szCs w:val="28"/>
              </w:rPr>
              <w:t>Рек</w:t>
            </w:r>
            <w:r w:rsidRPr="004629A5">
              <w:rPr>
                <w:spacing w:val="1"/>
                <w:sz w:val="28"/>
                <w:szCs w:val="28"/>
              </w:rPr>
              <w:t>о</w:t>
            </w:r>
            <w:r w:rsidRPr="004629A5">
              <w:rPr>
                <w:spacing w:val="-3"/>
                <w:sz w:val="28"/>
                <w:szCs w:val="28"/>
              </w:rPr>
              <w:t>м</w:t>
            </w:r>
            <w:r w:rsidRPr="004629A5">
              <w:rPr>
                <w:sz w:val="28"/>
                <w:szCs w:val="28"/>
              </w:rPr>
              <w:t>е</w:t>
            </w:r>
            <w:r w:rsidRPr="004629A5">
              <w:rPr>
                <w:spacing w:val="-1"/>
                <w:sz w:val="28"/>
                <w:szCs w:val="28"/>
              </w:rPr>
              <w:t>н</w:t>
            </w:r>
            <w:r w:rsidRPr="004629A5">
              <w:rPr>
                <w:spacing w:val="1"/>
                <w:sz w:val="28"/>
                <w:szCs w:val="28"/>
              </w:rPr>
              <w:t>д</w:t>
            </w:r>
            <w:r w:rsidRPr="004629A5">
              <w:rPr>
                <w:spacing w:val="-4"/>
                <w:sz w:val="28"/>
                <w:szCs w:val="28"/>
              </w:rPr>
              <w:t>у</w:t>
            </w:r>
            <w:r w:rsidRPr="004629A5">
              <w:rPr>
                <w:sz w:val="28"/>
                <w:szCs w:val="28"/>
              </w:rPr>
              <w:t xml:space="preserve">емая </w:t>
            </w:r>
            <w:r w:rsidRPr="004629A5">
              <w:rPr>
                <w:spacing w:val="-1"/>
                <w:sz w:val="28"/>
                <w:szCs w:val="28"/>
              </w:rPr>
              <w:t>л</w:t>
            </w:r>
            <w:r w:rsidRPr="004629A5">
              <w:rPr>
                <w:spacing w:val="1"/>
                <w:sz w:val="28"/>
                <w:szCs w:val="28"/>
              </w:rPr>
              <w:t>и</w:t>
            </w:r>
            <w:r w:rsidRPr="004629A5">
              <w:rPr>
                <w:sz w:val="28"/>
                <w:szCs w:val="28"/>
              </w:rPr>
              <w:t>т</w:t>
            </w:r>
            <w:r w:rsidRPr="004629A5">
              <w:rPr>
                <w:spacing w:val="-3"/>
                <w:sz w:val="28"/>
                <w:szCs w:val="28"/>
              </w:rPr>
              <w:t>е</w:t>
            </w:r>
            <w:r w:rsidRPr="004629A5">
              <w:rPr>
                <w:spacing w:val="1"/>
                <w:sz w:val="28"/>
                <w:szCs w:val="28"/>
              </w:rPr>
              <w:t>р</w:t>
            </w:r>
            <w:r w:rsidRPr="004629A5">
              <w:rPr>
                <w:sz w:val="28"/>
                <w:szCs w:val="28"/>
              </w:rPr>
              <w:t>ат</w:t>
            </w:r>
            <w:r w:rsidRPr="004629A5">
              <w:rPr>
                <w:spacing w:val="-4"/>
                <w:sz w:val="28"/>
                <w:szCs w:val="28"/>
              </w:rPr>
              <w:t>у</w:t>
            </w:r>
            <w:r w:rsidRPr="004629A5">
              <w:rPr>
                <w:spacing w:val="1"/>
                <w:sz w:val="28"/>
                <w:szCs w:val="28"/>
              </w:rPr>
              <w:t>р</w:t>
            </w:r>
            <w:r w:rsidRPr="004629A5">
              <w:rPr>
                <w:sz w:val="28"/>
                <w:szCs w:val="28"/>
              </w:rPr>
              <w:t>а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431174" w:rsidRPr="004629A5" w:rsidRDefault="00431174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</w:tbl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B0103D" w:rsidRDefault="00B0103D" w:rsidP="00B0103D">
      <w:pPr>
        <w:spacing w:after="100"/>
        <w:rPr>
          <w:sz w:val="24"/>
          <w:szCs w:val="24"/>
        </w:rPr>
      </w:pPr>
    </w:p>
    <w:p w:rsidR="00B0103D" w:rsidRDefault="00B0103D" w:rsidP="00431174">
      <w:pPr>
        <w:spacing w:after="100"/>
        <w:rPr>
          <w:b/>
          <w:caps/>
          <w:sz w:val="28"/>
          <w:szCs w:val="28"/>
        </w:rPr>
      </w:pPr>
      <w:r w:rsidRPr="00496AB1">
        <w:rPr>
          <w:sz w:val="24"/>
          <w:szCs w:val="24"/>
        </w:rPr>
        <w:br/>
      </w:r>
      <w:r w:rsidRPr="00496AB1">
        <w:rPr>
          <w:sz w:val="24"/>
          <w:szCs w:val="24"/>
        </w:rPr>
        <w:br/>
      </w: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4728B0" w:rsidRDefault="004728B0">
      <w:pPr>
        <w:jc w:val="center"/>
        <w:rPr>
          <w:b/>
          <w:caps/>
          <w:sz w:val="28"/>
          <w:szCs w:val="28"/>
        </w:rPr>
      </w:pPr>
    </w:p>
    <w:p w:rsidR="004728B0" w:rsidRDefault="004728B0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sz w:val="28"/>
          <w:szCs w:val="28"/>
        </w:rPr>
      </w:pPr>
    </w:p>
    <w:p w:rsidR="007B0D08" w:rsidRDefault="007B0D08" w:rsidP="007B0D08">
      <w:pPr>
        <w:pStyle w:val="af4"/>
        <w:spacing w:after="100"/>
        <w:ind w:left="0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</w:t>
      </w:r>
    </w:p>
    <w:p w:rsidR="00A17A7D" w:rsidRDefault="007B0D08" w:rsidP="00962740">
      <w:pPr>
        <w:numPr>
          <w:ilvl w:val="0"/>
          <w:numId w:val="12"/>
        </w:numPr>
        <w:autoSpaceDN w:val="0"/>
        <w:adjustRightInd w:val="0"/>
        <w:spacing w:line="287" w:lineRule="exact"/>
        <w:ind w:right="-20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 xml:space="preserve">ПЛАНИРУЕМЫЕ </w:t>
      </w:r>
      <w:r w:rsidR="00A17A7D">
        <w:rPr>
          <w:b/>
          <w:bCs/>
          <w:spacing w:val="-1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ЕЗУЛЬТ</w:t>
      </w:r>
      <w:r w:rsidR="00A17A7D">
        <w:rPr>
          <w:b/>
          <w:bCs/>
          <w:spacing w:val="-2"/>
          <w:sz w:val="28"/>
          <w:szCs w:val="28"/>
        </w:rPr>
        <w:t>А</w:t>
      </w:r>
      <w:r w:rsidR="00A17A7D">
        <w:rPr>
          <w:b/>
          <w:bCs/>
          <w:sz w:val="28"/>
          <w:szCs w:val="28"/>
        </w:rPr>
        <w:t xml:space="preserve">ТЫ </w:t>
      </w:r>
      <w:r w:rsidR="00A17A7D">
        <w:rPr>
          <w:b/>
          <w:bCs/>
          <w:spacing w:val="-3"/>
          <w:sz w:val="28"/>
          <w:szCs w:val="28"/>
        </w:rPr>
        <w:t>О</w:t>
      </w:r>
      <w:r w:rsidR="00A17A7D">
        <w:rPr>
          <w:b/>
          <w:bCs/>
          <w:spacing w:val="-1"/>
          <w:sz w:val="28"/>
          <w:szCs w:val="28"/>
        </w:rPr>
        <w:t>С</w:t>
      </w:r>
      <w:r w:rsidR="00A17A7D">
        <w:rPr>
          <w:b/>
          <w:bCs/>
          <w:sz w:val="28"/>
          <w:szCs w:val="28"/>
        </w:rPr>
        <w:t>ВОЕНИЯ</w:t>
      </w:r>
      <w:r w:rsidR="00A17A7D">
        <w:rPr>
          <w:b/>
          <w:bCs/>
          <w:spacing w:val="-1"/>
          <w:sz w:val="28"/>
          <w:szCs w:val="28"/>
        </w:rPr>
        <w:t xml:space="preserve"> </w:t>
      </w:r>
      <w:r w:rsidR="00A17A7D">
        <w:rPr>
          <w:b/>
          <w:bCs/>
          <w:sz w:val="28"/>
          <w:szCs w:val="28"/>
        </w:rPr>
        <w:t>УЧЕ</w:t>
      </w:r>
      <w:r w:rsidR="00A17A7D">
        <w:rPr>
          <w:b/>
          <w:bCs/>
          <w:spacing w:val="-3"/>
          <w:sz w:val="28"/>
          <w:szCs w:val="28"/>
        </w:rPr>
        <w:t>Б</w:t>
      </w:r>
      <w:r w:rsidR="00A17A7D">
        <w:rPr>
          <w:b/>
          <w:bCs/>
          <w:sz w:val="28"/>
          <w:szCs w:val="28"/>
        </w:rPr>
        <w:t>НО</w:t>
      </w:r>
      <w:r w:rsidR="00940EC0">
        <w:rPr>
          <w:b/>
          <w:bCs/>
          <w:sz w:val="28"/>
          <w:szCs w:val="28"/>
        </w:rPr>
        <w:t>ГО</w:t>
      </w:r>
      <w:r w:rsidR="00A17A7D">
        <w:rPr>
          <w:b/>
          <w:bCs/>
          <w:sz w:val="28"/>
          <w:szCs w:val="28"/>
        </w:rPr>
        <w:t xml:space="preserve"> </w:t>
      </w:r>
      <w:r w:rsidR="00940EC0">
        <w:rPr>
          <w:b/>
          <w:bCs/>
          <w:spacing w:val="-2"/>
          <w:sz w:val="28"/>
          <w:szCs w:val="28"/>
        </w:rPr>
        <w:t>ПРЕДМЕТА</w:t>
      </w:r>
    </w:p>
    <w:p w:rsidR="00A17A7D" w:rsidRDefault="00A17A7D" w:rsidP="00A17A7D">
      <w:pPr>
        <w:autoSpaceDN w:val="0"/>
        <w:adjustRightInd w:val="0"/>
        <w:spacing w:before="5" w:line="240" w:lineRule="exact"/>
        <w:ind w:right="-20"/>
        <w:rPr>
          <w:sz w:val="24"/>
          <w:szCs w:val="24"/>
        </w:rPr>
      </w:pPr>
    </w:p>
    <w:p w:rsidR="00A17A7D" w:rsidRDefault="00A17A7D" w:rsidP="00962740">
      <w:pPr>
        <w:autoSpaceDN w:val="0"/>
        <w:adjustRightInd w:val="0"/>
        <w:ind w:left="810" w:right="-20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сво</w:t>
      </w:r>
      <w:r>
        <w:rPr>
          <w:spacing w:val="1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5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бн</w:t>
      </w:r>
      <w:r>
        <w:rPr>
          <w:spacing w:val="1"/>
          <w:sz w:val="28"/>
          <w:szCs w:val="28"/>
        </w:rPr>
        <w:t>о</w:t>
      </w:r>
      <w:r w:rsidR="00940EC0">
        <w:rPr>
          <w:sz w:val="28"/>
          <w:szCs w:val="28"/>
        </w:rPr>
        <w:t>го</w:t>
      </w:r>
      <w:r>
        <w:rPr>
          <w:spacing w:val="59"/>
          <w:sz w:val="28"/>
          <w:szCs w:val="28"/>
        </w:rPr>
        <w:t xml:space="preserve"> </w:t>
      </w:r>
      <w:r w:rsidR="00940EC0">
        <w:rPr>
          <w:spacing w:val="1"/>
          <w:sz w:val="28"/>
          <w:szCs w:val="28"/>
        </w:rPr>
        <w:t>предмета</w:t>
      </w:r>
      <w:r>
        <w:rPr>
          <w:spacing w:val="5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ая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а»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ес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еч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 xml:space="preserve">ает 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же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та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щих</w:t>
      </w:r>
      <w:r>
        <w:rPr>
          <w:spacing w:val="2"/>
          <w:sz w:val="28"/>
          <w:szCs w:val="28"/>
        </w:rPr>
        <w:t xml:space="preserve"> 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pacing w:val="1"/>
          <w:sz w:val="28"/>
          <w:szCs w:val="28"/>
        </w:rPr>
        <w:t>з</w:t>
      </w:r>
      <w:r>
        <w:rPr>
          <w:b/>
          <w:bCs/>
          <w:i/>
          <w:iCs/>
          <w:sz w:val="28"/>
          <w:szCs w:val="28"/>
        </w:rPr>
        <w:t>ул</w:t>
      </w:r>
      <w:r>
        <w:rPr>
          <w:b/>
          <w:bCs/>
          <w:i/>
          <w:iCs/>
          <w:spacing w:val="-6"/>
          <w:sz w:val="28"/>
          <w:szCs w:val="28"/>
        </w:rPr>
        <w:t>ь</w:t>
      </w:r>
      <w:r>
        <w:rPr>
          <w:b/>
          <w:bCs/>
          <w:i/>
          <w:iCs/>
          <w:spacing w:val="2"/>
          <w:sz w:val="28"/>
          <w:szCs w:val="28"/>
        </w:rPr>
        <w:t>т</w:t>
      </w:r>
      <w:r>
        <w:rPr>
          <w:b/>
          <w:bCs/>
          <w:i/>
          <w:iCs/>
          <w:spacing w:val="-4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3"/>
          <w:sz w:val="28"/>
          <w:szCs w:val="28"/>
        </w:rPr>
        <w:t>в</w:t>
      </w:r>
      <w:r>
        <w:rPr>
          <w:b/>
          <w:bCs/>
          <w:i/>
          <w:iCs/>
          <w:sz w:val="28"/>
          <w:szCs w:val="28"/>
        </w:rPr>
        <w:t>:</w:t>
      </w:r>
    </w:p>
    <w:p w:rsidR="00A17A7D" w:rsidRDefault="00A17A7D" w:rsidP="00A17A7D">
      <w:pPr>
        <w:autoSpaceDN w:val="0"/>
        <w:adjustRightInd w:val="0"/>
        <w:spacing w:before="8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ind w:left="311" w:right="-2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</w:t>
      </w:r>
      <w:r>
        <w:rPr>
          <w:b/>
          <w:bCs/>
          <w:i/>
          <w:iCs/>
          <w:spacing w:val="-1"/>
          <w:sz w:val="28"/>
          <w:szCs w:val="28"/>
        </w:rPr>
        <w:t>ч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5"/>
          <w:sz w:val="28"/>
          <w:szCs w:val="28"/>
        </w:rPr>
        <w:t>с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2"/>
          <w:sz w:val="28"/>
          <w:szCs w:val="28"/>
        </w:rPr>
        <w:t>ы</w:t>
      </w:r>
      <w:r>
        <w:rPr>
          <w:b/>
          <w:bCs/>
          <w:i/>
          <w:iCs/>
          <w:spacing w:val="1"/>
          <w:sz w:val="28"/>
          <w:szCs w:val="28"/>
        </w:rPr>
        <w:t>х</w:t>
      </w:r>
      <w:r>
        <w:rPr>
          <w:b/>
          <w:bCs/>
          <w:i/>
          <w:iCs/>
          <w:sz w:val="28"/>
          <w:szCs w:val="28"/>
        </w:rPr>
        <w:t>:</w:t>
      </w:r>
    </w:p>
    <w:p w:rsidR="00A17A7D" w:rsidRDefault="00A17A7D" w:rsidP="00A17A7D">
      <w:pPr>
        <w:tabs>
          <w:tab w:val="left" w:pos="1500"/>
          <w:tab w:val="left" w:pos="3060"/>
          <w:tab w:val="left" w:pos="3460"/>
          <w:tab w:val="left" w:pos="5200"/>
          <w:tab w:val="left" w:pos="7100"/>
          <w:tab w:val="left" w:pos="7480"/>
          <w:tab w:val="left" w:pos="9440"/>
        </w:tabs>
        <w:autoSpaceDN w:val="0"/>
        <w:adjustRightInd w:val="0"/>
        <w:spacing w:before="14" w:line="324" w:lineRule="exact"/>
        <w:ind w:left="102" w:right="37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чающи</w:t>
      </w:r>
      <w:r>
        <w:rPr>
          <w:spacing w:val="1"/>
          <w:sz w:val="28"/>
          <w:szCs w:val="28"/>
        </w:rPr>
        <w:t>х</w:t>
      </w:r>
      <w:r>
        <w:rPr>
          <w:spacing w:val="-2"/>
          <w:sz w:val="28"/>
          <w:szCs w:val="28"/>
        </w:rPr>
        <w:t>с</w:t>
      </w:r>
      <w:r w:rsidR="00962740">
        <w:rPr>
          <w:sz w:val="28"/>
          <w:szCs w:val="28"/>
        </w:rPr>
        <w:t xml:space="preserve">я </w:t>
      </w:r>
      <w:r>
        <w:rPr>
          <w:sz w:val="28"/>
          <w:szCs w:val="28"/>
        </w:rPr>
        <w:t>к</w:t>
      </w:r>
      <w:r w:rsidR="00962740">
        <w:rPr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ор</w:t>
      </w:r>
      <w:r>
        <w:rPr>
          <w:sz w:val="28"/>
          <w:szCs w:val="28"/>
        </w:rPr>
        <w:t>аз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и</w:t>
      </w:r>
      <w:r w:rsidR="00962740">
        <w:rPr>
          <w:sz w:val="28"/>
          <w:szCs w:val="28"/>
        </w:rPr>
        <w:t>тию и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му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сам</w:t>
      </w:r>
      <w:r>
        <w:rPr>
          <w:spacing w:val="-2"/>
          <w:sz w:val="28"/>
          <w:szCs w:val="28"/>
        </w:rPr>
        <w:t>о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ю;</w:t>
      </w:r>
    </w:p>
    <w:p w:rsidR="00A17A7D" w:rsidRDefault="00A17A7D" w:rsidP="00962740">
      <w:pPr>
        <w:tabs>
          <w:tab w:val="left" w:pos="1500"/>
          <w:tab w:val="left" w:pos="5640"/>
        </w:tabs>
        <w:autoSpaceDN w:val="0"/>
        <w:adjustRightInd w:val="0"/>
        <w:spacing w:before="18" w:line="322" w:lineRule="exact"/>
        <w:ind w:left="102" w:right="34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сфор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сть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ст</w:t>
      </w:r>
      <w:r>
        <w:rPr>
          <w:spacing w:val="1"/>
          <w:sz w:val="28"/>
          <w:szCs w:val="28"/>
        </w:rPr>
        <w:t>ой</w:t>
      </w: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му</w:t>
      </w:r>
      <w:r>
        <w:rPr>
          <w:spacing w:val="1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азу 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нию</w:t>
      </w:r>
      <w:r>
        <w:rPr>
          <w:sz w:val="28"/>
          <w:szCs w:val="28"/>
        </w:rPr>
        <w:t>,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6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нн</w:t>
      </w:r>
      <w:r>
        <w:rPr>
          <w:spacing w:val="3"/>
          <w:sz w:val="28"/>
          <w:szCs w:val="28"/>
        </w:rPr>
        <w:t>о</w:t>
      </w:r>
      <w:r>
        <w:rPr>
          <w:sz w:val="28"/>
          <w:szCs w:val="28"/>
        </w:rPr>
        <w:t>му</w:t>
      </w:r>
      <w:r>
        <w:rPr>
          <w:spacing w:val="6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му</w:t>
      </w:r>
      <w:r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ствов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ю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вига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ва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ол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ю</w:t>
      </w:r>
      <w:r>
        <w:rPr>
          <w:sz w:val="28"/>
          <w:szCs w:val="28"/>
        </w:rPr>
        <w:t>;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ек:</w:t>
      </w:r>
      <w:r w:rsidR="00962740">
        <w:rPr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я,</w:t>
      </w:r>
      <w:r w:rsidR="00962740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алко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я, 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в;</w:t>
      </w:r>
    </w:p>
    <w:p w:rsidR="00A17A7D" w:rsidRDefault="00A17A7D" w:rsidP="00A17A7D">
      <w:pPr>
        <w:tabs>
          <w:tab w:val="left" w:pos="1500"/>
          <w:tab w:val="left" w:pos="6000"/>
          <w:tab w:val="left" w:pos="8180"/>
        </w:tabs>
        <w:autoSpaceDN w:val="0"/>
        <w:adjustRightInd w:val="0"/>
        <w:spacing w:before="21" w:line="324" w:lineRule="exact"/>
        <w:ind w:left="102" w:right="43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к са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му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ю</w:t>
      </w:r>
      <w:r w:rsidR="00962740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как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яющей 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ин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pacing w:val="3"/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  <w:tab w:val="left" w:pos="3540"/>
          <w:tab w:val="left" w:pos="4760"/>
          <w:tab w:val="left" w:pos="4900"/>
          <w:tab w:val="left" w:pos="6000"/>
          <w:tab w:val="left" w:pos="6600"/>
          <w:tab w:val="left" w:pos="7820"/>
        </w:tabs>
        <w:autoSpaceDN w:val="0"/>
        <w:adjustRightInd w:val="0"/>
        <w:spacing w:before="18" w:line="322" w:lineRule="exact"/>
        <w:ind w:left="102" w:right="38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го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оп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та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z w:val="28"/>
          <w:szCs w:val="28"/>
        </w:rPr>
        <w:t>зова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3"/>
          <w:sz w:val="28"/>
          <w:szCs w:val="28"/>
        </w:rPr>
        <w:t>о</w:t>
      </w:r>
      <w:r>
        <w:rPr>
          <w:spacing w:val="-2"/>
          <w:sz w:val="28"/>
          <w:szCs w:val="28"/>
        </w:rPr>
        <w:t>-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вител</w:t>
      </w:r>
      <w:r>
        <w:rPr>
          <w:spacing w:val="-1"/>
          <w:sz w:val="28"/>
          <w:szCs w:val="28"/>
        </w:rPr>
        <w:t>ьны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w w:val="8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w w:val="11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 акт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A17A7D" w:rsidRDefault="00A17A7D" w:rsidP="00962740">
      <w:pPr>
        <w:tabs>
          <w:tab w:val="left" w:pos="1500"/>
        </w:tabs>
        <w:autoSpaceDN w:val="0"/>
        <w:adjustRightInd w:val="0"/>
        <w:spacing w:before="21" w:line="322" w:lineRule="exact"/>
        <w:ind w:left="102" w:right="40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форм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6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-см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ста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во</w:t>
      </w:r>
      <w:r>
        <w:rPr>
          <w:spacing w:val="1"/>
          <w:sz w:val="28"/>
          <w:szCs w:val="28"/>
        </w:rPr>
        <w:t>к</w:t>
      </w:r>
      <w:r>
        <w:rPr>
          <w:sz w:val="28"/>
          <w:szCs w:val="28"/>
        </w:rPr>
        <w:t>,</w:t>
      </w:r>
      <w:r>
        <w:rPr>
          <w:spacing w:val="4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ем</w:t>
      </w:r>
      <w:r>
        <w:rPr>
          <w:sz w:val="28"/>
          <w:szCs w:val="28"/>
        </w:rPr>
        <w:t>ы зн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4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а</w:t>
      </w:r>
      <w:r>
        <w:rPr>
          <w:spacing w:val="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ежл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ш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ий</w:t>
      </w:r>
      <w:r>
        <w:rPr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ават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ных</w:t>
      </w:r>
      <w:r>
        <w:rPr>
          <w:sz w:val="28"/>
          <w:szCs w:val="28"/>
        </w:rPr>
        <w:t xml:space="preserve">, 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мм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ка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 в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ц</w:t>
      </w:r>
      <w:r>
        <w:rPr>
          <w:sz w:val="28"/>
          <w:szCs w:val="28"/>
        </w:rPr>
        <w:t>ессе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ц</w:t>
      </w:r>
      <w:r>
        <w:rPr>
          <w:sz w:val="28"/>
          <w:szCs w:val="28"/>
        </w:rPr>
        <w:t>елен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пр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вига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акт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сти,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ой</w:t>
      </w:r>
      <w:r>
        <w:rPr>
          <w:sz w:val="28"/>
          <w:szCs w:val="28"/>
        </w:rPr>
        <w:t>,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е про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3" w:line="322" w:lineRule="exact"/>
        <w:ind w:left="102" w:right="42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ам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ть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ж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зне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 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 xml:space="preserve">й 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</w:t>
      </w:r>
      <w:r>
        <w:rPr>
          <w:spacing w:val="-2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;</w:t>
      </w:r>
    </w:p>
    <w:p w:rsidR="00A17A7D" w:rsidRDefault="00A17A7D" w:rsidP="00962740">
      <w:pPr>
        <w:tabs>
          <w:tab w:val="left" w:pos="1500"/>
          <w:tab w:val="left" w:pos="1680"/>
          <w:tab w:val="left" w:pos="3240"/>
          <w:tab w:val="left" w:pos="3640"/>
          <w:tab w:val="left" w:pos="4060"/>
          <w:tab w:val="left" w:pos="5340"/>
          <w:tab w:val="left" w:pos="6080"/>
          <w:tab w:val="left" w:pos="6460"/>
          <w:tab w:val="left" w:pos="7580"/>
          <w:tab w:val="left" w:pos="7840"/>
          <w:tab w:val="left" w:pos="8240"/>
        </w:tabs>
        <w:autoSpaceDN w:val="0"/>
        <w:adjustRightInd w:val="0"/>
        <w:spacing w:before="17" w:line="324" w:lineRule="exact"/>
        <w:ind w:left="102" w:right="40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сть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ю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азова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 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аек</w:t>
      </w:r>
      <w:r>
        <w:rPr>
          <w:spacing w:val="-2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ьн</w:t>
      </w:r>
      <w:r>
        <w:rPr>
          <w:spacing w:val="2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z w:val="28"/>
          <w:szCs w:val="28"/>
        </w:rPr>
        <w:t>зов</w:t>
      </w:r>
      <w:r>
        <w:rPr>
          <w:spacing w:val="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>.</w:t>
      </w:r>
    </w:p>
    <w:p w:rsidR="00A17A7D" w:rsidRDefault="00A17A7D" w:rsidP="00962740">
      <w:pPr>
        <w:tabs>
          <w:tab w:val="left" w:pos="1500"/>
          <w:tab w:val="left" w:pos="3200"/>
          <w:tab w:val="left" w:pos="5180"/>
          <w:tab w:val="left" w:pos="6400"/>
          <w:tab w:val="left" w:pos="7800"/>
          <w:tab w:val="left" w:pos="9440"/>
        </w:tabs>
        <w:autoSpaceDN w:val="0"/>
        <w:adjustRightInd w:val="0"/>
        <w:spacing w:before="21" w:line="324" w:lineRule="exact"/>
        <w:ind w:left="102" w:right="38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сть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зова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962740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ы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зна</w:t>
      </w:r>
      <w:r>
        <w:rPr>
          <w:spacing w:val="-1"/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 межли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ш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ий</w:t>
      </w:r>
      <w:r>
        <w:rPr>
          <w:sz w:val="28"/>
          <w:szCs w:val="28"/>
        </w:rPr>
        <w:t>,</w:t>
      </w:r>
      <w:r>
        <w:rPr>
          <w:spacing w:val="1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н</w:t>
      </w:r>
      <w:r>
        <w:rPr>
          <w:spacing w:val="7"/>
          <w:sz w:val="28"/>
          <w:szCs w:val="28"/>
        </w:rPr>
        <w:t>о</w:t>
      </w:r>
      <w:r>
        <w:rPr>
          <w:sz w:val="28"/>
          <w:szCs w:val="28"/>
        </w:rPr>
        <w:t>-с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сло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стан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 xml:space="preserve">к, 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жающ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>е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 w:rsidR="00962740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pacing w:val="2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2"/>
          <w:sz w:val="28"/>
          <w:szCs w:val="28"/>
        </w:rPr>
        <w:t>й</w:t>
      </w:r>
      <w:r>
        <w:rPr>
          <w:sz w:val="28"/>
          <w:szCs w:val="28"/>
        </w:rPr>
        <w:t>,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вител</w:t>
      </w:r>
      <w:r>
        <w:rPr>
          <w:spacing w:val="-1"/>
          <w:sz w:val="28"/>
          <w:szCs w:val="28"/>
        </w:rPr>
        <w:t>ьно</w:t>
      </w:r>
      <w:r>
        <w:rPr>
          <w:sz w:val="28"/>
          <w:szCs w:val="28"/>
        </w:rPr>
        <w:t>й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3"/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A17A7D" w:rsidRDefault="00A17A7D" w:rsidP="00962740">
      <w:pPr>
        <w:tabs>
          <w:tab w:val="left" w:pos="1500"/>
          <w:tab w:val="left" w:pos="1880"/>
          <w:tab w:val="left" w:pos="3240"/>
          <w:tab w:val="left" w:pos="3620"/>
          <w:tab w:val="left" w:pos="6140"/>
          <w:tab w:val="left" w:pos="6500"/>
          <w:tab w:val="left" w:pos="7820"/>
        </w:tabs>
        <w:autoSpaceDN w:val="0"/>
        <w:adjustRightInd w:val="0"/>
        <w:spacing w:before="21" w:line="324" w:lineRule="exact"/>
        <w:ind w:left="102" w:right="33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форм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ва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51"/>
          <w:sz w:val="28"/>
          <w:szCs w:val="28"/>
        </w:rPr>
        <w:t xml:space="preserve"> </w:t>
      </w:r>
      <w:r>
        <w:rPr>
          <w:sz w:val="28"/>
          <w:szCs w:val="28"/>
        </w:rPr>
        <w:t>св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-2"/>
          <w:sz w:val="28"/>
          <w:szCs w:val="28"/>
        </w:rPr>
        <w:t>м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49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 xml:space="preserve">е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вно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ся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ствовать</w:t>
      </w:r>
      <w:r w:rsidR="00962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62740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оц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ссе</w:t>
      </w:r>
      <w:r w:rsidR="00962740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рн</w:t>
      </w:r>
      <w:r>
        <w:rPr>
          <w:spacing w:val="9"/>
          <w:sz w:val="28"/>
          <w:szCs w:val="28"/>
        </w:rPr>
        <w:t>о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и с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</w:t>
      </w:r>
      <w:r>
        <w:rPr>
          <w:spacing w:val="-2"/>
          <w:sz w:val="28"/>
          <w:szCs w:val="28"/>
        </w:rPr>
        <w:t>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5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тыва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ь</w:t>
      </w:r>
      <w:r>
        <w:rPr>
          <w:spacing w:val="5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ци</w:t>
      </w:r>
      <w:r>
        <w:rPr>
          <w:sz w:val="28"/>
          <w:szCs w:val="28"/>
        </w:rPr>
        <w:t>и</w:t>
      </w:r>
      <w:r>
        <w:rPr>
          <w:spacing w:val="5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др</w:t>
      </w:r>
      <w:r>
        <w:rPr>
          <w:spacing w:val="6"/>
          <w:sz w:val="28"/>
          <w:szCs w:val="28"/>
        </w:rPr>
        <w:t>у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 w:rsidR="00962740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част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эф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ект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ешать</w:t>
      </w:r>
      <w:r>
        <w:rPr>
          <w:spacing w:val="-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флик</w:t>
      </w:r>
      <w:r>
        <w:rPr>
          <w:spacing w:val="-2"/>
          <w:sz w:val="28"/>
          <w:szCs w:val="28"/>
        </w:rPr>
        <w:t>т</w:t>
      </w:r>
      <w:r>
        <w:rPr>
          <w:spacing w:val="6"/>
          <w:sz w:val="28"/>
          <w:szCs w:val="28"/>
        </w:rPr>
        <w:t>ы</w:t>
      </w:r>
      <w:r>
        <w:rPr>
          <w:sz w:val="28"/>
          <w:szCs w:val="28"/>
        </w:rPr>
        <w:t>;</w:t>
      </w:r>
    </w:p>
    <w:p w:rsidR="00A17A7D" w:rsidRDefault="00A17A7D" w:rsidP="0076699C">
      <w:pPr>
        <w:tabs>
          <w:tab w:val="left" w:pos="1220"/>
          <w:tab w:val="left" w:pos="1500"/>
          <w:tab w:val="left" w:pos="3040"/>
          <w:tab w:val="left" w:pos="3480"/>
          <w:tab w:val="left" w:pos="5220"/>
          <w:tab w:val="left" w:pos="8540"/>
        </w:tabs>
        <w:autoSpaceDN w:val="0"/>
        <w:adjustRightInd w:val="0"/>
        <w:spacing w:before="21" w:line="324" w:lineRule="exact"/>
        <w:ind w:left="102" w:right="44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еализ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я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стей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оп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 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бн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сам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ш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ии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2"/>
          <w:sz w:val="28"/>
          <w:szCs w:val="28"/>
        </w:rPr>
        <w:t>о</w:t>
      </w:r>
      <w:r>
        <w:rPr>
          <w:spacing w:val="-2"/>
          <w:sz w:val="28"/>
          <w:szCs w:val="28"/>
        </w:rPr>
        <w:t>-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ью</w:t>
      </w:r>
      <w:r>
        <w:rPr>
          <w:sz w:val="28"/>
          <w:szCs w:val="28"/>
        </w:rPr>
        <w:t>;</w:t>
      </w:r>
    </w:p>
    <w:p w:rsidR="00A17A7D" w:rsidRDefault="00A17A7D" w:rsidP="0076699C">
      <w:pPr>
        <w:tabs>
          <w:tab w:val="left" w:pos="1580"/>
          <w:tab w:val="left" w:pos="2660"/>
          <w:tab w:val="left" w:pos="4060"/>
          <w:tab w:val="left" w:pos="5180"/>
          <w:tab w:val="left" w:pos="6340"/>
          <w:tab w:val="left" w:pos="6980"/>
          <w:tab w:val="left" w:pos="8240"/>
        </w:tabs>
        <w:autoSpaceDN w:val="0"/>
        <w:adjustRightInd w:val="0"/>
        <w:spacing w:line="342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</w:r>
      <w:r>
        <w:rPr>
          <w:spacing w:val="-4"/>
          <w:position w:val="-1"/>
          <w:sz w:val="28"/>
          <w:szCs w:val="28"/>
        </w:rPr>
        <w:t>у</w:t>
      </w:r>
      <w:r>
        <w:rPr>
          <w:position w:val="-1"/>
          <w:sz w:val="28"/>
          <w:szCs w:val="28"/>
        </w:rPr>
        <w:t>ме</w:t>
      </w:r>
      <w:r>
        <w:rPr>
          <w:spacing w:val="1"/>
          <w:position w:val="-1"/>
          <w:sz w:val="28"/>
          <w:szCs w:val="28"/>
        </w:rPr>
        <w:t>ни</w:t>
      </w:r>
      <w:r>
        <w:rPr>
          <w:position w:val="-1"/>
          <w:sz w:val="28"/>
          <w:szCs w:val="28"/>
        </w:rPr>
        <w:t>е</w:t>
      </w:r>
      <w:r w:rsidR="0076699C">
        <w:rPr>
          <w:position w:val="-1"/>
          <w:sz w:val="28"/>
          <w:szCs w:val="28"/>
        </w:rPr>
        <w:t xml:space="preserve"> </w:t>
      </w:r>
      <w:r>
        <w:rPr>
          <w:spacing w:val="-1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каз</w:t>
      </w:r>
      <w:r>
        <w:rPr>
          <w:spacing w:val="1"/>
          <w:position w:val="-1"/>
          <w:sz w:val="28"/>
          <w:szCs w:val="28"/>
        </w:rPr>
        <w:t>ы</w:t>
      </w:r>
      <w:r>
        <w:rPr>
          <w:spacing w:val="-3"/>
          <w:position w:val="-1"/>
          <w:sz w:val="28"/>
          <w:szCs w:val="28"/>
        </w:rPr>
        <w:t>в</w:t>
      </w:r>
      <w:r>
        <w:rPr>
          <w:position w:val="-1"/>
          <w:sz w:val="28"/>
          <w:szCs w:val="28"/>
        </w:rPr>
        <w:t>ать</w:t>
      </w:r>
      <w:r w:rsidR="0076699C">
        <w:rPr>
          <w:position w:val="-1"/>
          <w:sz w:val="28"/>
          <w:szCs w:val="28"/>
        </w:rPr>
        <w:t xml:space="preserve"> </w:t>
      </w:r>
      <w:r>
        <w:rPr>
          <w:spacing w:val="1"/>
          <w:position w:val="-1"/>
          <w:sz w:val="28"/>
          <w:szCs w:val="28"/>
        </w:rPr>
        <w:t>п</w:t>
      </w:r>
      <w:r>
        <w:rPr>
          <w:position w:val="-1"/>
          <w:sz w:val="28"/>
          <w:szCs w:val="28"/>
        </w:rPr>
        <w:t>е</w:t>
      </w:r>
      <w:r>
        <w:rPr>
          <w:spacing w:val="1"/>
          <w:position w:val="-1"/>
          <w:sz w:val="28"/>
          <w:szCs w:val="28"/>
        </w:rPr>
        <w:t>р</w:t>
      </w:r>
      <w:r>
        <w:rPr>
          <w:position w:val="-1"/>
          <w:sz w:val="28"/>
          <w:szCs w:val="28"/>
        </w:rPr>
        <w:t>в</w:t>
      </w:r>
      <w:r>
        <w:rPr>
          <w:spacing w:val="-4"/>
          <w:position w:val="-1"/>
          <w:sz w:val="28"/>
          <w:szCs w:val="28"/>
        </w:rPr>
        <w:t>у</w:t>
      </w:r>
      <w:r>
        <w:rPr>
          <w:position w:val="-1"/>
          <w:sz w:val="28"/>
          <w:szCs w:val="28"/>
        </w:rPr>
        <w:t>ю</w:t>
      </w:r>
      <w:r w:rsidR="0076699C">
        <w:rPr>
          <w:position w:val="-1"/>
          <w:sz w:val="28"/>
          <w:szCs w:val="28"/>
        </w:rPr>
        <w:t xml:space="preserve"> </w:t>
      </w:r>
      <w:r>
        <w:rPr>
          <w:spacing w:val="1"/>
          <w:position w:val="-1"/>
          <w:sz w:val="28"/>
          <w:szCs w:val="28"/>
        </w:rPr>
        <w:t>по</w:t>
      </w:r>
      <w:r>
        <w:rPr>
          <w:position w:val="-1"/>
          <w:sz w:val="28"/>
          <w:szCs w:val="28"/>
        </w:rPr>
        <w:t>м</w:t>
      </w:r>
      <w:r>
        <w:rPr>
          <w:spacing w:val="1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щь</w:t>
      </w:r>
      <w:r w:rsidR="0076699C">
        <w:rPr>
          <w:position w:val="-1"/>
          <w:sz w:val="28"/>
          <w:szCs w:val="28"/>
        </w:rPr>
        <w:t xml:space="preserve"> </w:t>
      </w:r>
      <w:r>
        <w:rPr>
          <w:spacing w:val="1"/>
          <w:position w:val="-1"/>
          <w:sz w:val="28"/>
          <w:szCs w:val="28"/>
        </w:rPr>
        <w:t>пр</w:t>
      </w:r>
      <w:r w:rsidR="0076699C">
        <w:rPr>
          <w:position w:val="-1"/>
          <w:sz w:val="28"/>
          <w:szCs w:val="28"/>
        </w:rPr>
        <w:t xml:space="preserve">и </w:t>
      </w:r>
      <w:r>
        <w:rPr>
          <w:position w:val="-1"/>
          <w:sz w:val="28"/>
          <w:szCs w:val="28"/>
        </w:rPr>
        <w:t>з</w:t>
      </w:r>
      <w:r>
        <w:rPr>
          <w:spacing w:val="-3"/>
          <w:position w:val="-1"/>
          <w:sz w:val="28"/>
          <w:szCs w:val="28"/>
        </w:rPr>
        <w:t>а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ят</w:t>
      </w:r>
      <w:r>
        <w:rPr>
          <w:spacing w:val="-1"/>
          <w:position w:val="-1"/>
          <w:sz w:val="28"/>
          <w:szCs w:val="28"/>
        </w:rPr>
        <w:t>и</w:t>
      </w:r>
      <w:r>
        <w:rPr>
          <w:position w:val="-1"/>
          <w:sz w:val="28"/>
          <w:szCs w:val="28"/>
        </w:rPr>
        <w:t>ях</w:t>
      </w:r>
      <w:r w:rsidR="0076699C">
        <w:rPr>
          <w:position w:val="-1"/>
          <w:sz w:val="28"/>
          <w:szCs w:val="28"/>
        </w:rPr>
        <w:t xml:space="preserve"> </w:t>
      </w:r>
      <w:r>
        <w:rPr>
          <w:spacing w:val="-2"/>
          <w:position w:val="-1"/>
          <w:sz w:val="28"/>
          <w:szCs w:val="28"/>
        </w:rPr>
        <w:t>с</w:t>
      </w:r>
      <w:r>
        <w:rPr>
          <w:spacing w:val="-1"/>
          <w:position w:val="-1"/>
          <w:sz w:val="28"/>
          <w:szCs w:val="28"/>
        </w:rPr>
        <w:t>п</w:t>
      </w:r>
      <w:r>
        <w:rPr>
          <w:spacing w:val="5"/>
          <w:position w:val="-1"/>
          <w:sz w:val="28"/>
          <w:szCs w:val="28"/>
        </w:rPr>
        <w:t>о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3"/>
          <w:position w:val="-1"/>
          <w:sz w:val="28"/>
          <w:szCs w:val="28"/>
        </w:rPr>
        <w:t>т</w:t>
      </w:r>
      <w:r>
        <w:rPr>
          <w:spacing w:val="1"/>
          <w:position w:val="-1"/>
          <w:sz w:val="28"/>
          <w:szCs w:val="28"/>
        </w:rPr>
        <w:t>и</w:t>
      </w:r>
      <w:r>
        <w:rPr>
          <w:position w:val="-1"/>
          <w:sz w:val="28"/>
          <w:szCs w:val="28"/>
        </w:rPr>
        <w:t>в</w:t>
      </w:r>
      <w:r>
        <w:rPr>
          <w:spacing w:val="-2"/>
          <w:position w:val="-1"/>
          <w:sz w:val="28"/>
          <w:szCs w:val="28"/>
        </w:rPr>
        <w:t>н</w:t>
      </w:r>
      <w:r>
        <w:rPr>
          <w:spacing w:val="2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-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ью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3" w:line="322" w:lineRule="exact"/>
        <w:ind w:left="102" w:right="42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ат</w:t>
      </w:r>
      <w:r>
        <w:rPr>
          <w:spacing w:val="-1"/>
          <w:sz w:val="28"/>
          <w:szCs w:val="28"/>
        </w:rPr>
        <w:t>ри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тизм,</w:t>
      </w:r>
      <w:r>
        <w:rPr>
          <w:spacing w:val="4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важе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сво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му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у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ч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вст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етст</w:t>
      </w:r>
      <w:r>
        <w:rPr>
          <w:spacing w:val="-1"/>
          <w:sz w:val="28"/>
          <w:szCs w:val="28"/>
        </w:rPr>
        <w:t>в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ед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pacing w:val="2"/>
          <w:sz w:val="28"/>
          <w:szCs w:val="28"/>
        </w:rPr>
        <w:t>й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before="2" w:line="130" w:lineRule="exact"/>
        <w:ind w:right="-20"/>
        <w:rPr>
          <w:sz w:val="13"/>
          <w:szCs w:val="13"/>
        </w:rPr>
      </w:pPr>
    </w:p>
    <w:p w:rsidR="00A17A7D" w:rsidRDefault="00A17A7D" w:rsidP="00A17A7D">
      <w:pPr>
        <w:tabs>
          <w:tab w:val="left" w:pos="1500"/>
        </w:tabs>
        <w:autoSpaceDN w:val="0"/>
        <w:adjustRightInd w:val="0"/>
        <w:spacing w:line="292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 сл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 xml:space="preserve">ю 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тече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ащ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before="9"/>
        <w:ind w:left="822" w:right="-2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</w:t>
      </w:r>
      <w:r>
        <w:rPr>
          <w:b/>
          <w:bCs/>
          <w:i/>
          <w:iCs/>
          <w:spacing w:val="-5"/>
          <w:sz w:val="28"/>
          <w:szCs w:val="28"/>
        </w:rPr>
        <w:t>е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pacing w:val="-3"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ед</w:t>
      </w:r>
      <w:r>
        <w:rPr>
          <w:b/>
          <w:bCs/>
          <w:i/>
          <w:iCs/>
          <w:spacing w:val="-3"/>
          <w:sz w:val="28"/>
          <w:szCs w:val="28"/>
        </w:rPr>
        <w:t>м</w:t>
      </w:r>
      <w:r>
        <w:rPr>
          <w:b/>
          <w:bCs/>
          <w:i/>
          <w:iCs/>
          <w:spacing w:val="-5"/>
          <w:sz w:val="28"/>
          <w:szCs w:val="28"/>
        </w:rPr>
        <w:t>е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1"/>
          <w:sz w:val="28"/>
          <w:szCs w:val="28"/>
        </w:rPr>
        <w:t>ы</w:t>
      </w:r>
      <w:r>
        <w:rPr>
          <w:b/>
          <w:bCs/>
          <w:i/>
          <w:iCs/>
          <w:spacing w:val="1"/>
          <w:sz w:val="28"/>
          <w:szCs w:val="28"/>
        </w:rPr>
        <w:t>х</w:t>
      </w:r>
      <w:r>
        <w:rPr>
          <w:b/>
          <w:bCs/>
          <w:i/>
          <w:iCs/>
          <w:sz w:val="28"/>
          <w:szCs w:val="28"/>
        </w:rPr>
        <w:t>:</w:t>
      </w:r>
    </w:p>
    <w:p w:rsidR="00A17A7D" w:rsidRDefault="00A17A7D" w:rsidP="0076699C">
      <w:pPr>
        <w:tabs>
          <w:tab w:val="left" w:pos="1500"/>
          <w:tab w:val="left" w:pos="2360"/>
          <w:tab w:val="left" w:pos="2700"/>
          <w:tab w:val="left" w:pos="3160"/>
          <w:tab w:val="left" w:pos="3480"/>
          <w:tab w:val="left" w:pos="3820"/>
          <w:tab w:val="left" w:pos="5340"/>
          <w:tab w:val="left" w:pos="5440"/>
          <w:tab w:val="left" w:pos="7240"/>
          <w:tab w:val="left" w:pos="7600"/>
          <w:tab w:val="left" w:pos="7980"/>
          <w:tab w:val="left" w:pos="9440"/>
        </w:tabs>
        <w:autoSpaceDN w:val="0"/>
        <w:adjustRightInd w:val="0"/>
        <w:spacing w:before="15" w:line="322" w:lineRule="exact"/>
        <w:ind w:left="102" w:right="35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сть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</w:t>
      </w:r>
      <w:r>
        <w:rPr>
          <w:spacing w:val="3"/>
          <w:sz w:val="28"/>
          <w:szCs w:val="28"/>
        </w:rPr>
        <w:t>а</w:t>
      </w:r>
      <w:r>
        <w:rPr>
          <w:sz w:val="28"/>
          <w:szCs w:val="28"/>
        </w:rPr>
        <w:t>ть</w:t>
      </w:r>
      <w:r>
        <w:rPr>
          <w:w w:val="85"/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ве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сал</w:t>
      </w:r>
      <w:r>
        <w:rPr>
          <w:spacing w:val="-1"/>
          <w:sz w:val="28"/>
          <w:szCs w:val="28"/>
        </w:rPr>
        <w:t>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е,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ав</w:t>
      </w:r>
      <w:r>
        <w:rPr>
          <w:spacing w:val="6"/>
          <w:sz w:val="28"/>
          <w:szCs w:val="28"/>
        </w:rPr>
        <w:t>а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е, 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мм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ны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)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зна</w:t>
      </w:r>
      <w:r>
        <w:rPr>
          <w:spacing w:val="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2"/>
          <w:sz w:val="28"/>
          <w:szCs w:val="28"/>
        </w:rPr>
        <w:t>й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ой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рной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w w:val="2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proofErr w:type="gramEnd"/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</w:t>
      </w:r>
      <w:r>
        <w:rPr>
          <w:spacing w:val="-1"/>
          <w:sz w:val="28"/>
          <w:szCs w:val="28"/>
        </w:rPr>
        <w:t>ьно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pacing w:val="2"/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  <w:tab w:val="left" w:pos="3060"/>
          <w:tab w:val="left" w:pos="4400"/>
          <w:tab w:val="left" w:pos="6520"/>
          <w:tab w:val="left" w:pos="6880"/>
          <w:tab w:val="left" w:pos="9440"/>
        </w:tabs>
        <w:autoSpaceDN w:val="0"/>
        <w:adjustRightInd w:val="0"/>
        <w:spacing w:before="3" w:line="216" w:lineRule="auto"/>
        <w:ind w:left="102" w:right="36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го</w:t>
      </w:r>
      <w:r w:rsidR="0076699C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дни</w:t>
      </w:r>
      <w:r>
        <w:rPr>
          <w:sz w:val="28"/>
          <w:szCs w:val="28"/>
        </w:rPr>
        <w:t>чест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авате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ми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 све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акт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  <w:tab w:val="left" w:pos="5340"/>
        </w:tabs>
        <w:autoSpaceDN w:val="0"/>
        <w:adjustRightInd w:val="0"/>
        <w:spacing w:before="1" w:line="216" w:lineRule="auto"/>
        <w:ind w:left="102" w:right="33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lastRenderedPageBreak/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зн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4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ц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ссе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4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бн</w:t>
      </w:r>
      <w:r>
        <w:rPr>
          <w:spacing w:val="4"/>
          <w:sz w:val="28"/>
          <w:szCs w:val="28"/>
        </w:rPr>
        <w:t>о</w:t>
      </w:r>
      <w:r>
        <w:rPr>
          <w:sz w:val="28"/>
          <w:szCs w:val="28"/>
        </w:rPr>
        <w:t>- мет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ки</w:t>
      </w:r>
      <w:r>
        <w:rPr>
          <w:sz w:val="28"/>
          <w:szCs w:val="28"/>
        </w:rPr>
        <w:t>х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1"/>
          <w:sz w:val="28"/>
          <w:szCs w:val="28"/>
        </w:rPr>
        <w:t>пр</w:t>
      </w:r>
      <w:r>
        <w:rPr>
          <w:sz w:val="28"/>
          <w:szCs w:val="28"/>
        </w:rPr>
        <w:t>акт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 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асти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их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оз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),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эк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pacing w:val="5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О</w:t>
      </w:r>
      <w:r>
        <w:rPr>
          <w:sz w:val="28"/>
          <w:szCs w:val="28"/>
        </w:rPr>
        <w:t>БЖ;</w:t>
      </w:r>
    </w:p>
    <w:p w:rsidR="00A17A7D" w:rsidRDefault="00A17A7D" w:rsidP="00A17A7D">
      <w:pPr>
        <w:tabs>
          <w:tab w:val="left" w:pos="1500"/>
          <w:tab w:val="left" w:pos="1800"/>
          <w:tab w:val="left" w:pos="3700"/>
          <w:tab w:val="left" w:pos="5400"/>
          <w:tab w:val="left" w:pos="6960"/>
          <w:tab w:val="left" w:pos="7420"/>
        </w:tabs>
        <w:autoSpaceDN w:val="0"/>
        <w:adjustRightInd w:val="0"/>
        <w:spacing w:before="5" w:line="215" w:lineRule="auto"/>
        <w:ind w:left="102" w:right="33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 и 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нн</w:t>
      </w:r>
      <w:r>
        <w:rPr>
          <w:spacing w:val="5"/>
          <w:sz w:val="28"/>
          <w:szCs w:val="28"/>
        </w:rPr>
        <w:t>о</w:t>
      </w: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авате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вк</w:t>
      </w:r>
      <w:r>
        <w:rPr>
          <w:spacing w:val="-1"/>
          <w:sz w:val="28"/>
          <w:szCs w:val="28"/>
        </w:rPr>
        <w:t>лю</w:t>
      </w:r>
      <w:r>
        <w:rPr>
          <w:sz w:val="28"/>
          <w:szCs w:val="28"/>
        </w:rPr>
        <w:t>чая</w:t>
      </w:r>
      <w:r>
        <w:rPr>
          <w:spacing w:val="3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ро</w:t>
      </w:r>
      <w:r>
        <w:rPr>
          <w:sz w:val="28"/>
          <w:szCs w:val="28"/>
        </w:rPr>
        <w:t>ват</w:t>
      </w:r>
      <w:r>
        <w:rPr>
          <w:spacing w:val="-2"/>
          <w:sz w:val="28"/>
          <w:szCs w:val="28"/>
        </w:rPr>
        <w:t>ь</w:t>
      </w:r>
      <w:r>
        <w:rPr>
          <w:sz w:val="28"/>
          <w:szCs w:val="28"/>
        </w:rPr>
        <w:t>ся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9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ф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ки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вать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9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ь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форм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ю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-3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 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pacing w:val="3"/>
          <w:sz w:val="28"/>
          <w:szCs w:val="28"/>
        </w:rPr>
        <w:t>е</w:t>
      </w:r>
      <w:proofErr w:type="gramEnd"/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чаем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ю из раз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  <w:tab w:val="left" w:pos="2740"/>
          <w:tab w:val="left" w:pos="3720"/>
          <w:tab w:val="left" w:pos="4900"/>
          <w:tab w:val="left" w:pos="5180"/>
          <w:tab w:val="left" w:pos="6560"/>
          <w:tab w:val="left" w:pos="7160"/>
          <w:tab w:val="left" w:pos="7280"/>
          <w:tab w:val="left" w:pos="8900"/>
        </w:tabs>
        <w:autoSpaceDN w:val="0"/>
        <w:adjustRightInd w:val="0"/>
        <w:spacing w:before="4" w:line="216" w:lineRule="auto"/>
        <w:ind w:left="102" w:right="40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форм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ав</w:t>
      </w:r>
      <w:r>
        <w:rPr>
          <w:spacing w:val="2"/>
          <w:sz w:val="28"/>
          <w:szCs w:val="28"/>
        </w:rPr>
        <w:t>ы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част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ви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х 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3"/>
          <w:sz w:val="28"/>
          <w:szCs w:val="28"/>
        </w:rPr>
        <w:t>ю</w:t>
      </w:r>
      <w:r>
        <w:rPr>
          <w:sz w:val="28"/>
          <w:szCs w:val="28"/>
        </w:rPr>
        <w:t>щих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;</w:t>
      </w:r>
    </w:p>
    <w:p w:rsidR="00A17A7D" w:rsidRDefault="00A17A7D" w:rsidP="00A17A7D">
      <w:pPr>
        <w:tabs>
          <w:tab w:val="left" w:pos="1500"/>
          <w:tab w:val="left" w:pos="1900"/>
          <w:tab w:val="left" w:pos="2520"/>
          <w:tab w:val="left" w:pos="2680"/>
          <w:tab w:val="left" w:pos="2880"/>
          <w:tab w:val="left" w:pos="3200"/>
          <w:tab w:val="left" w:pos="5120"/>
          <w:tab w:val="left" w:pos="5200"/>
          <w:tab w:val="left" w:pos="5500"/>
          <w:tab w:val="left" w:pos="6040"/>
          <w:tab w:val="left" w:pos="6360"/>
          <w:tab w:val="left" w:pos="6560"/>
          <w:tab w:val="left" w:pos="6720"/>
          <w:tab w:val="left" w:pos="7500"/>
          <w:tab w:val="left" w:pos="7940"/>
          <w:tab w:val="left" w:pos="8220"/>
          <w:tab w:val="left" w:pos="9440"/>
        </w:tabs>
        <w:autoSpaceDN w:val="0"/>
        <w:adjustRightInd w:val="0"/>
        <w:spacing w:before="4" w:line="215" w:lineRule="auto"/>
        <w:ind w:left="102" w:right="37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w w:val="11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вать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ин</w:t>
      </w:r>
      <w:r>
        <w:rPr>
          <w:spacing w:val="-2"/>
          <w:sz w:val="28"/>
          <w:szCs w:val="28"/>
        </w:rPr>
        <w:t>ф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 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мм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т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ал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)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ш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ни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 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мм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ач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76699C">
        <w:rPr>
          <w:sz w:val="28"/>
          <w:szCs w:val="28"/>
        </w:rPr>
        <w:t xml:space="preserve"> </w:t>
      </w:r>
      <w:r>
        <w:rPr>
          <w:w w:val="2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ю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ем</w:t>
      </w:r>
      <w:r w:rsidR="0076699C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бо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й эрго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хн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ки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з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 w:rsidR="0076699C">
        <w:rPr>
          <w:spacing w:val="1"/>
          <w:sz w:val="28"/>
          <w:szCs w:val="28"/>
        </w:rPr>
        <w:t>,</w:t>
      </w:r>
      <w:r>
        <w:rPr>
          <w:w w:val="85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м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фор</w:t>
      </w:r>
      <w:r>
        <w:rPr>
          <w:spacing w:val="8"/>
          <w:sz w:val="28"/>
          <w:szCs w:val="28"/>
        </w:rPr>
        <w:t>м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301" w:lineRule="exact"/>
        <w:ind w:left="1508" w:right="-2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едм</w:t>
      </w:r>
      <w:r>
        <w:rPr>
          <w:b/>
          <w:bCs/>
          <w:i/>
          <w:iCs/>
          <w:spacing w:val="-5"/>
          <w:sz w:val="28"/>
          <w:szCs w:val="28"/>
        </w:rPr>
        <w:t>е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3"/>
          <w:sz w:val="28"/>
          <w:szCs w:val="28"/>
        </w:rPr>
        <w:t>ы</w:t>
      </w:r>
      <w:r>
        <w:rPr>
          <w:b/>
          <w:bCs/>
          <w:i/>
          <w:iCs/>
          <w:sz w:val="28"/>
          <w:szCs w:val="28"/>
        </w:rPr>
        <w:t>х</w:t>
      </w:r>
    </w:p>
    <w:p w:rsidR="00A17A7D" w:rsidRDefault="00A17A7D" w:rsidP="0076699C">
      <w:pPr>
        <w:tabs>
          <w:tab w:val="left" w:pos="1500"/>
        </w:tabs>
        <w:autoSpaceDN w:val="0"/>
        <w:adjustRightInd w:val="0"/>
        <w:spacing w:line="308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ь</w:t>
      </w:r>
      <w:r>
        <w:rPr>
          <w:spacing w:val="1"/>
          <w:sz w:val="28"/>
          <w:szCs w:val="28"/>
        </w:rPr>
        <w:t xml:space="preserve"> р</w:t>
      </w:r>
      <w:r>
        <w:rPr>
          <w:sz w:val="28"/>
          <w:szCs w:val="28"/>
        </w:rPr>
        <w:t>аз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мы и в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ы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еяте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5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го</w:t>
      </w:r>
      <w:r>
        <w:rPr>
          <w:spacing w:val="5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аза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,</w:t>
      </w:r>
      <w:r>
        <w:rPr>
          <w:spacing w:val="4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кт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5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line="288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га;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1" w:line="288" w:lineRule="exact"/>
        <w:ind w:left="102" w:right="45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5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ем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ны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5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я,</w:t>
      </w:r>
      <w:r>
        <w:rPr>
          <w:spacing w:val="2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кт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ки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293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заб</w:t>
      </w:r>
      <w:r>
        <w:rPr>
          <w:spacing w:val="2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ий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связ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7"/>
          <w:sz w:val="28"/>
          <w:szCs w:val="28"/>
        </w:rPr>
        <w:t>е</w:t>
      </w:r>
      <w:r>
        <w:rPr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ью</w:t>
      </w:r>
      <w:r>
        <w:rPr>
          <w:sz w:val="28"/>
          <w:szCs w:val="28"/>
        </w:rPr>
        <w:t>;</w:t>
      </w:r>
    </w:p>
    <w:p w:rsidR="00A17A7D" w:rsidRDefault="00A17A7D" w:rsidP="0076699C">
      <w:pPr>
        <w:tabs>
          <w:tab w:val="left" w:pos="1500"/>
          <w:tab w:val="left" w:pos="1860"/>
          <w:tab w:val="left" w:pos="3300"/>
          <w:tab w:val="left" w:pos="5020"/>
          <w:tab w:val="left" w:pos="5480"/>
          <w:tab w:val="left" w:pos="7200"/>
        </w:tabs>
        <w:autoSpaceDN w:val="0"/>
        <w:adjustRightInd w:val="0"/>
        <w:spacing w:before="21" w:line="288" w:lineRule="exact"/>
        <w:ind w:left="102" w:right="37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ми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ами 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он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я 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и</w:t>
      </w:r>
      <w:r>
        <w:rPr>
          <w:spacing w:val="-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7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казате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оро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я,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мст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ти,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 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а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еств;</w:t>
      </w:r>
    </w:p>
    <w:p w:rsidR="00A17A7D" w:rsidRDefault="00A17A7D" w:rsidP="0076699C">
      <w:pPr>
        <w:tabs>
          <w:tab w:val="left" w:pos="1500"/>
        </w:tabs>
        <w:autoSpaceDN w:val="0"/>
        <w:adjustRightInd w:val="0"/>
        <w:spacing w:before="19" w:line="288" w:lineRule="exact"/>
        <w:ind w:left="102" w:right="44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ми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ями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 ф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ци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х в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ме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 xml:space="preserve">й и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стве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еяте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6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ю</w:t>
      </w:r>
      <w:r>
        <w:rPr>
          <w:spacing w:val="6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A17A7D" w:rsidRDefault="00A17A7D" w:rsidP="0076699C">
      <w:pPr>
        <w:tabs>
          <w:tab w:val="left" w:pos="1500"/>
        </w:tabs>
        <w:autoSpaceDN w:val="0"/>
        <w:adjustRightInd w:val="0"/>
        <w:spacing w:before="24" w:line="288" w:lineRule="exact"/>
        <w:ind w:left="102" w:right="45" w:firstLine="708"/>
        <w:jc w:val="both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ми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 xml:space="preserve">ами и 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вигател</w:t>
      </w:r>
      <w:r>
        <w:rPr>
          <w:spacing w:val="-1"/>
          <w:sz w:val="28"/>
          <w:szCs w:val="28"/>
        </w:rPr>
        <w:t>ьн</w:t>
      </w:r>
      <w:r>
        <w:rPr>
          <w:spacing w:val="1"/>
          <w:sz w:val="28"/>
          <w:szCs w:val="28"/>
        </w:rPr>
        <w:t>ы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й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азо</w:t>
      </w:r>
      <w:r>
        <w:rPr>
          <w:spacing w:val="-2"/>
          <w:sz w:val="28"/>
          <w:szCs w:val="28"/>
        </w:rPr>
        <w:t>в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до</w:t>
      </w:r>
      <w:r>
        <w:rPr>
          <w:sz w:val="28"/>
          <w:szCs w:val="28"/>
        </w:rPr>
        <w:t>в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та,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акт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е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еяте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2"/>
          <w:sz w:val="28"/>
          <w:szCs w:val="28"/>
        </w:rPr>
        <w:t>и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ю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мати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Все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3"/>
          <w:sz w:val="28"/>
          <w:szCs w:val="28"/>
        </w:rPr>
        <w:t>с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рн</w:t>
      </w:r>
      <w:r>
        <w:rPr>
          <w:sz w:val="28"/>
          <w:szCs w:val="28"/>
        </w:rPr>
        <w:t>о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го  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 xml:space="preserve">а </w:t>
      </w:r>
      <w:r>
        <w:rPr>
          <w:spacing w:val="-2"/>
          <w:sz w:val="28"/>
          <w:szCs w:val="28"/>
        </w:rPr>
        <w:t>«</w:t>
      </w:r>
      <w:r>
        <w:rPr>
          <w:spacing w:val="1"/>
          <w:sz w:val="28"/>
          <w:szCs w:val="28"/>
        </w:rPr>
        <w:t>Го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 тр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об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е»</w:t>
      </w:r>
      <w:r>
        <w:rPr>
          <w:spacing w:val="-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(</w:t>
      </w:r>
      <w:r>
        <w:rPr>
          <w:spacing w:val="1"/>
          <w:sz w:val="28"/>
          <w:szCs w:val="28"/>
        </w:rPr>
        <w:t>Г</w:t>
      </w:r>
      <w:r>
        <w:rPr>
          <w:spacing w:val="-1"/>
          <w:sz w:val="28"/>
          <w:szCs w:val="28"/>
        </w:rPr>
        <w:t>ТО</w:t>
      </w:r>
      <w:r>
        <w:rPr>
          <w:spacing w:val="6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980"/>
          <w:tab w:val="left" w:pos="3720"/>
          <w:tab w:val="left" w:pos="4080"/>
          <w:tab w:val="left" w:pos="5820"/>
          <w:tab w:val="left" w:pos="7660"/>
        </w:tabs>
        <w:autoSpaceDN w:val="0"/>
        <w:adjustRightInd w:val="0"/>
        <w:spacing w:before="2" w:line="288" w:lineRule="exact"/>
        <w:ind w:left="102" w:right="37"/>
        <w:rPr>
          <w:sz w:val="28"/>
          <w:szCs w:val="28"/>
        </w:rPr>
        <w:sectPr w:rsidR="00A17A7D" w:rsidSect="00183B41">
          <w:footerReference w:type="default" r:id="rId8"/>
          <w:pgSz w:w="11920" w:h="16840"/>
          <w:pgMar w:top="960" w:right="600" w:bottom="280" w:left="1134" w:header="340" w:footer="0" w:gutter="0"/>
          <w:cols w:space="720"/>
          <w:noEndnote/>
          <w:docGrid w:linePitch="272"/>
        </w:sectPr>
      </w:pPr>
    </w:p>
    <w:p w:rsidR="00A17A7D" w:rsidRDefault="0076699C" w:rsidP="0076699C">
      <w:pPr>
        <w:numPr>
          <w:ilvl w:val="0"/>
          <w:numId w:val="12"/>
        </w:numPr>
        <w:autoSpaceDN w:val="0"/>
        <w:adjustRightInd w:val="0"/>
        <w:spacing w:line="287" w:lineRule="exact"/>
        <w:ind w:right="8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</w:t>
      </w:r>
      <w:r w:rsidR="00A17A7D">
        <w:rPr>
          <w:b/>
          <w:bCs/>
          <w:sz w:val="28"/>
          <w:szCs w:val="28"/>
        </w:rPr>
        <w:t>О</w:t>
      </w:r>
      <w:r w:rsidR="00A17A7D">
        <w:rPr>
          <w:b/>
          <w:bCs/>
          <w:spacing w:val="-1"/>
          <w:sz w:val="28"/>
          <w:szCs w:val="28"/>
        </w:rPr>
        <w:t>Д</w:t>
      </w:r>
      <w:r w:rsidR="00A17A7D">
        <w:rPr>
          <w:b/>
          <w:bCs/>
          <w:sz w:val="28"/>
          <w:szCs w:val="28"/>
        </w:rPr>
        <w:t>Е</w:t>
      </w:r>
      <w:r w:rsidR="00A17A7D">
        <w:rPr>
          <w:b/>
          <w:bCs/>
          <w:spacing w:val="-1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ЖАНИЕ</w:t>
      </w:r>
      <w:r w:rsidR="00A17A7D">
        <w:rPr>
          <w:b/>
          <w:bCs/>
          <w:spacing w:val="-1"/>
          <w:sz w:val="28"/>
          <w:szCs w:val="28"/>
        </w:rPr>
        <w:t xml:space="preserve"> </w:t>
      </w:r>
      <w:r w:rsidR="00A17A7D">
        <w:rPr>
          <w:b/>
          <w:bCs/>
          <w:spacing w:val="-2"/>
          <w:sz w:val="28"/>
          <w:szCs w:val="28"/>
        </w:rPr>
        <w:t>У</w:t>
      </w:r>
      <w:r w:rsidR="00A17A7D">
        <w:rPr>
          <w:b/>
          <w:bCs/>
          <w:sz w:val="28"/>
          <w:szCs w:val="28"/>
        </w:rPr>
        <w:t>ЧЕБНО</w:t>
      </w:r>
      <w:r w:rsidR="00431CC0">
        <w:rPr>
          <w:b/>
          <w:bCs/>
          <w:sz w:val="28"/>
          <w:szCs w:val="28"/>
        </w:rPr>
        <w:t>ГО</w:t>
      </w:r>
      <w:r w:rsidR="00A17A7D">
        <w:rPr>
          <w:b/>
          <w:bCs/>
          <w:spacing w:val="-1"/>
          <w:sz w:val="28"/>
          <w:szCs w:val="28"/>
        </w:rPr>
        <w:t xml:space="preserve"> </w:t>
      </w:r>
      <w:r w:rsidR="00431CC0">
        <w:rPr>
          <w:b/>
          <w:bCs/>
          <w:spacing w:val="-1"/>
          <w:sz w:val="28"/>
          <w:szCs w:val="28"/>
        </w:rPr>
        <w:t>ПРЕДМЕТА</w:t>
      </w:r>
    </w:p>
    <w:p w:rsidR="00A17A7D" w:rsidRDefault="00A17A7D" w:rsidP="00A17A7D">
      <w:pPr>
        <w:autoSpaceDN w:val="0"/>
        <w:adjustRightInd w:val="0"/>
        <w:spacing w:before="9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ind w:left="2895" w:right="2177"/>
        <w:jc w:val="center"/>
        <w:rPr>
          <w:rFonts w:ascii="Cambria" w:hAnsi="Cambria" w:cs="Cambria"/>
          <w:sz w:val="32"/>
          <w:szCs w:val="32"/>
        </w:rPr>
      </w:pPr>
      <w:r>
        <w:rPr>
          <w:rFonts w:ascii="Cambria" w:hAnsi="Cambria" w:cs="Cambria"/>
          <w:b/>
          <w:bCs/>
          <w:sz w:val="32"/>
          <w:szCs w:val="32"/>
        </w:rPr>
        <w:t>Т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е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о р</w:t>
      </w:r>
      <w:r>
        <w:rPr>
          <w:rFonts w:ascii="Cambria" w:hAnsi="Cambria" w:cs="Cambria"/>
          <w:b/>
          <w:bCs/>
          <w:spacing w:val="-3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е</w:t>
      </w:r>
      <w:r>
        <w:rPr>
          <w:rFonts w:ascii="Cambria" w:hAnsi="Cambria" w:cs="Cambria"/>
          <w:b/>
          <w:bCs/>
          <w:spacing w:val="-1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т</w:t>
      </w:r>
      <w:r>
        <w:rPr>
          <w:rFonts w:ascii="Cambria" w:hAnsi="Cambria" w:cs="Cambria"/>
          <w:b/>
          <w:bCs/>
          <w:spacing w:val="-3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и ч</w:t>
      </w:r>
      <w:r>
        <w:rPr>
          <w:rFonts w:ascii="Cambria" w:hAnsi="Cambria" w:cs="Cambria"/>
          <w:b/>
          <w:bCs/>
          <w:spacing w:val="-3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е</w:t>
      </w:r>
      <w:r>
        <w:rPr>
          <w:rFonts w:ascii="Cambria" w:hAnsi="Cambria" w:cs="Cambria"/>
          <w:b/>
          <w:bCs/>
          <w:spacing w:val="-1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 xml:space="preserve">с </w:t>
      </w:r>
      <w:proofErr w:type="gramStart"/>
      <w:r>
        <w:rPr>
          <w:rFonts w:ascii="Cambria" w:hAnsi="Cambria" w:cs="Cambria"/>
          <w:b/>
          <w:bCs/>
          <w:sz w:val="32"/>
          <w:szCs w:val="32"/>
        </w:rPr>
        <w:t>к</w:t>
      </w:r>
      <w:proofErr w:type="gramEnd"/>
      <w:r>
        <w:rPr>
          <w:rFonts w:ascii="Cambria" w:hAnsi="Cambria" w:cs="Cambria"/>
          <w:b/>
          <w:bCs/>
          <w:spacing w:val="68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а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я</w:t>
      </w:r>
      <w:r>
        <w:rPr>
          <w:rFonts w:ascii="Cambria" w:hAnsi="Cambria" w:cs="Cambria"/>
          <w:b/>
          <w:bCs/>
          <w:spacing w:val="69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ч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а</w:t>
      </w:r>
      <w:r>
        <w:rPr>
          <w:rFonts w:ascii="Cambria" w:hAnsi="Cambria" w:cs="Cambria"/>
          <w:b/>
          <w:bCs/>
          <w:spacing w:val="-1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с</w:t>
      </w:r>
      <w:r>
        <w:rPr>
          <w:rFonts w:ascii="Cambria" w:hAnsi="Cambria" w:cs="Cambria"/>
          <w:b/>
          <w:bCs/>
          <w:spacing w:val="-1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т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w w:val="99"/>
          <w:sz w:val="32"/>
          <w:szCs w:val="32"/>
        </w:rPr>
        <w:t>ь</w:t>
      </w:r>
    </w:p>
    <w:p w:rsidR="00A17A7D" w:rsidRDefault="00A17A7D" w:rsidP="00A17A7D">
      <w:pPr>
        <w:autoSpaceDN w:val="0"/>
        <w:adjustRightInd w:val="0"/>
        <w:spacing w:line="120" w:lineRule="exact"/>
        <w:ind w:right="-20"/>
        <w:rPr>
          <w:rFonts w:ascii="Cambria" w:hAnsi="Cambria" w:cs="Cambria"/>
          <w:sz w:val="12"/>
          <w:szCs w:val="12"/>
        </w:rPr>
      </w:pPr>
    </w:p>
    <w:p w:rsidR="00A17A7D" w:rsidRDefault="00A17A7D" w:rsidP="00A17A7D">
      <w:pPr>
        <w:tabs>
          <w:tab w:val="left" w:pos="2520"/>
          <w:tab w:val="left" w:pos="4540"/>
          <w:tab w:val="left" w:pos="6180"/>
          <w:tab w:val="left" w:pos="6800"/>
          <w:tab w:val="left" w:pos="9420"/>
        </w:tabs>
        <w:autoSpaceDN w:val="0"/>
        <w:adjustRightInd w:val="0"/>
        <w:spacing w:line="241" w:lineRule="auto"/>
        <w:ind w:left="102" w:right="38"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Вве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е.</w:t>
      </w:r>
      <w:r w:rsidR="0076699C"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Фи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ческая</w:t>
      </w:r>
      <w:r w:rsidR="0076699C">
        <w:rPr>
          <w:b/>
          <w:bCs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к</w:t>
      </w:r>
      <w:r>
        <w:rPr>
          <w:b/>
          <w:bCs/>
          <w:spacing w:val="1"/>
          <w:sz w:val="28"/>
          <w:szCs w:val="28"/>
        </w:rPr>
        <w:t>ул</w:t>
      </w:r>
      <w:r>
        <w:rPr>
          <w:b/>
          <w:bCs/>
          <w:spacing w:val="-2"/>
          <w:sz w:val="28"/>
          <w:szCs w:val="28"/>
        </w:rPr>
        <w:t>ь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3"/>
          <w:sz w:val="28"/>
          <w:szCs w:val="28"/>
        </w:rPr>
        <w:t>р</w:t>
      </w:r>
      <w:r>
        <w:rPr>
          <w:b/>
          <w:bCs/>
          <w:sz w:val="28"/>
          <w:szCs w:val="28"/>
        </w:rPr>
        <w:t>а</w:t>
      </w:r>
      <w:r w:rsidR="0076699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="0076699C">
        <w:rPr>
          <w:b/>
          <w:bCs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об</w:t>
      </w:r>
      <w:r w:rsidR="004A7A63">
        <w:rPr>
          <w:b/>
          <w:bCs/>
          <w:spacing w:val="-2"/>
          <w:sz w:val="28"/>
          <w:szCs w:val="28"/>
        </w:rPr>
        <w:t>щ</w:t>
      </w:r>
      <w:r>
        <w:rPr>
          <w:b/>
          <w:bCs/>
          <w:sz w:val="28"/>
          <w:szCs w:val="28"/>
        </w:rPr>
        <w:t>ек</w:t>
      </w:r>
      <w:r>
        <w:rPr>
          <w:b/>
          <w:bCs/>
          <w:spacing w:val="-2"/>
          <w:sz w:val="28"/>
          <w:szCs w:val="28"/>
        </w:rPr>
        <w:t>у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z w:val="28"/>
          <w:szCs w:val="28"/>
        </w:rPr>
        <w:t>ьтурной</w:t>
      </w:r>
      <w:r w:rsidR="0076699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z w:val="28"/>
          <w:szCs w:val="28"/>
        </w:rPr>
        <w:t>ессион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ь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й 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дг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>то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к</w:t>
      </w:r>
      <w:r>
        <w:rPr>
          <w:b/>
          <w:bCs/>
          <w:sz w:val="28"/>
          <w:szCs w:val="28"/>
        </w:rPr>
        <w:t xml:space="preserve">е </w:t>
      </w:r>
      <w:r>
        <w:rPr>
          <w:b/>
          <w:bCs/>
          <w:spacing w:val="-3"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4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то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 xml:space="preserve"> С</w:t>
      </w:r>
      <w:r>
        <w:rPr>
          <w:b/>
          <w:bCs/>
          <w:sz w:val="28"/>
          <w:szCs w:val="28"/>
        </w:rPr>
        <w:t>ПО</w:t>
      </w:r>
    </w:p>
    <w:p w:rsidR="00A17A7D" w:rsidRDefault="00A17A7D" w:rsidP="00A17A7D">
      <w:pPr>
        <w:autoSpaceDN w:val="0"/>
        <w:adjustRightInd w:val="0"/>
        <w:spacing w:before="5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39" w:lineRule="auto"/>
        <w:ind w:left="102" w:right="36"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уль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ы и 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ор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а. </w:t>
      </w:r>
      <w:r>
        <w:rPr>
          <w:spacing w:val="-1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зич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я 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ь</w:t>
      </w:r>
      <w:r>
        <w:rPr>
          <w:spacing w:val="3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ала.</w:t>
      </w:r>
      <w:r>
        <w:rPr>
          <w:spacing w:val="4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О</w:t>
      </w:r>
      <w:r>
        <w:rPr>
          <w:sz w:val="28"/>
          <w:szCs w:val="28"/>
        </w:rPr>
        <w:t>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вител</w:t>
      </w:r>
      <w:r>
        <w:rPr>
          <w:spacing w:val="-1"/>
          <w:sz w:val="28"/>
          <w:szCs w:val="28"/>
        </w:rPr>
        <w:t>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темы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 воспит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6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ь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ор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аза</w:t>
      </w:r>
      <w:r>
        <w:rPr>
          <w:spacing w:val="6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ох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и т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ко</w:t>
      </w:r>
      <w:r>
        <w:rPr>
          <w:sz w:val="28"/>
          <w:szCs w:val="28"/>
        </w:rPr>
        <w:t>й 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0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 заб</w:t>
      </w:r>
      <w:r>
        <w:rPr>
          <w:spacing w:val="2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pacing w:val="4"/>
          <w:sz w:val="28"/>
          <w:szCs w:val="28"/>
        </w:rPr>
        <w:t>к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  <w:tab w:val="left" w:pos="1980"/>
          <w:tab w:val="left" w:pos="2580"/>
          <w:tab w:val="left" w:pos="3200"/>
          <w:tab w:val="left" w:pos="4260"/>
          <w:tab w:val="left" w:pos="4680"/>
          <w:tab w:val="left" w:pos="4920"/>
          <w:tab w:val="left" w:pos="5920"/>
          <w:tab w:val="left" w:pos="6700"/>
          <w:tab w:val="left" w:pos="7820"/>
          <w:tab w:val="left" w:pos="8460"/>
        </w:tabs>
        <w:autoSpaceDN w:val="0"/>
        <w:adjustRightInd w:val="0"/>
        <w:spacing w:before="6" w:line="322" w:lineRule="exact"/>
        <w:ind w:left="102" w:right="36" w:firstLine="77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5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2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о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тами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ц</w:t>
      </w:r>
      <w:r>
        <w:rPr>
          <w:sz w:val="28"/>
          <w:szCs w:val="28"/>
        </w:rPr>
        <w:t>ессе</w:t>
      </w:r>
      <w:r>
        <w:rPr>
          <w:spacing w:val="2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сво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 w:rsidR="00431CC0">
        <w:rPr>
          <w:sz w:val="28"/>
          <w:szCs w:val="28"/>
        </w:rPr>
        <w:t>го</w:t>
      </w:r>
      <w:r w:rsidR="0076699C">
        <w:rPr>
          <w:sz w:val="28"/>
          <w:szCs w:val="28"/>
        </w:rPr>
        <w:t xml:space="preserve"> </w:t>
      </w:r>
      <w:r w:rsidR="00431CC0">
        <w:rPr>
          <w:spacing w:val="-1"/>
          <w:sz w:val="28"/>
          <w:szCs w:val="28"/>
        </w:rPr>
        <w:t>предмета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зич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к</w:t>
      </w:r>
      <w:r>
        <w:rPr>
          <w:sz w:val="28"/>
          <w:szCs w:val="28"/>
        </w:rPr>
        <w:t>ая</w:t>
      </w:r>
      <w:r>
        <w:rPr>
          <w:sz w:val="28"/>
          <w:szCs w:val="28"/>
        </w:rPr>
        <w:tab/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а».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Введение Все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го</w:t>
      </w:r>
      <w:r>
        <w:rPr>
          <w:spacing w:val="6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рн</w:t>
      </w:r>
      <w:r>
        <w:rPr>
          <w:sz w:val="28"/>
          <w:szCs w:val="28"/>
        </w:rPr>
        <w:t xml:space="preserve">о 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6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ab/>
      </w:r>
      <w:r>
        <w:rPr>
          <w:w w:val="8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6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</w:t>
      </w:r>
      <w:r>
        <w:rPr>
          <w:spacing w:val="1"/>
          <w:sz w:val="28"/>
          <w:szCs w:val="28"/>
        </w:rPr>
        <w:t>Го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у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е»</w:t>
      </w:r>
      <w:r w:rsidR="0076699C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pacing w:val="1"/>
          <w:sz w:val="28"/>
          <w:szCs w:val="28"/>
        </w:rPr>
        <w:t>Г</w:t>
      </w:r>
      <w:r>
        <w:rPr>
          <w:spacing w:val="-1"/>
          <w:sz w:val="28"/>
          <w:szCs w:val="28"/>
        </w:rPr>
        <w:t>ТО</w:t>
      </w:r>
      <w:r>
        <w:rPr>
          <w:spacing w:val="2"/>
          <w:sz w:val="28"/>
          <w:szCs w:val="28"/>
        </w:rPr>
        <w:t>)</w:t>
      </w:r>
      <w:r>
        <w:rPr>
          <w:sz w:val="28"/>
          <w:szCs w:val="28"/>
        </w:rPr>
        <w:t>.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бо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те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сти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w w:val="11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before="8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322" w:lineRule="exact"/>
        <w:ind w:left="3455" w:right="672" w:hanging="2014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вы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4"/>
          <w:sz w:val="28"/>
          <w:szCs w:val="28"/>
        </w:rPr>
        <w:t>д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z w:val="28"/>
          <w:szCs w:val="28"/>
        </w:rPr>
        <w:t>го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3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за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ж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ни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Фи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ческая 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z w:val="28"/>
          <w:szCs w:val="28"/>
        </w:rPr>
        <w:t>ьту</w:t>
      </w:r>
      <w:r>
        <w:rPr>
          <w:b/>
          <w:bCs/>
          <w:spacing w:val="-2"/>
          <w:sz w:val="28"/>
          <w:szCs w:val="28"/>
        </w:rPr>
        <w:t>р</w:t>
      </w:r>
      <w:r>
        <w:rPr>
          <w:b/>
          <w:bCs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z w:val="28"/>
          <w:szCs w:val="28"/>
        </w:rPr>
        <w:t>еспече</w:t>
      </w:r>
      <w:r>
        <w:rPr>
          <w:b/>
          <w:bCs/>
          <w:spacing w:val="-1"/>
          <w:sz w:val="28"/>
          <w:szCs w:val="28"/>
        </w:rPr>
        <w:t>ни</w:t>
      </w:r>
      <w:r>
        <w:rPr>
          <w:b/>
          <w:bCs/>
          <w:sz w:val="28"/>
          <w:szCs w:val="28"/>
        </w:rPr>
        <w:t>и з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р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z w:val="28"/>
          <w:szCs w:val="28"/>
        </w:rPr>
        <w:t>вья</w:t>
      </w:r>
    </w:p>
    <w:p w:rsidR="00A17A7D" w:rsidRDefault="00A17A7D" w:rsidP="00A17A7D">
      <w:pPr>
        <w:autoSpaceDN w:val="0"/>
        <w:adjustRightInd w:val="0"/>
        <w:spacing w:line="313" w:lineRule="exact"/>
        <w:ind w:left="769" w:right="49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З</w:t>
      </w:r>
      <w:r>
        <w:rPr>
          <w:spacing w:val="-1"/>
          <w:sz w:val="28"/>
          <w:szCs w:val="28"/>
        </w:rPr>
        <w:t>до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е</w:t>
      </w:r>
      <w:r>
        <w:rPr>
          <w:spacing w:val="4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елове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а,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 и зна</w:t>
      </w:r>
      <w:r>
        <w:rPr>
          <w:spacing w:val="-1"/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ала.</w:t>
      </w:r>
    </w:p>
    <w:p w:rsidR="00A17A7D" w:rsidRDefault="00A17A7D" w:rsidP="00A17A7D">
      <w:pPr>
        <w:autoSpaceDN w:val="0"/>
        <w:adjustRightInd w:val="0"/>
        <w:spacing w:before="4" w:line="322" w:lineRule="exact"/>
        <w:ind w:left="102" w:right="40"/>
        <w:jc w:val="both"/>
        <w:rPr>
          <w:sz w:val="28"/>
          <w:szCs w:val="28"/>
        </w:rPr>
      </w:pPr>
      <w:r>
        <w:rPr>
          <w:sz w:val="28"/>
          <w:szCs w:val="28"/>
        </w:rPr>
        <w:t>Взаи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связь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й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2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</w:t>
      </w:r>
      <w:r>
        <w:rPr>
          <w:spacing w:val="-3"/>
          <w:sz w:val="28"/>
          <w:szCs w:val="28"/>
        </w:rPr>
        <w:t>щ</w:t>
      </w:r>
      <w:r>
        <w:rPr>
          <w:spacing w:val="1"/>
          <w:sz w:val="28"/>
          <w:szCs w:val="28"/>
        </w:rPr>
        <w:t>их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я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2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аза</w:t>
      </w:r>
      <w:r>
        <w:rPr>
          <w:spacing w:val="2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е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я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69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Ли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е</w:t>
      </w:r>
      <w:r>
        <w:rPr>
          <w:spacing w:val="6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ю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словие форм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аза 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Двигател</w:t>
      </w:r>
      <w:r>
        <w:rPr>
          <w:spacing w:val="-1"/>
          <w:sz w:val="28"/>
          <w:szCs w:val="28"/>
        </w:rPr>
        <w:t>ьн</w:t>
      </w:r>
      <w:r>
        <w:rPr>
          <w:sz w:val="28"/>
          <w:szCs w:val="28"/>
        </w:rPr>
        <w:t>ая 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.</w:t>
      </w:r>
    </w:p>
    <w:p w:rsidR="00A17A7D" w:rsidRDefault="00A17A7D" w:rsidP="0076699C">
      <w:pPr>
        <w:autoSpaceDN w:val="0"/>
        <w:adjustRightInd w:val="0"/>
        <w:spacing w:line="318" w:lineRule="exact"/>
        <w:ind w:right="52" w:firstLine="851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фа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 xml:space="preserve">в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 зд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е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че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а.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О вре</w:t>
      </w:r>
      <w:r>
        <w:rPr>
          <w:spacing w:val="2"/>
          <w:sz w:val="28"/>
          <w:szCs w:val="28"/>
        </w:rPr>
        <w:t>д</w:t>
      </w:r>
      <w:r>
        <w:rPr>
          <w:sz w:val="28"/>
          <w:szCs w:val="28"/>
        </w:rPr>
        <w:t>е и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ке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я,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ал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зм</w:t>
      </w:r>
      <w:r>
        <w:rPr>
          <w:spacing w:val="4"/>
          <w:sz w:val="28"/>
          <w:szCs w:val="28"/>
        </w:rPr>
        <w:t>а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ии</w:t>
      </w:r>
      <w:r>
        <w:rPr>
          <w:sz w:val="28"/>
          <w:szCs w:val="28"/>
        </w:rPr>
        <w:t>.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следств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 заб</w:t>
      </w:r>
      <w:r>
        <w:rPr>
          <w:spacing w:val="2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фор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аза</w:t>
      </w:r>
      <w:r>
        <w:rPr>
          <w:spacing w:val="2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Ра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е и</w:t>
      </w:r>
      <w:r>
        <w:rPr>
          <w:spacing w:val="5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я.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Ре</w:t>
      </w:r>
      <w:r>
        <w:rPr>
          <w:spacing w:val="-2"/>
          <w:sz w:val="28"/>
          <w:szCs w:val="28"/>
        </w:rPr>
        <w:t>ж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>
        <w:rPr>
          <w:spacing w:val="5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еятел</w:t>
      </w:r>
      <w:r>
        <w:rPr>
          <w:spacing w:val="-1"/>
          <w:sz w:val="28"/>
          <w:szCs w:val="28"/>
        </w:rPr>
        <w:t>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5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кт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й</w:t>
      </w:r>
      <w:r>
        <w:rPr>
          <w:spacing w:val="5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. Вводная</w:t>
      </w:r>
      <w:r>
        <w:rPr>
          <w:w w:val="8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мн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ка.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Ги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с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ью</w:t>
      </w:r>
      <w:r>
        <w:rPr>
          <w:sz w:val="28"/>
          <w:szCs w:val="28"/>
        </w:rPr>
        <w:t>:</w:t>
      </w:r>
      <w:r w:rsidR="00916E7A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калив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е,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я 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асса</w:t>
      </w:r>
      <w:r>
        <w:rPr>
          <w:spacing w:val="1"/>
          <w:sz w:val="28"/>
          <w:szCs w:val="28"/>
        </w:rPr>
        <w:t>ж</w:t>
      </w:r>
      <w:r>
        <w:rPr>
          <w:sz w:val="28"/>
          <w:szCs w:val="28"/>
        </w:rPr>
        <w:t>.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Мат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во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w w:val="57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 xml:space="preserve">.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w w:val="14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ами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мет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before="10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916E7A">
      <w:pPr>
        <w:tabs>
          <w:tab w:val="left" w:pos="9781"/>
        </w:tabs>
        <w:autoSpaceDN w:val="0"/>
        <w:adjustRightInd w:val="0"/>
        <w:spacing w:line="322" w:lineRule="exact"/>
        <w:ind w:left="142" w:right="39" w:hanging="67"/>
        <w:jc w:val="center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вы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м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д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pacing w:val="-3"/>
          <w:sz w:val="28"/>
          <w:szCs w:val="28"/>
        </w:rPr>
        <w:t>к</w:t>
      </w:r>
      <w:r>
        <w:rPr>
          <w:b/>
          <w:bCs/>
          <w:sz w:val="28"/>
          <w:szCs w:val="28"/>
        </w:rPr>
        <w:t>и са</w:t>
      </w:r>
      <w:r>
        <w:rPr>
          <w:b/>
          <w:bCs/>
          <w:spacing w:val="-1"/>
          <w:sz w:val="28"/>
          <w:szCs w:val="28"/>
        </w:rPr>
        <w:t>м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то</w:t>
      </w:r>
      <w:r>
        <w:rPr>
          <w:b/>
          <w:bCs/>
          <w:spacing w:val="-3"/>
          <w:sz w:val="28"/>
          <w:szCs w:val="28"/>
        </w:rPr>
        <w:t>я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ьн</w:t>
      </w:r>
      <w:r>
        <w:rPr>
          <w:b/>
          <w:bCs/>
          <w:spacing w:val="-4"/>
          <w:sz w:val="28"/>
          <w:szCs w:val="28"/>
        </w:rPr>
        <w:t>ы</w:t>
      </w:r>
      <w:r>
        <w:rPr>
          <w:b/>
          <w:bCs/>
          <w:sz w:val="28"/>
          <w:szCs w:val="28"/>
        </w:rPr>
        <w:t>х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зан</w:t>
      </w:r>
      <w:r>
        <w:rPr>
          <w:b/>
          <w:bCs/>
          <w:spacing w:val="-4"/>
          <w:sz w:val="28"/>
          <w:szCs w:val="28"/>
        </w:rPr>
        <w:t>я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й </w:t>
      </w:r>
      <w:r w:rsidR="00916E7A">
        <w:rPr>
          <w:b/>
          <w:bCs/>
          <w:sz w:val="28"/>
          <w:szCs w:val="28"/>
        </w:rPr>
        <w:br/>
      </w:r>
      <w:r>
        <w:rPr>
          <w:b/>
          <w:bCs/>
          <w:spacing w:val="-3"/>
          <w:sz w:val="28"/>
          <w:szCs w:val="28"/>
        </w:rPr>
        <w:t>ф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pacing w:val="5"/>
          <w:sz w:val="28"/>
          <w:szCs w:val="28"/>
        </w:rPr>
        <w:t>м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2"/>
          <w:sz w:val="28"/>
          <w:szCs w:val="28"/>
        </w:rPr>
        <w:t>ж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ями</w:t>
      </w:r>
    </w:p>
    <w:p w:rsidR="00A17A7D" w:rsidRDefault="00A17A7D" w:rsidP="00A17A7D">
      <w:pPr>
        <w:autoSpaceDN w:val="0"/>
        <w:adjustRightInd w:val="0"/>
        <w:spacing w:before="9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322" w:lineRule="exact"/>
        <w:ind w:left="102" w:right="45"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ц</w:t>
      </w:r>
      <w:r>
        <w:rPr>
          <w:sz w:val="28"/>
          <w:szCs w:val="28"/>
        </w:rPr>
        <w:t>елен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 са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ьны</w:t>
      </w:r>
      <w:r>
        <w:rPr>
          <w:sz w:val="28"/>
          <w:szCs w:val="28"/>
        </w:rPr>
        <w:t>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зан</w:t>
      </w:r>
      <w:r>
        <w:rPr>
          <w:spacing w:val="1"/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и</w:t>
      </w:r>
      <w:r>
        <w:rPr>
          <w:sz w:val="28"/>
          <w:szCs w:val="28"/>
        </w:rPr>
        <w:t>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фор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 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е.</w:t>
      </w:r>
    </w:p>
    <w:p w:rsidR="00A17A7D" w:rsidRDefault="00A17A7D" w:rsidP="0076699C">
      <w:pPr>
        <w:tabs>
          <w:tab w:val="left" w:pos="2320"/>
          <w:tab w:val="left" w:pos="2760"/>
          <w:tab w:val="left" w:pos="4120"/>
          <w:tab w:val="left" w:pos="6140"/>
          <w:tab w:val="left" w:pos="6420"/>
          <w:tab w:val="left" w:pos="7580"/>
          <w:tab w:val="left" w:pos="8220"/>
          <w:tab w:val="left" w:pos="9440"/>
        </w:tabs>
        <w:autoSpaceDN w:val="0"/>
        <w:adjustRightInd w:val="0"/>
        <w:spacing w:line="322" w:lineRule="exact"/>
        <w:ind w:left="102" w:right="44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w w:val="8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1"/>
          <w:sz w:val="28"/>
          <w:szCs w:val="28"/>
        </w:rPr>
        <w:t>ьны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ю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ш</w:t>
      </w:r>
      <w:r>
        <w:rPr>
          <w:sz w:val="28"/>
          <w:szCs w:val="28"/>
        </w:rPr>
        <w:t>ей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шек.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е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ы</w:t>
      </w:r>
      <w:r>
        <w:rPr>
          <w:spacing w:val="2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4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ятел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 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й и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 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а.</w:t>
      </w:r>
      <w:r w:rsidR="0076699C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ци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>.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2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я.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-1"/>
          <w:sz w:val="28"/>
          <w:szCs w:val="28"/>
        </w:rPr>
        <w:t>ор</w:t>
      </w:r>
      <w:r>
        <w:rPr>
          <w:sz w:val="28"/>
          <w:szCs w:val="28"/>
        </w:rPr>
        <w:t>ы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зки.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есты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елен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тимал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нд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зки. Сенс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ли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дв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ате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честв.</w:t>
      </w:r>
    </w:p>
    <w:p w:rsidR="00A17A7D" w:rsidRDefault="00A17A7D" w:rsidP="00A17A7D">
      <w:pPr>
        <w:autoSpaceDN w:val="0"/>
        <w:adjustRightInd w:val="0"/>
        <w:spacing w:before="6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916E7A">
      <w:pPr>
        <w:tabs>
          <w:tab w:val="left" w:pos="9781"/>
        </w:tabs>
        <w:autoSpaceDN w:val="0"/>
        <w:adjustRightInd w:val="0"/>
        <w:spacing w:line="241" w:lineRule="auto"/>
        <w:ind w:right="39" w:hanging="1"/>
        <w:jc w:val="center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3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С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2"/>
          <w:sz w:val="28"/>
          <w:szCs w:val="28"/>
        </w:rPr>
        <w:t>м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к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3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ол</w:t>
      </w:r>
      <w:r>
        <w:rPr>
          <w:b/>
          <w:bCs/>
          <w:sz w:val="28"/>
          <w:szCs w:val="28"/>
        </w:rPr>
        <w:t xml:space="preserve">ь, 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z w:val="28"/>
          <w:szCs w:val="28"/>
        </w:rPr>
        <w:t>го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4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ны</w:t>
      </w:r>
      <w:r>
        <w:rPr>
          <w:b/>
          <w:bCs/>
          <w:sz w:val="28"/>
          <w:szCs w:val="28"/>
        </w:rPr>
        <w:t>е м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д</w:t>
      </w:r>
      <w:r>
        <w:rPr>
          <w:b/>
          <w:bCs/>
          <w:spacing w:val="-1"/>
          <w:sz w:val="28"/>
          <w:szCs w:val="28"/>
        </w:rPr>
        <w:t>ы</w:t>
      </w:r>
      <w:r>
        <w:rPr>
          <w:b/>
          <w:bCs/>
          <w:sz w:val="28"/>
          <w:szCs w:val="28"/>
        </w:rPr>
        <w:t>,</w:t>
      </w:r>
      <w:r>
        <w:rPr>
          <w:b/>
          <w:bCs/>
          <w:spacing w:val="-1"/>
          <w:sz w:val="28"/>
          <w:szCs w:val="28"/>
        </w:rPr>
        <w:t xml:space="preserve"> 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к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и и</w:t>
      </w:r>
      <w:r>
        <w:rPr>
          <w:b/>
          <w:bCs/>
          <w:spacing w:val="-1"/>
          <w:sz w:val="28"/>
          <w:szCs w:val="28"/>
        </w:rPr>
        <w:t xml:space="preserve"> к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ер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ц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before="5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tabs>
          <w:tab w:val="left" w:pos="1740"/>
          <w:tab w:val="left" w:pos="2860"/>
          <w:tab w:val="left" w:pos="4020"/>
          <w:tab w:val="left" w:pos="4900"/>
          <w:tab w:val="left" w:pos="5680"/>
          <w:tab w:val="left" w:pos="6600"/>
          <w:tab w:val="left" w:pos="7120"/>
          <w:tab w:val="left" w:pos="8100"/>
          <w:tab w:val="left" w:pos="8420"/>
          <w:tab w:val="left" w:pos="8740"/>
        </w:tabs>
        <w:autoSpaceDN w:val="0"/>
        <w:adjustRightInd w:val="0"/>
        <w:ind w:left="102" w:right="38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зов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w w:val="57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в, 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амм,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 w:rsidR="0076699C">
        <w:rPr>
          <w:sz w:val="28"/>
          <w:szCs w:val="28"/>
        </w:rPr>
        <w:t xml:space="preserve">й </w:t>
      </w:r>
      <w:r>
        <w:rPr>
          <w:sz w:val="28"/>
          <w:szCs w:val="28"/>
        </w:rPr>
        <w:t>—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оц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зм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,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ко</w:t>
      </w:r>
      <w:r>
        <w:rPr>
          <w:sz w:val="28"/>
          <w:szCs w:val="28"/>
        </w:rPr>
        <w:t>й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2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сти.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и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мет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зан</w:t>
      </w:r>
      <w:r>
        <w:rPr>
          <w:spacing w:val="1"/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3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татам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зате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ей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он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line="130" w:lineRule="exact"/>
        <w:ind w:right="-20"/>
        <w:rPr>
          <w:sz w:val="13"/>
          <w:szCs w:val="13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322" w:lineRule="exact"/>
        <w:ind w:left="1271" w:right="331" w:hanging="175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4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Пс</w:t>
      </w:r>
      <w:r>
        <w:rPr>
          <w:b/>
          <w:bCs/>
          <w:spacing w:val="-1"/>
          <w:sz w:val="28"/>
          <w:szCs w:val="28"/>
        </w:rPr>
        <w:t>их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г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е о</w:t>
      </w:r>
      <w:r>
        <w:rPr>
          <w:b/>
          <w:bCs/>
          <w:spacing w:val="1"/>
          <w:sz w:val="28"/>
          <w:szCs w:val="28"/>
        </w:rPr>
        <w:t>с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вы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г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 xml:space="preserve"> п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звод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z w:val="28"/>
          <w:szCs w:val="28"/>
        </w:rPr>
        <w:t>ве</w:t>
      </w:r>
      <w:r>
        <w:rPr>
          <w:b/>
          <w:bCs/>
          <w:spacing w:val="-1"/>
          <w:sz w:val="28"/>
          <w:szCs w:val="28"/>
        </w:rPr>
        <w:t>нн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го 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3"/>
          <w:sz w:val="28"/>
          <w:szCs w:val="28"/>
        </w:rPr>
        <w:t>д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. 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ред</w:t>
      </w:r>
      <w:r>
        <w:rPr>
          <w:b/>
          <w:bCs/>
          <w:spacing w:val="-3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ва 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ческой</w:t>
      </w:r>
      <w:r>
        <w:rPr>
          <w:b/>
          <w:bCs/>
          <w:spacing w:val="-1"/>
          <w:sz w:val="28"/>
          <w:szCs w:val="28"/>
        </w:rPr>
        <w:t xml:space="preserve"> к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z w:val="28"/>
          <w:szCs w:val="28"/>
        </w:rPr>
        <w:t>ьту</w:t>
      </w:r>
      <w:r>
        <w:rPr>
          <w:b/>
          <w:bCs/>
          <w:spacing w:val="-2"/>
          <w:sz w:val="28"/>
          <w:szCs w:val="28"/>
        </w:rPr>
        <w:t>р</w:t>
      </w:r>
      <w:r>
        <w:rPr>
          <w:b/>
          <w:bCs/>
          <w:sz w:val="28"/>
          <w:szCs w:val="28"/>
        </w:rPr>
        <w:t>ы в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</w:t>
      </w:r>
      <w:r>
        <w:rPr>
          <w:b/>
          <w:bCs/>
          <w:spacing w:val="-1"/>
          <w:sz w:val="28"/>
          <w:szCs w:val="28"/>
        </w:rPr>
        <w:t>г</w:t>
      </w:r>
      <w:r>
        <w:rPr>
          <w:b/>
          <w:bCs/>
          <w:spacing w:val="1"/>
          <w:sz w:val="28"/>
          <w:szCs w:val="28"/>
        </w:rPr>
        <w:t>ул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pacing w:val="-3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ван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line="318" w:lineRule="exact"/>
        <w:ind w:left="3606" w:right="358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1"/>
          <w:sz w:val="28"/>
          <w:szCs w:val="28"/>
        </w:rPr>
        <w:t>бо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z w:val="28"/>
          <w:szCs w:val="28"/>
        </w:rPr>
        <w:t>спо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ти</w:t>
      </w:r>
    </w:p>
    <w:p w:rsidR="00A17A7D" w:rsidRDefault="00A17A7D" w:rsidP="00A17A7D">
      <w:pPr>
        <w:autoSpaceDN w:val="0"/>
        <w:adjustRightInd w:val="0"/>
        <w:spacing w:before="6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ind w:left="880" w:right="-20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ства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8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660"/>
          <w:tab w:val="left" w:pos="2100"/>
          <w:tab w:val="left" w:pos="2340"/>
          <w:tab w:val="left" w:pos="2680"/>
          <w:tab w:val="left" w:pos="3400"/>
          <w:tab w:val="left" w:pos="3900"/>
          <w:tab w:val="left" w:pos="4180"/>
          <w:tab w:val="left" w:pos="4260"/>
          <w:tab w:val="left" w:pos="4620"/>
          <w:tab w:val="left" w:pos="5260"/>
          <w:tab w:val="left" w:pos="5880"/>
          <w:tab w:val="left" w:pos="6040"/>
          <w:tab w:val="left" w:pos="7060"/>
          <w:tab w:val="left" w:pos="7300"/>
          <w:tab w:val="left" w:pos="8620"/>
        </w:tabs>
        <w:autoSpaceDN w:val="0"/>
        <w:adjustRightInd w:val="0"/>
        <w:spacing w:before="2"/>
        <w:ind w:left="102" w:right="37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ло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кая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х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</w:t>
      </w:r>
      <w:r w:rsidR="0076699C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щей</w:t>
      </w:r>
      <w:r>
        <w:rPr>
          <w:w w:val="1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ои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еятел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го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га</w:t>
      </w:r>
      <w:r>
        <w:rPr>
          <w:spacing w:val="1"/>
          <w:sz w:val="28"/>
          <w:szCs w:val="28"/>
        </w:rPr>
        <w:t>ни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ий</w:t>
      </w:r>
      <w:r>
        <w:rPr>
          <w:sz w:val="28"/>
          <w:szCs w:val="28"/>
        </w:rPr>
        <w:t>.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ам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5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у и фа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,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яющие.</w:t>
      </w:r>
      <w:r>
        <w:rPr>
          <w:spacing w:val="2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</w:t>
      </w:r>
      <w:r>
        <w:rPr>
          <w:spacing w:val="2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зм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го</w:t>
      </w:r>
      <w:r>
        <w:rPr>
          <w:spacing w:val="2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я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 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w w:val="11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ио</w:t>
      </w:r>
      <w:r>
        <w:rPr>
          <w:sz w:val="28"/>
          <w:szCs w:val="28"/>
        </w:rPr>
        <w:t>д</w:t>
      </w:r>
      <w:r w:rsidR="00F37C51">
        <w:rPr>
          <w:sz w:val="28"/>
          <w:szCs w:val="28"/>
        </w:rPr>
        <w:t xml:space="preserve"> </w:t>
      </w:r>
      <w:r>
        <w:rPr>
          <w:sz w:val="28"/>
          <w:szCs w:val="28"/>
        </w:rPr>
        <w:t>экзаме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сес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w w:val="85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w w:val="5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6"/>
          <w:sz w:val="28"/>
          <w:szCs w:val="28"/>
        </w:rPr>
        <w:t>о</w:t>
      </w:r>
      <w:r>
        <w:rPr>
          <w:sz w:val="28"/>
          <w:szCs w:val="28"/>
        </w:rPr>
        <w:t>-эмоц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,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6699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76699C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8"/>
          <w:sz w:val="28"/>
          <w:szCs w:val="28"/>
        </w:rPr>
        <w:t>я</w:t>
      </w:r>
      <w:r>
        <w:rPr>
          <w:sz w:val="28"/>
          <w:szCs w:val="28"/>
        </w:rPr>
        <w:t>.</w:t>
      </w:r>
      <w:r w:rsidR="0076699C">
        <w:rPr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 xml:space="preserve">ы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эффе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>
        <w:rPr>
          <w:spacing w:val="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 и</w:t>
      </w:r>
      <w:r>
        <w:rPr>
          <w:spacing w:val="9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го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9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а. </w:t>
      </w:r>
      <w:r>
        <w:rPr>
          <w:spacing w:val="1"/>
          <w:sz w:val="28"/>
          <w:szCs w:val="28"/>
        </w:rPr>
        <w:t>Зн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е мыше</w:t>
      </w:r>
      <w:r>
        <w:rPr>
          <w:spacing w:val="-1"/>
          <w:sz w:val="28"/>
          <w:szCs w:val="28"/>
        </w:rPr>
        <w:t>чн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ии</w:t>
      </w:r>
      <w:r>
        <w:rPr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322" w:lineRule="exact"/>
        <w:ind w:left="810" w:right="-20"/>
        <w:rPr>
          <w:sz w:val="28"/>
          <w:szCs w:val="28"/>
        </w:rPr>
      </w:pPr>
      <w:r>
        <w:rPr>
          <w:spacing w:val="1"/>
          <w:sz w:val="28"/>
          <w:szCs w:val="28"/>
        </w:rPr>
        <w:t>А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г и е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д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 xml:space="preserve">я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выше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before="10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322" w:lineRule="exact"/>
        <w:ind w:left="4053" w:right="671" w:hanging="2614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5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Фи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ческая 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pacing w:val="-1"/>
          <w:sz w:val="28"/>
          <w:szCs w:val="28"/>
        </w:rPr>
        <w:t>ул</w:t>
      </w:r>
      <w:r>
        <w:rPr>
          <w:b/>
          <w:bCs/>
          <w:sz w:val="28"/>
          <w:szCs w:val="28"/>
        </w:rPr>
        <w:t>ьтура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 xml:space="preserve"> п</w:t>
      </w:r>
      <w:r>
        <w:rPr>
          <w:b/>
          <w:bCs/>
          <w:spacing w:val="-3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z w:val="28"/>
          <w:szCs w:val="28"/>
        </w:rPr>
        <w:t>есси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ал</w:t>
      </w:r>
      <w:r>
        <w:rPr>
          <w:b/>
          <w:bCs/>
          <w:sz w:val="28"/>
          <w:szCs w:val="28"/>
        </w:rPr>
        <w:t>ь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й 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еят</w:t>
      </w:r>
      <w:r>
        <w:rPr>
          <w:b/>
          <w:bCs/>
          <w:spacing w:val="-1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ь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и спе</w:t>
      </w:r>
      <w:r>
        <w:rPr>
          <w:b/>
          <w:bCs/>
          <w:spacing w:val="-2"/>
          <w:sz w:val="28"/>
          <w:szCs w:val="28"/>
        </w:rPr>
        <w:t>ц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pacing w:val="1"/>
          <w:sz w:val="28"/>
          <w:szCs w:val="28"/>
        </w:rPr>
        <w:t>ал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а</w:t>
      </w:r>
    </w:p>
    <w:p w:rsidR="00A17A7D" w:rsidRDefault="00A17A7D" w:rsidP="00A17A7D">
      <w:pPr>
        <w:autoSpaceDN w:val="0"/>
        <w:adjustRightInd w:val="0"/>
        <w:spacing w:before="5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tabs>
          <w:tab w:val="left" w:pos="1360"/>
          <w:tab w:val="left" w:pos="2000"/>
          <w:tab w:val="left" w:pos="2480"/>
          <w:tab w:val="left" w:pos="3360"/>
          <w:tab w:val="left" w:pos="5160"/>
          <w:tab w:val="left" w:pos="5920"/>
          <w:tab w:val="left" w:pos="7300"/>
          <w:tab w:val="left" w:pos="8060"/>
        </w:tabs>
        <w:autoSpaceDN w:val="0"/>
        <w:adjustRightInd w:val="0"/>
        <w:ind w:left="102" w:right="37" w:firstLine="708"/>
        <w:jc w:val="both"/>
        <w:rPr>
          <w:sz w:val="28"/>
          <w:szCs w:val="28"/>
        </w:rPr>
      </w:pPr>
      <w:r>
        <w:rPr>
          <w:sz w:val="28"/>
          <w:szCs w:val="28"/>
        </w:rPr>
        <w:t>Лич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ая</w:t>
      </w:r>
      <w:r w:rsidR="00916E7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16E7A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4"/>
          <w:sz w:val="28"/>
          <w:szCs w:val="28"/>
        </w:rPr>
        <w:t>о</w:t>
      </w:r>
      <w:r>
        <w:rPr>
          <w:sz w:val="28"/>
          <w:szCs w:val="28"/>
        </w:rPr>
        <w:t>-э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ская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бх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 xml:space="preserve">ской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ки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.</w:t>
      </w:r>
      <w:r>
        <w:rPr>
          <w:spacing w:val="4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здор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е и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мет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ы</w:t>
      </w:r>
      <w:r>
        <w:rPr>
          <w:spacing w:val="2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pacing w:val="2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 ви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ате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</w:t>
      </w:r>
      <w:r w:rsidR="00916E7A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 заб</w:t>
      </w:r>
      <w:r>
        <w:rPr>
          <w:spacing w:val="2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5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вами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5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53"/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пи</w:t>
      </w:r>
      <w:r>
        <w:rPr>
          <w:spacing w:val="-3"/>
          <w:sz w:val="28"/>
          <w:szCs w:val="28"/>
        </w:rPr>
        <w:t>т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я.</w:t>
      </w:r>
      <w:r>
        <w:rPr>
          <w:spacing w:val="6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я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о</w:t>
      </w:r>
      <w:r>
        <w:rPr>
          <w:spacing w:val="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я,</w:t>
      </w:r>
      <w:r>
        <w:rPr>
          <w:spacing w:val="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ств,</w:t>
      </w:r>
      <w:r>
        <w:rPr>
          <w:spacing w:val="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к 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м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)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ъ</w:t>
      </w:r>
      <w:r>
        <w:rPr>
          <w:sz w:val="28"/>
          <w:szCs w:val="28"/>
        </w:rPr>
        <w:t>яв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яет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 т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before="7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tabs>
          <w:tab w:val="left" w:pos="6220"/>
        </w:tabs>
        <w:autoSpaceDN w:val="0"/>
        <w:adjustRightInd w:val="0"/>
        <w:ind w:left="2998" w:right="2282"/>
        <w:jc w:val="center"/>
        <w:rPr>
          <w:rFonts w:ascii="Cambria" w:hAnsi="Cambria" w:cs="Cambria"/>
          <w:sz w:val="32"/>
          <w:szCs w:val="32"/>
        </w:rPr>
      </w:pPr>
      <w:r>
        <w:rPr>
          <w:rFonts w:ascii="Cambria" w:hAnsi="Cambria" w:cs="Cambria"/>
          <w:b/>
          <w:bCs/>
          <w:sz w:val="32"/>
          <w:szCs w:val="32"/>
        </w:rPr>
        <w:t>П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proofErr w:type="gramStart"/>
      <w:r>
        <w:rPr>
          <w:rFonts w:ascii="Cambria" w:hAnsi="Cambria" w:cs="Cambria"/>
          <w:b/>
          <w:bCs/>
          <w:sz w:val="32"/>
          <w:szCs w:val="32"/>
        </w:rPr>
        <w:t>р</w:t>
      </w:r>
      <w:proofErr w:type="gramEnd"/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а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к т</w:t>
      </w:r>
      <w:r>
        <w:rPr>
          <w:rFonts w:ascii="Cambria" w:hAnsi="Cambria" w:cs="Cambria"/>
          <w:b/>
          <w:bCs/>
          <w:spacing w:val="-3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и ч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е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с к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а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я</w:t>
      </w:r>
      <w:r>
        <w:rPr>
          <w:rFonts w:ascii="Cambria" w:hAnsi="Cambria" w:cs="Cambria"/>
          <w:b/>
          <w:bCs/>
          <w:sz w:val="32"/>
          <w:szCs w:val="32"/>
        </w:rPr>
        <w:tab/>
        <w:t>ч</w:t>
      </w:r>
      <w:r>
        <w:rPr>
          <w:rFonts w:ascii="Cambria" w:hAnsi="Cambria" w:cs="Cambria"/>
          <w:b/>
          <w:bCs/>
          <w:spacing w:val="-2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а</w:t>
      </w:r>
      <w:r>
        <w:rPr>
          <w:rFonts w:ascii="Cambria" w:hAnsi="Cambria" w:cs="Cambria"/>
          <w:b/>
          <w:bCs/>
          <w:spacing w:val="-1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с</w:t>
      </w:r>
      <w:r>
        <w:rPr>
          <w:rFonts w:ascii="Cambria" w:hAnsi="Cambria" w:cs="Cambria"/>
          <w:b/>
          <w:bCs/>
          <w:spacing w:val="-3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sz w:val="32"/>
          <w:szCs w:val="32"/>
        </w:rPr>
        <w:t>т</w:t>
      </w:r>
      <w:r>
        <w:rPr>
          <w:rFonts w:ascii="Cambria" w:hAnsi="Cambria" w:cs="Cambria"/>
          <w:b/>
          <w:bCs/>
          <w:spacing w:val="-1"/>
          <w:sz w:val="32"/>
          <w:szCs w:val="32"/>
        </w:rPr>
        <w:t xml:space="preserve"> </w:t>
      </w:r>
      <w:r>
        <w:rPr>
          <w:rFonts w:ascii="Cambria" w:hAnsi="Cambria" w:cs="Cambria"/>
          <w:b/>
          <w:bCs/>
          <w:w w:val="99"/>
          <w:sz w:val="32"/>
          <w:szCs w:val="32"/>
        </w:rPr>
        <w:t>ь</w:t>
      </w:r>
    </w:p>
    <w:p w:rsidR="00A17A7D" w:rsidRDefault="00A17A7D" w:rsidP="00A17A7D">
      <w:pPr>
        <w:autoSpaceDN w:val="0"/>
        <w:adjustRightInd w:val="0"/>
        <w:spacing w:before="3" w:line="120" w:lineRule="exact"/>
        <w:ind w:right="-20"/>
        <w:rPr>
          <w:rFonts w:ascii="Cambria" w:hAnsi="Cambria" w:cs="Cambria"/>
          <w:sz w:val="12"/>
          <w:szCs w:val="12"/>
        </w:rPr>
      </w:pPr>
    </w:p>
    <w:p w:rsidR="00A17A7D" w:rsidRDefault="00A17A7D" w:rsidP="00A17A7D">
      <w:pPr>
        <w:autoSpaceDN w:val="0"/>
        <w:adjustRightInd w:val="0"/>
        <w:ind w:left="3206" w:right="2479"/>
        <w:jc w:val="center"/>
        <w:rPr>
          <w:sz w:val="28"/>
          <w:szCs w:val="28"/>
        </w:rPr>
      </w:pPr>
      <w:r>
        <w:rPr>
          <w:b/>
          <w:bCs/>
          <w:i/>
          <w:iCs/>
          <w:spacing w:val="-1"/>
          <w:sz w:val="28"/>
          <w:szCs w:val="28"/>
        </w:rPr>
        <w:t>Уч</w:t>
      </w:r>
      <w:r>
        <w:rPr>
          <w:b/>
          <w:bCs/>
          <w:i/>
          <w:iCs/>
          <w:sz w:val="28"/>
          <w:szCs w:val="28"/>
        </w:rPr>
        <w:t>ебн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-м</w:t>
      </w:r>
      <w:r>
        <w:rPr>
          <w:b/>
          <w:bCs/>
          <w:i/>
          <w:iCs/>
          <w:spacing w:val="-5"/>
          <w:sz w:val="28"/>
          <w:szCs w:val="28"/>
        </w:rPr>
        <w:t>е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ди</w:t>
      </w:r>
      <w:r>
        <w:rPr>
          <w:b/>
          <w:bCs/>
          <w:i/>
          <w:iCs/>
          <w:spacing w:val="-1"/>
          <w:sz w:val="28"/>
          <w:szCs w:val="28"/>
        </w:rPr>
        <w:t>ч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2"/>
          <w:sz w:val="28"/>
          <w:szCs w:val="28"/>
        </w:rPr>
        <w:t>с</w:t>
      </w:r>
      <w:r>
        <w:rPr>
          <w:b/>
          <w:bCs/>
          <w:i/>
          <w:iCs/>
          <w:sz w:val="28"/>
          <w:szCs w:val="28"/>
        </w:rPr>
        <w:t>кие з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5"/>
          <w:sz w:val="28"/>
          <w:szCs w:val="28"/>
        </w:rPr>
        <w:t>я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3"/>
          <w:sz w:val="28"/>
          <w:szCs w:val="28"/>
        </w:rPr>
        <w:t>и</w:t>
      </w:r>
      <w:r>
        <w:rPr>
          <w:b/>
          <w:bCs/>
          <w:i/>
          <w:iCs/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before="1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tabs>
          <w:tab w:val="left" w:pos="2480"/>
          <w:tab w:val="left" w:pos="5280"/>
          <w:tab w:val="left" w:pos="6420"/>
          <w:tab w:val="left" w:pos="8220"/>
          <w:tab w:val="left" w:pos="8700"/>
        </w:tabs>
        <w:autoSpaceDN w:val="0"/>
        <w:adjustRightInd w:val="0"/>
        <w:spacing w:line="322" w:lineRule="exact"/>
        <w:ind w:left="102" w:right="34"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 w:rsidR="0084633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4"/>
          <w:sz w:val="28"/>
          <w:szCs w:val="28"/>
        </w:rPr>
        <w:t>о</w:t>
      </w:r>
      <w:r>
        <w:rPr>
          <w:sz w:val="28"/>
          <w:szCs w:val="28"/>
        </w:rPr>
        <w:t>-ме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яет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я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 w:rsidR="00846337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о</w:t>
      </w:r>
      <w:r>
        <w:rPr>
          <w:spacing w:val="6"/>
          <w:sz w:val="28"/>
          <w:szCs w:val="28"/>
        </w:rPr>
        <w:t>р</w:t>
      </w:r>
      <w:r>
        <w:rPr>
          <w:sz w:val="28"/>
          <w:szCs w:val="28"/>
        </w:rPr>
        <w:t xml:space="preserve">у 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авате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я с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м 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before="8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287" w:lineRule="exact"/>
        <w:ind w:left="810" w:right="-20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1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32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й</w:t>
      </w:r>
      <w:r>
        <w:rPr>
          <w:i/>
          <w:iCs/>
          <w:spacing w:val="-3"/>
          <w:sz w:val="28"/>
          <w:szCs w:val="28"/>
        </w:rPr>
        <w:t>ш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33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ме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ди</w:t>
      </w:r>
      <w:r>
        <w:rPr>
          <w:i/>
          <w:iCs/>
          <w:spacing w:val="-1"/>
          <w:sz w:val="28"/>
          <w:szCs w:val="28"/>
        </w:rPr>
        <w:t>к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34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ц</w:t>
      </w:r>
      <w:r>
        <w:rPr>
          <w:i/>
          <w:iCs/>
          <w:sz w:val="28"/>
          <w:szCs w:val="28"/>
        </w:rPr>
        <w:t>ен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3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ра</w:t>
      </w:r>
      <w:r>
        <w:rPr>
          <w:i/>
          <w:iCs/>
          <w:spacing w:val="-2"/>
          <w:sz w:val="28"/>
          <w:szCs w:val="28"/>
        </w:rPr>
        <w:t>б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4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б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,</w:t>
      </w:r>
      <w:r>
        <w:rPr>
          <w:i/>
          <w:iCs/>
          <w:spacing w:val="32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ус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,</w:t>
      </w:r>
    </w:p>
    <w:p w:rsidR="00A17A7D" w:rsidRDefault="00A17A7D" w:rsidP="00A17A7D">
      <w:pPr>
        <w:autoSpaceDN w:val="0"/>
        <w:adjustRightInd w:val="0"/>
        <w:spacing w:before="4" w:line="322" w:lineRule="exact"/>
        <w:ind w:left="102" w:right="43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ом</w:t>
      </w:r>
      <w:r>
        <w:rPr>
          <w:i/>
          <w:iCs/>
          <w:sz w:val="28"/>
          <w:szCs w:val="28"/>
        </w:rPr>
        <w:t>л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34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39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пр</w:t>
      </w:r>
      <w:r>
        <w:rPr>
          <w:i/>
          <w:iCs/>
          <w:spacing w:val="1"/>
          <w:sz w:val="28"/>
          <w:szCs w:val="28"/>
        </w:rPr>
        <w:t>им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нен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38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38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-1"/>
          <w:sz w:val="28"/>
          <w:szCs w:val="28"/>
        </w:rPr>
        <w:t>изи</w:t>
      </w:r>
      <w:r>
        <w:rPr>
          <w:i/>
          <w:iCs/>
          <w:sz w:val="28"/>
          <w:szCs w:val="28"/>
        </w:rPr>
        <w:t>чес</w:t>
      </w:r>
      <w:r>
        <w:rPr>
          <w:i/>
          <w:iCs/>
          <w:spacing w:val="-1"/>
          <w:sz w:val="28"/>
          <w:szCs w:val="28"/>
        </w:rPr>
        <w:t>ко</w:t>
      </w:r>
      <w:r>
        <w:rPr>
          <w:i/>
          <w:iCs/>
          <w:sz w:val="28"/>
          <w:szCs w:val="28"/>
        </w:rPr>
        <w:t>й</w:t>
      </w:r>
      <w:r>
        <w:rPr>
          <w:i/>
          <w:iCs/>
          <w:spacing w:val="39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куль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ы</w:t>
      </w:r>
      <w:r>
        <w:rPr>
          <w:i/>
          <w:iCs/>
          <w:spacing w:val="37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37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х</w:t>
      </w:r>
      <w:r>
        <w:rPr>
          <w:i/>
          <w:iCs/>
          <w:spacing w:val="38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ап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влен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й корре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ц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-1"/>
          <w:sz w:val="28"/>
          <w:szCs w:val="28"/>
        </w:rPr>
        <w:t xml:space="preserve"> И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ль</w:t>
      </w:r>
      <w:r>
        <w:rPr>
          <w:i/>
          <w:iCs/>
          <w:spacing w:val="-2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е ме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z w:val="28"/>
          <w:szCs w:val="28"/>
        </w:rPr>
        <w:t>в с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тр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л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z w:val="28"/>
          <w:szCs w:val="28"/>
        </w:rPr>
        <w:t>,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pacing w:val="-1"/>
          <w:sz w:val="28"/>
          <w:szCs w:val="28"/>
        </w:rPr>
        <w:t>арт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в, инд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к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в.</w:t>
      </w:r>
    </w:p>
    <w:p w:rsidR="00A17A7D" w:rsidRDefault="00A17A7D" w:rsidP="00A17A7D">
      <w:pPr>
        <w:autoSpaceDN w:val="0"/>
        <w:adjustRightInd w:val="0"/>
        <w:spacing w:line="318" w:lineRule="exact"/>
        <w:ind w:left="810" w:right="-20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2</w:t>
      </w:r>
      <w:r>
        <w:rPr>
          <w:i/>
          <w:iCs/>
          <w:sz w:val="28"/>
          <w:szCs w:val="28"/>
        </w:rPr>
        <w:t xml:space="preserve">. </w:t>
      </w:r>
      <w:r>
        <w:rPr>
          <w:i/>
          <w:iCs/>
          <w:spacing w:val="-1"/>
          <w:sz w:val="28"/>
          <w:szCs w:val="28"/>
        </w:rPr>
        <w:t>М</w:t>
      </w:r>
      <w:r>
        <w:rPr>
          <w:i/>
          <w:iCs/>
          <w:sz w:val="28"/>
          <w:szCs w:val="28"/>
        </w:rPr>
        <w:t>ет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>ка</w:t>
      </w:r>
      <w:r>
        <w:rPr>
          <w:i/>
          <w:iCs/>
          <w:spacing w:val="48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вле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46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48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вед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46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мо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ят</w:t>
      </w:r>
      <w:r>
        <w:rPr>
          <w:i/>
          <w:iCs/>
          <w:sz w:val="28"/>
          <w:szCs w:val="28"/>
        </w:rPr>
        <w:t>ел</w:t>
      </w:r>
      <w:r>
        <w:rPr>
          <w:i/>
          <w:iCs/>
          <w:spacing w:val="-3"/>
          <w:sz w:val="28"/>
          <w:szCs w:val="28"/>
        </w:rPr>
        <w:t>ь</w:t>
      </w:r>
      <w:r>
        <w:rPr>
          <w:i/>
          <w:iCs/>
          <w:sz w:val="28"/>
          <w:szCs w:val="28"/>
        </w:rPr>
        <w:t>ных</w:t>
      </w:r>
      <w:r>
        <w:rPr>
          <w:i/>
          <w:iCs/>
          <w:spacing w:val="46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за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яти</w:t>
      </w:r>
      <w:r>
        <w:rPr>
          <w:i/>
          <w:iCs/>
          <w:sz w:val="28"/>
          <w:szCs w:val="28"/>
        </w:rPr>
        <w:t>й</w:t>
      </w:r>
    </w:p>
    <w:p w:rsidR="00A17A7D" w:rsidRDefault="00A17A7D" w:rsidP="00A17A7D">
      <w:pPr>
        <w:tabs>
          <w:tab w:val="left" w:pos="2180"/>
          <w:tab w:val="left" w:pos="4500"/>
          <w:tab w:val="left" w:pos="6700"/>
          <w:tab w:val="left" w:pos="7360"/>
        </w:tabs>
        <w:autoSpaceDN w:val="0"/>
        <w:adjustRightInd w:val="0"/>
        <w:spacing w:before="6" w:line="322" w:lineRule="exact"/>
        <w:ind w:left="102" w:right="43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ч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жне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г</w:t>
      </w:r>
      <w:r>
        <w:rPr>
          <w:i/>
          <w:iCs/>
          <w:spacing w:val="-1"/>
          <w:sz w:val="28"/>
          <w:szCs w:val="28"/>
        </w:rPr>
        <w:t>иг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че</w:t>
      </w:r>
      <w:r>
        <w:rPr>
          <w:i/>
          <w:iCs/>
          <w:spacing w:val="-2"/>
          <w:sz w:val="28"/>
          <w:szCs w:val="28"/>
        </w:rPr>
        <w:t>ск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й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фес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л</w:t>
      </w:r>
      <w:r>
        <w:rPr>
          <w:i/>
          <w:iCs/>
          <w:spacing w:val="-3"/>
          <w:sz w:val="28"/>
          <w:szCs w:val="28"/>
        </w:rPr>
        <w:t>ьн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й 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пр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вл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нн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. </w:t>
      </w:r>
      <w:r>
        <w:rPr>
          <w:i/>
          <w:iCs/>
          <w:spacing w:val="-3"/>
          <w:sz w:val="28"/>
          <w:szCs w:val="28"/>
        </w:rPr>
        <w:t>М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>ка</w:t>
      </w:r>
      <w:r>
        <w:rPr>
          <w:i/>
          <w:iCs/>
          <w:spacing w:val="51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к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z w:val="28"/>
          <w:szCs w:val="28"/>
        </w:rPr>
        <w:t>о</w:t>
      </w:r>
      <w:r>
        <w:rPr>
          <w:i/>
          <w:iCs/>
          <w:spacing w:val="53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1"/>
          <w:sz w:val="28"/>
          <w:szCs w:val="28"/>
        </w:rPr>
        <w:t>ы</w:t>
      </w:r>
      <w:r>
        <w:rPr>
          <w:i/>
          <w:iCs/>
          <w:spacing w:val="-2"/>
          <w:sz w:val="28"/>
          <w:szCs w:val="28"/>
        </w:rPr>
        <w:t>х</w:t>
      </w:r>
      <w:r>
        <w:rPr>
          <w:i/>
          <w:iCs/>
          <w:sz w:val="28"/>
          <w:szCs w:val="28"/>
        </w:rPr>
        <w:t>а</w:t>
      </w:r>
      <w:r>
        <w:rPr>
          <w:i/>
          <w:iCs/>
          <w:spacing w:val="53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52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х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де</w:t>
      </w:r>
      <w:r>
        <w:rPr>
          <w:i/>
          <w:iCs/>
          <w:spacing w:val="49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фе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ль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й де</w:t>
      </w:r>
      <w:r>
        <w:rPr>
          <w:i/>
          <w:iCs/>
          <w:spacing w:val="-1"/>
          <w:sz w:val="28"/>
          <w:szCs w:val="28"/>
        </w:rPr>
        <w:t>ят</w:t>
      </w:r>
      <w:r>
        <w:rPr>
          <w:i/>
          <w:iCs/>
          <w:sz w:val="28"/>
          <w:szCs w:val="28"/>
        </w:rPr>
        <w:t>ельности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z w:val="28"/>
          <w:szCs w:val="28"/>
        </w:rPr>
        <w:t>б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ом</w:t>
      </w:r>
      <w:r>
        <w:rPr>
          <w:i/>
          <w:iCs/>
          <w:sz w:val="28"/>
          <w:szCs w:val="28"/>
        </w:rPr>
        <w:t xml:space="preserve">у 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л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ю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318" w:lineRule="exact"/>
        <w:ind w:left="810" w:right="-20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3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-1"/>
          <w:sz w:val="28"/>
          <w:szCs w:val="28"/>
        </w:rPr>
        <w:t xml:space="preserve"> М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ж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ж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ч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м</w:t>
      </w:r>
      <w:r>
        <w:rPr>
          <w:i/>
          <w:iCs/>
          <w:spacing w:val="4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умс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z w:val="28"/>
          <w:szCs w:val="28"/>
        </w:rPr>
        <w:t>вен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ом</w:t>
      </w:r>
      <w:r>
        <w:rPr>
          <w:i/>
          <w:iCs/>
          <w:sz w:val="28"/>
          <w:szCs w:val="28"/>
        </w:rPr>
        <w:t>ле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.</w:t>
      </w:r>
    </w:p>
    <w:p w:rsidR="00A17A7D" w:rsidRDefault="00A17A7D" w:rsidP="00846337">
      <w:pPr>
        <w:tabs>
          <w:tab w:val="left" w:pos="3280"/>
          <w:tab w:val="left" w:pos="5020"/>
          <w:tab w:val="left" w:pos="7340"/>
        </w:tabs>
        <w:autoSpaceDN w:val="0"/>
        <w:adjustRightInd w:val="0"/>
        <w:spacing w:before="3" w:line="322" w:lineRule="exact"/>
        <w:ind w:left="102" w:right="43" w:firstLine="708"/>
        <w:jc w:val="both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lastRenderedPageBreak/>
        <w:t>4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56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ч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57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ра</w:t>
      </w:r>
      <w:r>
        <w:rPr>
          <w:i/>
          <w:iCs/>
          <w:sz w:val="28"/>
          <w:szCs w:val="28"/>
        </w:rPr>
        <w:t>жне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56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для</w:t>
      </w:r>
      <w:r>
        <w:rPr>
          <w:i/>
          <w:iCs/>
          <w:spacing w:val="56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к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58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58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кции</w:t>
      </w:r>
      <w:r>
        <w:rPr>
          <w:i/>
          <w:iCs/>
          <w:spacing w:val="58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z w:val="28"/>
          <w:szCs w:val="28"/>
        </w:rPr>
        <w:t>ушен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я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по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-д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ельн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г</w:t>
      </w:r>
      <w:r>
        <w:rPr>
          <w:i/>
          <w:iCs/>
          <w:sz w:val="28"/>
          <w:szCs w:val="28"/>
        </w:rPr>
        <w:t>о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пп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.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ро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кт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>ка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фе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ль</w:t>
      </w:r>
      <w:r>
        <w:rPr>
          <w:i/>
          <w:iCs/>
          <w:spacing w:val="-3"/>
          <w:sz w:val="28"/>
          <w:szCs w:val="28"/>
        </w:rPr>
        <w:t>ны</w:t>
      </w:r>
      <w:r>
        <w:rPr>
          <w:i/>
          <w:iCs/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за</w:t>
      </w:r>
      <w:r>
        <w:rPr>
          <w:i/>
          <w:iCs/>
          <w:spacing w:val="-2"/>
          <w:sz w:val="28"/>
          <w:szCs w:val="28"/>
        </w:rPr>
        <w:t>б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л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ван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й </w:t>
      </w:r>
      <w:r>
        <w:rPr>
          <w:i/>
          <w:iCs/>
          <w:spacing w:val="2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едс</w:t>
      </w:r>
      <w:r>
        <w:rPr>
          <w:i/>
          <w:iCs/>
          <w:spacing w:val="-4"/>
          <w:sz w:val="28"/>
          <w:szCs w:val="28"/>
        </w:rPr>
        <w:t>т</w:t>
      </w:r>
      <w:r w:rsidR="00846337">
        <w:rPr>
          <w:i/>
          <w:iCs/>
          <w:sz w:val="28"/>
          <w:szCs w:val="28"/>
        </w:rPr>
        <w:t>вами</w:t>
      </w:r>
      <w:r>
        <w:rPr>
          <w:i/>
          <w:iCs/>
          <w:sz w:val="28"/>
          <w:szCs w:val="28"/>
        </w:rPr>
        <w:t xml:space="preserve"> и 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 w:rsidR="00846337">
        <w:rPr>
          <w:i/>
          <w:iCs/>
          <w:sz w:val="28"/>
          <w:szCs w:val="28"/>
        </w:rPr>
        <w:t xml:space="preserve">и 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ч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z w:val="28"/>
          <w:szCs w:val="28"/>
        </w:rPr>
        <w:t>о</w:t>
      </w:r>
      <w:r>
        <w:rPr>
          <w:i/>
          <w:iCs/>
          <w:spacing w:val="2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пит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z w:val="28"/>
          <w:szCs w:val="28"/>
        </w:rPr>
        <w:t xml:space="preserve">. 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ч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е у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жне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я </w:t>
      </w:r>
      <w:r>
        <w:rPr>
          <w:i/>
          <w:iCs/>
          <w:spacing w:val="-1"/>
          <w:sz w:val="28"/>
          <w:szCs w:val="28"/>
        </w:rPr>
        <w:t>д</w:t>
      </w:r>
      <w:r>
        <w:rPr>
          <w:i/>
          <w:iCs/>
          <w:sz w:val="28"/>
          <w:szCs w:val="28"/>
        </w:rPr>
        <w:t>ля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</w:t>
      </w:r>
      <w:r>
        <w:rPr>
          <w:i/>
          <w:iCs/>
          <w:spacing w:val="-1"/>
          <w:sz w:val="28"/>
          <w:szCs w:val="28"/>
        </w:rPr>
        <w:t>ор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-1"/>
          <w:sz w:val="28"/>
          <w:szCs w:val="28"/>
        </w:rPr>
        <w:t>ц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зр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tabs>
          <w:tab w:val="left" w:pos="1280"/>
          <w:tab w:val="left" w:pos="2760"/>
          <w:tab w:val="left" w:pos="3120"/>
          <w:tab w:val="left" w:pos="3520"/>
          <w:tab w:val="left" w:pos="4680"/>
          <w:tab w:val="left" w:pos="5140"/>
          <w:tab w:val="left" w:pos="5260"/>
          <w:tab w:val="left" w:pos="6640"/>
          <w:tab w:val="left" w:pos="8240"/>
          <w:tab w:val="left" w:pos="8580"/>
          <w:tab w:val="left" w:pos="9440"/>
        </w:tabs>
        <w:autoSpaceDN w:val="0"/>
        <w:adjustRightInd w:val="0"/>
        <w:spacing w:line="322" w:lineRule="exact"/>
        <w:ind w:left="102" w:right="43" w:firstLine="708"/>
        <w:jc w:val="both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5</w:t>
      </w:r>
      <w:r>
        <w:rPr>
          <w:i/>
          <w:iCs/>
          <w:sz w:val="28"/>
          <w:szCs w:val="28"/>
        </w:rPr>
        <w:t>.</w:t>
      </w:r>
      <w:r>
        <w:rPr>
          <w:i/>
          <w:iCs/>
          <w:sz w:val="28"/>
          <w:szCs w:val="28"/>
        </w:rPr>
        <w:tab/>
        <w:t>С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л</w:t>
      </w:r>
      <w:r>
        <w:rPr>
          <w:i/>
          <w:iCs/>
          <w:sz w:val="28"/>
          <w:szCs w:val="28"/>
        </w:rPr>
        <w:t>ен</w:t>
      </w:r>
      <w:r>
        <w:rPr>
          <w:i/>
          <w:iCs/>
          <w:spacing w:val="-1"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е </w:t>
      </w:r>
      <w:r>
        <w:rPr>
          <w:i/>
          <w:iCs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веде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е </w:t>
      </w:r>
      <w:r>
        <w:rPr>
          <w:i/>
          <w:iCs/>
          <w:sz w:val="28"/>
          <w:szCs w:val="28"/>
        </w:rPr>
        <w:t>ком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z w:val="28"/>
          <w:szCs w:val="28"/>
        </w:rPr>
        <w:t>ек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о</w:t>
      </w:r>
      <w:r w:rsidR="00846337">
        <w:rPr>
          <w:i/>
          <w:iCs/>
          <w:sz w:val="28"/>
          <w:szCs w:val="28"/>
        </w:rPr>
        <w:t>в</w:t>
      </w:r>
      <w:r>
        <w:rPr>
          <w:i/>
          <w:iCs/>
          <w:w w:val="85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у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енн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й</w:t>
      </w:r>
      <w:r>
        <w:rPr>
          <w:i/>
          <w:iCs/>
          <w:sz w:val="28"/>
          <w:szCs w:val="28"/>
        </w:rPr>
        <w:t>,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1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дн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z w:val="28"/>
          <w:szCs w:val="28"/>
        </w:rPr>
        <w:t>й</w:t>
      </w:r>
      <w:r>
        <w:rPr>
          <w:i/>
          <w:iCs/>
          <w:sz w:val="28"/>
          <w:szCs w:val="28"/>
        </w:rPr>
        <w:tab/>
        <w:t xml:space="preserve">и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ро</w:t>
      </w:r>
      <w:r>
        <w:rPr>
          <w:i/>
          <w:iCs/>
          <w:spacing w:val="1"/>
          <w:sz w:val="28"/>
          <w:szCs w:val="28"/>
        </w:rPr>
        <w:t>из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z w:val="28"/>
          <w:szCs w:val="28"/>
        </w:rPr>
        <w:t>ен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й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г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к</w:t>
      </w:r>
      <w:r w:rsidR="00846337">
        <w:rPr>
          <w:i/>
          <w:iCs/>
          <w:sz w:val="28"/>
          <w:szCs w:val="28"/>
        </w:rPr>
        <w:t xml:space="preserve">и с </w:t>
      </w:r>
      <w:r>
        <w:rPr>
          <w:i/>
          <w:iCs/>
          <w:sz w:val="28"/>
          <w:szCs w:val="28"/>
        </w:rPr>
        <w:t>учет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z w:val="28"/>
          <w:szCs w:val="28"/>
        </w:rPr>
        <w:t>м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ап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вле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 w:rsidR="00846337">
        <w:rPr>
          <w:i/>
          <w:iCs/>
          <w:sz w:val="28"/>
          <w:szCs w:val="28"/>
        </w:rPr>
        <w:t xml:space="preserve">я </w:t>
      </w:r>
      <w:r>
        <w:rPr>
          <w:i/>
          <w:iCs/>
          <w:sz w:val="28"/>
          <w:szCs w:val="28"/>
        </w:rPr>
        <w:t>буду</w:t>
      </w:r>
      <w:r>
        <w:rPr>
          <w:i/>
          <w:iCs/>
          <w:spacing w:val="-3"/>
          <w:sz w:val="28"/>
          <w:szCs w:val="28"/>
        </w:rPr>
        <w:t>щ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 xml:space="preserve">й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-3"/>
          <w:sz w:val="28"/>
          <w:szCs w:val="28"/>
        </w:rPr>
        <w:t>е</w:t>
      </w:r>
      <w:r>
        <w:rPr>
          <w:i/>
          <w:iCs/>
          <w:sz w:val="28"/>
          <w:szCs w:val="28"/>
        </w:rPr>
        <w:t>сс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ль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й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ят</w:t>
      </w:r>
      <w:r>
        <w:rPr>
          <w:i/>
          <w:iCs/>
          <w:sz w:val="28"/>
          <w:szCs w:val="28"/>
        </w:rPr>
        <w:t>ельности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б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z w:val="28"/>
          <w:szCs w:val="28"/>
        </w:rPr>
        <w:t>ча</w:t>
      </w:r>
      <w:r>
        <w:rPr>
          <w:i/>
          <w:iCs/>
          <w:spacing w:val="-2"/>
          <w:sz w:val="28"/>
          <w:szCs w:val="28"/>
        </w:rPr>
        <w:t>ю</w:t>
      </w:r>
      <w:r>
        <w:rPr>
          <w:i/>
          <w:iCs/>
          <w:sz w:val="28"/>
          <w:szCs w:val="28"/>
        </w:rPr>
        <w:t>щихся.</w:t>
      </w:r>
    </w:p>
    <w:p w:rsidR="00A17A7D" w:rsidRDefault="00A17A7D" w:rsidP="00846337">
      <w:pPr>
        <w:tabs>
          <w:tab w:val="left" w:pos="1660"/>
          <w:tab w:val="left" w:pos="3580"/>
          <w:tab w:val="left" w:pos="5700"/>
          <w:tab w:val="left" w:pos="8440"/>
        </w:tabs>
        <w:autoSpaceDN w:val="0"/>
        <w:adjustRightInd w:val="0"/>
        <w:spacing w:line="322" w:lineRule="exact"/>
        <w:ind w:left="102" w:right="37" w:firstLine="708"/>
        <w:jc w:val="both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6</w:t>
      </w:r>
      <w:r>
        <w:rPr>
          <w:i/>
          <w:iCs/>
          <w:sz w:val="28"/>
          <w:szCs w:val="28"/>
        </w:rPr>
        <w:t>.</w:t>
      </w:r>
      <w:r>
        <w:rPr>
          <w:i/>
          <w:iCs/>
          <w:sz w:val="28"/>
          <w:szCs w:val="28"/>
        </w:rPr>
        <w:tab/>
      </w:r>
      <w:r>
        <w:rPr>
          <w:i/>
          <w:iCs/>
          <w:spacing w:val="-1"/>
          <w:sz w:val="28"/>
          <w:szCs w:val="28"/>
        </w:rPr>
        <w:t>М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z w:val="28"/>
          <w:szCs w:val="28"/>
        </w:rPr>
        <w:t>а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пр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z w:val="28"/>
          <w:szCs w:val="28"/>
        </w:rPr>
        <w:t>еле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ро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ио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z w:val="28"/>
          <w:szCs w:val="28"/>
        </w:rPr>
        <w:t>ьно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 xml:space="preserve">чимых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х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ч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х</w:t>
      </w:r>
      <w:r>
        <w:rPr>
          <w:i/>
          <w:iCs/>
          <w:spacing w:val="52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53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ельн</w:t>
      </w:r>
      <w:r>
        <w:rPr>
          <w:i/>
          <w:iCs/>
          <w:spacing w:val="-1"/>
          <w:sz w:val="28"/>
          <w:szCs w:val="28"/>
        </w:rPr>
        <w:t>ы</w:t>
      </w:r>
      <w:r>
        <w:rPr>
          <w:i/>
          <w:iCs/>
          <w:sz w:val="28"/>
          <w:szCs w:val="28"/>
        </w:rPr>
        <w:t>х</w:t>
      </w:r>
      <w:r>
        <w:rPr>
          <w:i/>
          <w:iCs/>
          <w:spacing w:val="50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ч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53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на</w:t>
      </w:r>
      <w:r>
        <w:rPr>
          <w:i/>
          <w:iCs/>
          <w:spacing w:val="50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8"/>
          <w:sz w:val="28"/>
          <w:szCs w:val="28"/>
        </w:rPr>
        <w:t>в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50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-3"/>
          <w:sz w:val="28"/>
          <w:szCs w:val="28"/>
        </w:rPr>
        <w:t>е</w:t>
      </w:r>
      <w:r>
        <w:rPr>
          <w:i/>
          <w:iCs/>
          <w:sz w:val="28"/>
          <w:szCs w:val="28"/>
        </w:rPr>
        <w:t>сс</w:t>
      </w:r>
      <w:r>
        <w:rPr>
          <w:i/>
          <w:iCs/>
          <w:spacing w:val="-1"/>
          <w:sz w:val="28"/>
          <w:szCs w:val="28"/>
        </w:rPr>
        <w:t>ио</w:t>
      </w:r>
      <w:r>
        <w:rPr>
          <w:i/>
          <w:iCs/>
          <w:spacing w:val="1"/>
          <w:sz w:val="28"/>
          <w:szCs w:val="28"/>
        </w:rPr>
        <w:t>г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мм</w:t>
      </w:r>
      <w:r>
        <w:rPr>
          <w:i/>
          <w:iCs/>
          <w:sz w:val="28"/>
          <w:szCs w:val="28"/>
        </w:rPr>
        <w:t>ы</w:t>
      </w:r>
      <w:r w:rsidR="00846337"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ц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рт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ро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before="3" w:line="322" w:lineRule="exact"/>
        <w:ind w:left="102" w:right="43" w:firstLine="708"/>
        <w:jc w:val="both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7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6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ц</w:t>
      </w:r>
      <w:r>
        <w:rPr>
          <w:i/>
          <w:iCs/>
          <w:sz w:val="28"/>
          <w:szCs w:val="28"/>
        </w:rPr>
        <w:t>ен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z w:val="28"/>
          <w:szCs w:val="28"/>
        </w:rPr>
        <w:t>а</w:t>
      </w:r>
      <w:r>
        <w:rPr>
          <w:i/>
          <w:iCs/>
          <w:spacing w:val="63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63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з</w:t>
      </w:r>
      <w:r>
        <w:rPr>
          <w:i/>
          <w:iCs/>
          <w:spacing w:val="62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ы</w:t>
      </w:r>
      <w:r>
        <w:rPr>
          <w:i/>
          <w:iCs/>
          <w:spacing w:val="1"/>
          <w:sz w:val="28"/>
          <w:szCs w:val="28"/>
        </w:rPr>
        <w:t>по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z w:val="28"/>
          <w:szCs w:val="28"/>
        </w:rPr>
        <w:t>не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61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бяз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ельн</w:t>
      </w:r>
      <w:r>
        <w:rPr>
          <w:i/>
          <w:iCs/>
          <w:spacing w:val="-3"/>
          <w:sz w:val="28"/>
          <w:szCs w:val="28"/>
        </w:rPr>
        <w:t>ы</w:t>
      </w:r>
      <w:r>
        <w:rPr>
          <w:i/>
          <w:iCs/>
          <w:sz w:val="28"/>
          <w:szCs w:val="28"/>
        </w:rPr>
        <w:t>х</w:t>
      </w:r>
      <w:r>
        <w:rPr>
          <w:i/>
          <w:iCs/>
          <w:spacing w:val="62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62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я 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вья</w:t>
      </w:r>
      <w:r>
        <w:rPr>
          <w:i/>
          <w:iCs/>
          <w:spacing w:val="20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19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бще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pacing w:val="-1"/>
          <w:sz w:val="28"/>
          <w:szCs w:val="28"/>
        </w:rPr>
        <w:t>из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че</w:t>
      </w:r>
      <w:r>
        <w:rPr>
          <w:i/>
          <w:iCs/>
          <w:spacing w:val="-2"/>
          <w:sz w:val="28"/>
          <w:szCs w:val="28"/>
        </w:rPr>
        <w:t>ск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й</w:t>
      </w:r>
      <w:r>
        <w:rPr>
          <w:i/>
          <w:iCs/>
          <w:spacing w:val="19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z w:val="28"/>
          <w:szCs w:val="28"/>
        </w:rPr>
        <w:t>ки.</w:t>
      </w:r>
      <w:r>
        <w:rPr>
          <w:i/>
          <w:iCs/>
          <w:spacing w:val="20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М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ди</w:t>
      </w:r>
      <w:r>
        <w:rPr>
          <w:i/>
          <w:iCs/>
          <w:spacing w:val="-1"/>
          <w:sz w:val="28"/>
          <w:szCs w:val="28"/>
        </w:rPr>
        <w:t>к</w:t>
      </w:r>
      <w:r>
        <w:rPr>
          <w:i/>
          <w:iCs/>
          <w:sz w:val="28"/>
          <w:szCs w:val="28"/>
        </w:rPr>
        <w:t>а</w:t>
      </w:r>
      <w:r>
        <w:rPr>
          <w:i/>
          <w:iCs/>
          <w:spacing w:val="22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ро</w:t>
      </w:r>
      <w:r>
        <w:rPr>
          <w:i/>
          <w:iCs/>
          <w:sz w:val="28"/>
          <w:szCs w:val="28"/>
        </w:rPr>
        <w:t>ля</w:t>
      </w:r>
      <w:r>
        <w:rPr>
          <w:i/>
          <w:iCs/>
          <w:spacing w:val="17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z w:val="28"/>
          <w:szCs w:val="28"/>
        </w:rPr>
        <w:t>а</w:t>
      </w:r>
      <w:r>
        <w:rPr>
          <w:i/>
          <w:iCs/>
          <w:spacing w:val="22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не</w:t>
      </w:r>
      <w:r>
        <w:rPr>
          <w:i/>
          <w:iCs/>
          <w:sz w:val="28"/>
          <w:szCs w:val="28"/>
        </w:rPr>
        <w:t xml:space="preserve">м 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я </w:t>
      </w:r>
      <w:r>
        <w:rPr>
          <w:i/>
          <w:iCs/>
          <w:spacing w:val="-2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фе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льно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 xml:space="preserve">чимых 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чес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z w:val="28"/>
          <w:szCs w:val="28"/>
        </w:rPr>
        <w:t>в и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й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 xml:space="preserve">в 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чн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5"/>
          <w:sz w:val="28"/>
          <w:szCs w:val="28"/>
        </w:rPr>
        <w:t>с</w:t>
      </w:r>
      <w:r>
        <w:rPr>
          <w:i/>
          <w:iCs/>
          <w:spacing w:val="-4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322" w:lineRule="exact"/>
        <w:ind w:left="102" w:right="44" w:firstLine="708"/>
        <w:jc w:val="both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8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51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В</w:t>
      </w:r>
      <w:r>
        <w:rPr>
          <w:i/>
          <w:iCs/>
          <w:sz w:val="28"/>
          <w:szCs w:val="28"/>
        </w:rPr>
        <w:t>еден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е 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ч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ог</w:t>
      </w:r>
      <w:r>
        <w:rPr>
          <w:i/>
          <w:iCs/>
          <w:sz w:val="28"/>
          <w:szCs w:val="28"/>
        </w:rPr>
        <w:t>о днев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z w:val="28"/>
          <w:szCs w:val="28"/>
        </w:rPr>
        <w:t xml:space="preserve">а 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ро</w:t>
      </w:r>
      <w:r>
        <w:rPr>
          <w:i/>
          <w:iCs/>
          <w:sz w:val="28"/>
          <w:szCs w:val="28"/>
        </w:rPr>
        <w:t xml:space="preserve">ля </w:t>
      </w:r>
      <w:r>
        <w:rPr>
          <w:i/>
          <w:iCs/>
          <w:spacing w:val="-2"/>
          <w:sz w:val="28"/>
          <w:szCs w:val="28"/>
        </w:rPr>
        <w:t>(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нд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льная</w:t>
      </w:r>
      <w:r>
        <w:rPr>
          <w:i/>
          <w:iCs/>
          <w:spacing w:val="5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кар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z w:val="28"/>
          <w:szCs w:val="28"/>
        </w:rPr>
        <w:t xml:space="preserve">а 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вь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z w:val="28"/>
          <w:szCs w:val="28"/>
        </w:rPr>
        <w:t>).</w:t>
      </w:r>
      <w:r>
        <w:rPr>
          <w:i/>
          <w:iCs/>
          <w:spacing w:val="-1"/>
          <w:sz w:val="28"/>
          <w:szCs w:val="28"/>
        </w:rPr>
        <w:t xml:space="preserve"> О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z w:val="28"/>
          <w:szCs w:val="28"/>
        </w:rPr>
        <w:t>едел</w:t>
      </w:r>
      <w:r>
        <w:rPr>
          <w:i/>
          <w:iCs/>
          <w:spacing w:val="-3"/>
          <w:sz w:val="28"/>
          <w:szCs w:val="28"/>
        </w:rPr>
        <w:t>е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 xml:space="preserve">е </w:t>
      </w:r>
      <w:r>
        <w:rPr>
          <w:i/>
          <w:iCs/>
          <w:spacing w:val="-3"/>
          <w:sz w:val="28"/>
          <w:szCs w:val="28"/>
        </w:rPr>
        <w:t>у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вня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з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вья</w:t>
      </w:r>
      <w:r>
        <w:rPr>
          <w:i/>
          <w:iCs/>
          <w:spacing w:val="-3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(по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Э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-1"/>
          <w:sz w:val="28"/>
          <w:szCs w:val="28"/>
        </w:rPr>
        <w:t xml:space="preserve"> В</w:t>
      </w:r>
      <w:r>
        <w:rPr>
          <w:i/>
          <w:iCs/>
          <w:spacing w:val="1"/>
          <w:sz w:val="28"/>
          <w:szCs w:val="28"/>
        </w:rPr>
        <w:t>ай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у).</w:t>
      </w:r>
    </w:p>
    <w:p w:rsidR="00A17A7D" w:rsidRDefault="00A17A7D" w:rsidP="00A17A7D">
      <w:pPr>
        <w:tabs>
          <w:tab w:val="left" w:pos="1420"/>
          <w:tab w:val="left" w:pos="3760"/>
          <w:tab w:val="left" w:pos="6240"/>
          <w:tab w:val="left" w:pos="7940"/>
        </w:tabs>
        <w:autoSpaceDN w:val="0"/>
        <w:adjustRightInd w:val="0"/>
        <w:spacing w:before="2" w:line="322" w:lineRule="exact"/>
        <w:ind w:left="102" w:right="42" w:firstLine="708"/>
        <w:jc w:val="both"/>
        <w:rPr>
          <w:sz w:val="28"/>
          <w:szCs w:val="28"/>
        </w:rPr>
      </w:pPr>
      <w:r>
        <w:rPr>
          <w:i/>
          <w:iCs/>
          <w:spacing w:val="1"/>
          <w:sz w:val="28"/>
          <w:szCs w:val="28"/>
        </w:rPr>
        <w:t>9</w:t>
      </w:r>
      <w:r>
        <w:rPr>
          <w:i/>
          <w:iCs/>
          <w:sz w:val="28"/>
          <w:szCs w:val="28"/>
        </w:rPr>
        <w:t>.</w:t>
      </w:r>
      <w:r>
        <w:rPr>
          <w:i/>
          <w:iCs/>
          <w:sz w:val="28"/>
          <w:szCs w:val="28"/>
        </w:rPr>
        <w:tab/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нд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z w:val="28"/>
          <w:szCs w:val="28"/>
        </w:rPr>
        <w:t>у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ль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я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оз</w:t>
      </w:r>
      <w:r>
        <w:rPr>
          <w:i/>
          <w:iCs/>
          <w:spacing w:val="-3"/>
          <w:sz w:val="28"/>
          <w:szCs w:val="28"/>
        </w:rPr>
        <w:t>д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ель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я</w:t>
      </w:r>
      <w:r w:rsidR="00846337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пр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м</w:t>
      </w:r>
      <w:r w:rsidR="00846337">
        <w:rPr>
          <w:i/>
          <w:iCs/>
          <w:sz w:val="28"/>
          <w:szCs w:val="28"/>
        </w:rPr>
        <w:t xml:space="preserve">а </w:t>
      </w:r>
      <w:r>
        <w:rPr>
          <w:i/>
          <w:iCs/>
          <w:sz w:val="28"/>
          <w:szCs w:val="28"/>
        </w:rPr>
        <w:t>дв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ель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 xml:space="preserve">й 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кт</w:t>
      </w:r>
      <w:r>
        <w:rPr>
          <w:i/>
          <w:iCs/>
          <w:spacing w:val="-2"/>
          <w:sz w:val="28"/>
          <w:szCs w:val="28"/>
        </w:rPr>
        <w:t>и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z w:val="28"/>
          <w:szCs w:val="28"/>
        </w:rPr>
        <w:t>че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м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ф</w:t>
      </w:r>
      <w:r>
        <w:rPr>
          <w:i/>
          <w:iCs/>
          <w:spacing w:val="-3"/>
          <w:sz w:val="28"/>
          <w:szCs w:val="28"/>
        </w:rPr>
        <w:t>е</w:t>
      </w:r>
      <w:r>
        <w:rPr>
          <w:i/>
          <w:iCs/>
          <w:sz w:val="28"/>
          <w:szCs w:val="28"/>
        </w:rPr>
        <w:t>сс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ль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й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п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л</w:t>
      </w:r>
      <w:r>
        <w:rPr>
          <w:i/>
          <w:iCs/>
          <w:sz w:val="28"/>
          <w:szCs w:val="28"/>
        </w:rPr>
        <w:t>ен</w:t>
      </w:r>
      <w:r>
        <w:rPr>
          <w:i/>
          <w:iCs/>
          <w:spacing w:val="-3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before="5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ind w:left="3119" w:right="2393"/>
        <w:jc w:val="center"/>
        <w:rPr>
          <w:sz w:val="28"/>
          <w:szCs w:val="28"/>
        </w:rPr>
      </w:pPr>
      <w:r>
        <w:rPr>
          <w:b/>
          <w:bCs/>
          <w:i/>
          <w:iCs/>
          <w:spacing w:val="-1"/>
          <w:sz w:val="28"/>
          <w:szCs w:val="28"/>
        </w:rPr>
        <w:t>Уч</w:t>
      </w:r>
      <w:r>
        <w:rPr>
          <w:b/>
          <w:bCs/>
          <w:i/>
          <w:iCs/>
          <w:sz w:val="28"/>
          <w:szCs w:val="28"/>
        </w:rPr>
        <w:t>ебн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5"/>
          <w:sz w:val="28"/>
          <w:szCs w:val="28"/>
        </w:rPr>
        <w:t>-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ен</w:t>
      </w:r>
      <w:r>
        <w:rPr>
          <w:b/>
          <w:bCs/>
          <w:i/>
          <w:iCs/>
          <w:spacing w:val="-2"/>
          <w:sz w:val="28"/>
          <w:szCs w:val="28"/>
        </w:rPr>
        <w:t>и</w:t>
      </w:r>
      <w:r>
        <w:rPr>
          <w:b/>
          <w:bCs/>
          <w:i/>
          <w:iCs/>
          <w:spacing w:val="1"/>
          <w:sz w:val="28"/>
          <w:szCs w:val="28"/>
        </w:rPr>
        <w:t>ро</w:t>
      </w:r>
      <w:r>
        <w:rPr>
          <w:b/>
          <w:bCs/>
          <w:i/>
          <w:iCs/>
          <w:spacing w:val="-3"/>
          <w:sz w:val="28"/>
          <w:szCs w:val="28"/>
        </w:rPr>
        <w:t>в</w:t>
      </w:r>
      <w:r>
        <w:rPr>
          <w:b/>
          <w:bCs/>
          <w:i/>
          <w:iCs/>
          <w:spacing w:val="-1"/>
          <w:sz w:val="28"/>
          <w:szCs w:val="28"/>
        </w:rPr>
        <w:t>оч</w:t>
      </w:r>
      <w:r>
        <w:rPr>
          <w:b/>
          <w:bCs/>
          <w:i/>
          <w:iCs/>
          <w:spacing w:val="1"/>
          <w:sz w:val="28"/>
          <w:szCs w:val="28"/>
        </w:rPr>
        <w:t>н</w:t>
      </w:r>
      <w:r>
        <w:rPr>
          <w:b/>
          <w:bCs/>
          <w:i/>
          <w:iCs/>
          <w:sz w:val="28"/>
          <w:szCs w:val="28"/>
        </w:rPr>
        <w:t xml:space="preserve">ые </w:t>
      </w:r>
      <w:r>
        <w:rPr>
          <w:b/>
          <w:bCs/>
          <w:i/>
          <w:iCs/>
          <w:spacing w:val="1"/>
          <w:sz w:val="28"/>
          <w:szCs w:val="28"/>
        </w:rPr>
        <w:t>за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5"/>
          <w:sz w:val="28"/>
          <w:szCs w:val="28"/>
        </w:rPr>
        <w:t>я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3"/>
          <w:sz w:val="28"/>
          <w:szCs w:val="28"/>
        </w:rPr>
        <w:t>и</w:t>
      </w:r>
      <w:r>
        <w:rPr>
          <w:b/>
          <w:bCs/>
          <w:i/>
          <w:iCs/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before="4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tabs>
          <w:tab w:val="left" w:pos="1640"/>
          <w:tab w:val="left" w:pos="3400"/>
          <w:tab w:val="left" w:pos="6560"/>
          <w:tab w:val="left" w:pos="7840"/>
        </w:tabs>
        <w:autoSpaceDN w:val="0"/>
        <w:adjustRightInd w:val="0"/>
        <w:ind w:left="102" w:right="36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и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и</w:t>
      </w:r>
      <w:r w:rsidR="0084633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бн</w:t>
      </w:r>
      <w:r>
        <w:rPr>
          <w:spacing w:val="5"/>
          <w:sz w:val="28"/>
          <w:szCs w:val="28"/>
        </w:rPr>
        <w:t>о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авате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ь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еляет</w:t>
      </w:r>
      <w:r>
        <w:rPr>
          <w:spacing w:val="4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й</w:t>
      </w:r>
      <w:r>
        <w:rPr>
          <w:spacing w:val="4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1"/>
          <w:sz w:val="28"/>
          <w:szCs w:val="28"/>
        </w:rPr>
        <w:t>ъ</w:t>
      </w:r>
      <w:r>
        <w:rPr>
          <w:sz w:val="28"/>
          <w:szCs w:val="28"/>
        </w:rPr>
        <w:t>ем</w:t>
      </w:r>
      <w:r>
        <w:rPr>
          <w:spacing w:val="4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че</w:t>
      </w:r>
      <w:r>
        <w:rPr>
          <w:sz w:val="28"/>
          <w:szCs w:val="28"/>
        </w:rPr>
        <w:t>ской</w:t>
      </w:r>
      <w:r>
        <w:rPr>
          <w:spacing w:val="4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зки,</w:t>
      </w:r>
      <w:r>
        <w:rPr>
          <w:spacing w:val="4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аясь</w:t>
      </w:r>
      <w:r>
        <w:rPr>
          <w:spacing w:val="4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4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я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 з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</w:t>
      </w:r>
      <w:r>
        <w:rPr>
          <w:spacing w:val="6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чающи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ся,</w:t>
      </w:r>
      <w:r>
        <w:rPr>
          <w:spacing w:val="6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ае</w:t>
      </w:r>
      <w:r>
        <w:rPr>
          <w:sz w:val="28"/>
          <w:szCs w:val="28"/>
        </w:rPr>
        <w:t>т</w:t>
      </w:r>
      <w:r>
        <w:rPr>
          <w:spacing w:val="6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ин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>е</w:t>
      </w:r>
      <w:r>
        <w:rPr>
          <w:spacing w:val="6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и </w:t>
      </w:r>
      <w:r>
        <w:rPr>
          <w:spacing w:val="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сам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ви</w:t>
      </w:r>
      <w:r>
        <w:rPr>
          <w:spacing w:val="2"/>
          <w:sz w:val="28"/>
          <w:szCs w:val="28"/>
        </w:rPr>
        <w:t>д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2"/>
          <w:sz w:val="28"/>
          <w:szCs w:val="28"/>
        </w:rPr>
        <w:t>р</w:t>
      </w:r>
      <w:r>
        <w:rPr>
          <w:sz w:val="28"/>
          <w:szCs w:val="28"/>
        </w:rPr>
        <w:t>та.</w:t>
      </w:r>
    </w:p>
    <w:p w:rsidR="00A17A7D" w:rsidRDefault="00A17A7D" w:rsidP="00A17A7D">
      <w:pPr>
        <w:autoSpaceDN w:val="0"/>
        <w:adjustRightInd w:val="0"/>
        <w:spacing w:before="4"/>
        <w:ind w:left="810" w:right="-20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Лег</w:t>
      </w:r>
      <w:r>
        <w:rPr>
          <w:b/>
          <w:bCs/>
          <w:spacing w:val="-1"/>
          <w:sz w:val="28"/>
          <w:szCs w:val="28"/>
        </w:rPr>
        <w:t>к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ат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ика</w:t>
      </w:r>
      <w:r>
        <w:rPr>
          <w:b/>
          <w:bCs/>
          <w:sz w:val="28"/>
          <w:szCs w:val="28"/>
        </w:rPr>
        <w:t>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в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дг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к</w:t>
      </w:r>
      <w:r>
        <w:rPr>
          <w:b/>
          <w:bCs/>
          <w:sz w:val="28"/>
          <w:szCs w:val="28"/>
        </w:rPr>
        <w:t>а</w:t>
      </w:r>
    </w:p>
    <w:p w:rsidR="00A17A7D" w:rsidRDefault="00A17A7D" w:rsidP="00A17A7D">
      <w:pPr>
        <w:tabs>
          <w:tab w:val="left" w:pos="1920"/>
          <w:tab w:val="left" w:pos="2960"/>
          <w:tab w:val="left" w:pos="4520"/>
          <w:tab w:val="left" w:pos="4920"/>
          <w:tab w:val="left" w:pos="6560"/>
          <w:tab w:val="left" w:pos="7940"/>
        </w:tabs>
        <w:autoSpaceDN w:val="0"/>
        <w:adjustRightInd w:val="0"/>
        <w:spacing w:line="317" w:lineRule="exact"/>
        <w:ind w:left="810" w:right="-20"/>
        <w:rPr>
          <w:sz w:val="28"/>
          <w:szCs w:val="28"/>
        </w:rPr>
      </w:pPr>
      <w:r>
        <w:rPr>
          <w:sz w:val="28"/>
          <w:szCs w:val="28"/>
        </w:rPr>
        <w:t>Решает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и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дд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жки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84633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пл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 w:rsidR="00846337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я.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ств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ет</w:t>
      </w:r>
    </w:p>
    <w:p w:rsidR="00A17A7D" w:rsidRDefault="00A17A7D" w:rsidP="00A17A7D">
      <w:pPr>
        <w:autoSpaceDN w:val="0"/>
        <w:adjustRightInd w:val="0"/>
        <w:spacing w:before="3" w:line="322" w:lineRule="exact"/>
        <w:ind w:left="102" w:right="38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ю вы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сл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вост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4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ты,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ско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2"/>
          <w:sz w:val="28"/>
          <w:szCs w:val="28"/>
        </w:rPr>
        <w:t>н</w:t>
      </w:r>
      <w:r>
        <w:rPr>
          <w:spacing w:val="6"/>
          <w:sz w:val="28"/>
          <w:szCs w:val="28"/>
        </w:rPr>
        <w:t>о</w:t>
      </w:r>
      <w:r>
        <w:rPr>
          <w:sz w:val="28"/>
          <w:szCs w:val="28"/>
        </w:rPr>
        <w:t>-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 кач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ств,</w:t>
      </w:r>
      <w:r>
        <w:rPr>
          <w:spacing w:val="4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пор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, т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до</w:t>
      </w:r>
      <w:r>
        <w:rPr>
          <w:spacing w:val="-1"/>
          <w:sz w:val="28"/>
          <w:szCs w:val="28"/>
        </w:rPr>
        <w:t>лю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я, 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 xml:space="preserve">я, </w:t>
      </w:r>
      <w:r>
        <w:rPr>
          <w:spacing w:val="-4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я, </w:t>
      </w:r>
      <w:r>
        <w:rPr>
          <w:spacing w:val="-1"/>
          <w:sz w:val="28"/>
          <w:szCs w:val="28"/>
        </w:rPr>
        <w:t>мы</w:t>
      </w:r>
      <w:r>
        <w:rPr>
          <w:sz w:val="28"/>
          <w:szCs w:val="28"/>
        </w:rPr>
        <w:t>ш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before="2" w:line="322" w:lineRule="exact"/>
        <w:ind w:left="102" w:right="39"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вая 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вка: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3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т, ста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3"/>
          <w:sz w:val="28"/>
          <w:szCs w:val="28"/>
        </w:rPr>
        <w:t>г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, ф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ни</w:t>
      </w:r>
      <w:r>
        <w:rPr>
          <w:spacing w:val="-3"/>
          <w:sz w:val="28"/>
          <w:szCs w:val="28"/>
        </w:rPr>
        <w:t>ш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е;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б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г</w:t>
      </w:r>
      <w:r>
        <w:rPr>
          <w:spacing w:val="1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м,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эстафет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й</w:t>
      </w:r>
      <w:r>
        <w:rPr>
          <w:spacing w:val="1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ег</w:t>
      </w:r>
      <w:r>
        <w:rPr>
          <w:spacing w:val="1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4</w:t>
      </w:r>
      <w:r>
        <w:rPr>
          <w:spacing w:val="-2"/>
          <w:sz w:val="28"/>
          <w:szCs w:val="28"/>
        </w:rPr>
        <w:t>´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м,</w:t>
      </w:r>
      <w:r>
        <w:rPr>
          <w:spacing w:val="1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4</w:t>
      </w:r>
      <w:r>
        <w:rPr>
          <w:spacing w:val="-2"/>
          <w:sz w:val="28"/>
          <w:szCs w:val="28"/>
        </w:rPr>
        <w:t>´</w:t>
      </w:r>
      <w:r>
        <w:rPr>
          <w:spacing w:val="1"/>
          <w:sz w:val="28"/>
          <w:szCs w:val="28"/>
        </w:rPr>
        <w:t>4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м;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ег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6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ь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,</w:t>
      </w:r>
      <w:r>
        <w:rPr>
          <w:spacing w:val="6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й</w:t>
      </w:r>
      <w:r>
        <w:rPr>
          <w:spacing w:val="6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г</w:t>
      </w:r>
      <w:r>
        <w:rPr>
          <w:spacing w:val="6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6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ю</w:t>
      </w:r>
      <w:r>
        <w:rPr>
          <w:spacing w:val="6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20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6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line="322" w:lineRule="exact"/>
        <w:ind w:left="102" w:right="44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3</w:t>
      </w:r>
      <w:r>
        <w:rPr>
          <w:spacing w:val="-1"/>
          <w:sz w:val="28"/>
          <w:szCs w:val="28"/>
        </w:rPr>
        <w:t>00</w:t>
      </w:r>
      <w:r>
        <w:rPr>
          <w:sz w:val="28"/>
          <w:szCs w:val="28"/>
        </w:rPr>
        <w:t>0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1"/>
          <w:sz w:val="28"/>
          <w:szCs w:val="28"/>
        </w:rPr>
        <w:t>юн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ш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),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д</w:t>
      </w:r>
      <w:r>
        <w:rPr>
          <w:spacing w:val="-1"/>
          <w:sz w:val="28"/>
          <w:szCs w:val="28"/>
        </w:rPr>
        <w:t>ли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у с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ега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бо</w:t>
      </w:r>
      <w:r>
        <w:rPr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в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4"/>
          <w:sz w:val="28"/>
          <w:szCs w:val="28"/>
        </w:rPr>
        <w:t>»</w:t>
      </w:r>
      <w:r>
        <w:rPr>
          <w:sz w:val="28"/>
          <w:szCs w:val="28"/>
        </w:rPr>
        <w:t>;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ки в выс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ту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: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вшись</w:t>
      </w:r>
      <w:r>
        <w:rPr>
          <w:spacing w:val="-2"/>
          <w:sz w:val="28"/>
          <w:szCs w:val="28"/>
        </w:rPr>
        <w:t>»</w:t>
      </w:r>
      <w:r>
        <w:rPr>
          <w:sz w:val="28"/>
          <w:szCs w:val="28"/>
        </w:rPr>
        <w:t>,</w:t>
      </w:r>
      <w:r>
        <w:rPr>
          <w:spacing w:val="3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ешаг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ж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»</w:t>
      </w:r>
      <w:r>
        <w:rPr>
          <w:sz w:val="28"/>
          <w:szCs w:val="28"/>
        </w:rPr>
        <w:t>,</w:t>
      </w:r>
      <w:r>
        <w:rPr>
          <w:spacing w:val="3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;</w:t>
      </w:r>
    </w:p>
    <w:p w:rsidR="00A17A7D" w:rsidRDefault="00A17A7D" w:rsidP="00846337">
      <w:pPr>
        <w:autoSpaceDN w:val="0"/>
        <w:adjustRightInd w:val="0"/>
        <w:spacing w:line="318" w:lineRule="exact"/>
        <w:ind w:left="102" w:right="870"/>
        <w:jc w:val="both"/>
        <w:rPr>
          <w:sz w:val="12"/>
          <w:szCs w:val="12"/>
        </w:rPr>
      </w:pPr>
      <w:r>
        <w:rPr>
          <w:sz w:val="28"/>
          <w:szCs w:val="28"/>
        </w:rPr>
        <w:t>мета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3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аты в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5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) и </w:t>
      </w:r>
      <w:r>
        <w:rPr>
          <w:spacing w:val="-1"/>
          <w:sz w:val="28"/>
          <w:szCs w:val="28"/>
        </w:rPr>
        <w:t>7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3"/>
          <w:sz w:val="28"/>
          <w:szCs w:val="28"/>
        </w:rPr>
        <w:t>ю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ш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тол</w:t>
      </w:r>
      <w:r>
        <w:rPr>
          <w:sz w:val="28"/>
          <w:szCs w:val="28"/>
        </w:rPr>
        <w:t>ка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 я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а.</w:t>
      </w: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916E7A" w:rsidP="00A17A7D">
      <w:pPr>
        <w:autoSpaceDN w:val="0"/>
        <w:adjustRightInd w:val="0"/>
        <w:spacing w:before="4"/>
        <w:ind w:left="810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A17A7D">
        <w:rPr>
          <w:b/>
          <w:bCs/>
          <w:sz w:val="28"/>
          <w:szCs w:val="28"/>
        </w:rPr>
        <w:t>.</w:t>
      </w:r>
      <w:r w:rsidR="00A17A7D">
        <w:rPr>
          <w:b/>
          <w:bCs/>
          <w:spacing w:val="-1"/>
          <w:sz w:val="28"/>
          <w:szCs w:val="28"/>
        </w:rPr>
        <w:t xml:space="preserve"> Ги</w:t>
      </w:r>
      <w:r w:rsidR="00A17A7D">
        <w:rPr>
          <w:b/>
          <w:bCs/>
          <w:sz w:val="28"/>
          <w:szCs w:val="28"/>
        </w:rPr>
        <w:t>мн</w:t>
      </w:r>
      <w:r w:rsidR="00A17A7D">
        <w:rPr>
          <w:b/>
          <w:bCs/>
          <w:spacing w:val="1"/>
          <w:sz w:val="28"/>
          <w:szCs w:val="28"/>
        </w:rPr>
        <w:t>а</w:t>
      </w:r>
      <w:r w:rsidR="00A17A7D">
        <w:rPr>
          <w:b/>
          <w:bCs/>
          <w:spacing w:val="-2"/>
          <w:sz w:val="28"/>
          <w:szCs w:val="28"/>
        </w:rPr>
        <w:t>с</w:t>
      </w:r>
      <w:r w:rsidR="00A17A7D">
        <w:rPr>
          <w:b/>
          <w:bCs/>
          <w:spacing w:val="1"/>
          <w:sz w:val="28"/>
          <w:szCs w:val="28"/>
        </w:rPr>
        <w:t>т</w:t>
      </w:r>
      <w:r w:rsidR="00A17A7D">
        <w:rPr>
          <w:b/>
          <w:bCs/>
          <w:spacing w:val="-1"/>
          <w:sz w:val="28"/>
          <w:szCs w:val="28"/>
        </w:rPr>
        <w:t>ик</w:t>
      </w:r>
      <w:r w:rsidR="00A17A7D">
        <w:rPr>
          <w:b/>
          <w:bCs/>
          <w:sz w:val="28"/>
          <w:szCs w:val="28"/>
        </w:rPr>
        <w:t>а</w:t>
      </w:r>
    </w:p>
    <w:p w:rsidR="00A17A7D" w:rsidRDefault="00A17A7D" w:rsidP="00A17A7D">
      <w:pPr>
        <w:autoSpaceDN w:val="0"/>
        <w:adjustRightInd w:val="0"/>
        <w:spacing w:line="317" w:lineRule="exact"/>
        <w:ind w:left="810" w:right="-20"/>
        <w:rPr>
          <w:sz w:val="28"/>
          <w:szCs w:val="28"/>
        </w:rPr>
      </w:pPr>
      <w:r>
        <w:rPr>
          <w:sz w:val="28"/>
          <w:szCs w:val="28"/>
        </w:rPr>
        <w:t>Решает</w:t>
      </w:r>
      <w:r>
        <w:rPr>
          <w:spacing w:val="6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>е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6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вает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,</w:t>
      </w:r>
    </w:p>
    <w:p w:rsidR="00A17A7D" w:rsidRDefault="00A17A7D" w:rsidP="00A17A7D">
      <w:pPr>
        <w:tabs>
          <w:tab w:val="left" w:pos="2320"/>
          <w:tab w:val="left" w:pos="4520"/>
          <w:tab w:val="left" w:pos="6140"/>
          <w:tab w:val="left" w:pos="8040"/>
        </w:tabs>
        <w:autoSpaceDN w:val="0"/>
        <w:adjustRightInd w:val="0"/>
        <w:spacing w:before="3" w:line="322" w:lineRule="exact"/>
        <w:ind w:left="102" w:right="40"/>
        <w:jc w:val="both"/>
        <w:rPr>
          <w:sz w:val="28"/>
          <w:szCs w:val="28"/>
        </w:rPr>
      </w:pPr>
      <w:r>
        <w:rPr>
          <w:sz w:val="28"/>
          <w:szCs w:val="28"/>
        </w:rPr>
        <w:t>вы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сли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,</w:t>
      </w:r>
      <w:r w:rsidR="00846337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,</w:t>
      </w:r>
      <w:r w:rsidR="00846337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4"/>
          <w:sz w:val="28"/>
          <w:szCs w:val="28"/>
        </w:rPr>
        <w:t>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,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е,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. 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ш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ств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ет память,</w:t>
      </w:r>
      <w:r>
        <w:rPr>
          <w:spacing w:val="-1"/>
          <w:sz w:val="28"/>
          <w:szCs w:val="28"/>
        </w:rPr>
        <w:t xml:space="preserve"> в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е,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ст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е.</w:t>
      </w:r>
    </w:p>
    <w:p w:rsidR="00A17A7D" w:rsidRDefault="00A17A7D" w:rsidP="00A17A7D">
      <w:pPr>
        <w:tabs>
          <w:tab w:val="left" w:pos="3320"/>
          <w:tab w:val="left" w:pos="5080"/>
          <w:tab w:val="left" w:pos="6760"/>
          <w:tab w:val="left" w:pos="7120"/>
          <w:tab w:val="left" w:pos="7900"/>
          <w:tab w:val="left" w:pos="8240"/>
        </w:tabs>
        <w:autoSpaceDN w:val="0"/>
        <w:adjustRightInd w:val="0"/>
        <w:spacing w:before="2" w:line="322" w:lineRule="exact"/>
        <w:ind w:left="102" w:right="40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ва</w:t>
      </w:r>
      <w:r>
        <w:rPr>
          <w:spacing w:val="-1"/>
          <w:sz w:val="28"/>
          <w:szCs w:val="28"/>
        </w:rPr>
        <w:t>ю</w:t>
      </w:r>
      <w:r>
        <w:rPr>
          <w:spacing w:val="-3"/>
          <w:sz w:val="28"/>
          <w:szCs w:val="28"/>
        </w:rPr>
        <w:t>щ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 w:rsidR="0084633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 w:rsidR="00846337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ны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мяча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1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м,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м (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). У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2"/>
          <w:sz w:val="28"/>
          <w:szCs w:val="28"/>
        </w:rPr>
        <w:t>к</w:t>
      </w:r>
      <w:r>
        <w:rPr>
          <w:sz w:val="28"/>
          <w:szCs w:val="28"/>
        </w:rPr>
        <w:t>ти</w:t>
      </w:r>
      <w:r>
        <w:rPr>
          <w:spacing w:val="1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й (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 в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яж</w:t>
      </w:r>
      <w:r>
        <w:rPr>
          <w:spacing w:val="-1"/>
          <w:sz w:val="28"/>
          <w:szCs w:val="28"/>
        </w:rPr>
        <w:t>ен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 с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ассл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м,</w:t>
      </w:r>
      <w:r>
        <w:rPr>
          <w:spacing w:val="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322" w:lineRule="exact"/>
        <w:ind w:left="102" w:right="44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ек</w:t>
      </w:r>
      <w:r>
        <w:rPr>
          <w:spacing w:val="-1"/>
          <w:sz w:val="28"/>
          <w:szCs w:val="28"/>
        </w:rPr>
        <w:t>ци</w:t>
      </w:r>
      <w:r>
        <w:rPr>
          <w:sz w:val="28"/>
          <w:szCs w:val="28"/>
        </w:rPr>
        <w:t xml:space="preserve">и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45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ни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е,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сы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ры</w:t>
      </w:r>
      <w:r>
        <w:rPr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аст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).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6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ек</w:t>
      </w:r>
      <w:r>
        <w:rPr>
          <w:spacing w:val="-1"/>
          <w:sz w:val="28"/>
          <w:szCs w:val="28"/>
        </w:rPr>
        <w:t>ци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320" w:lineRule="exact"/>
        <w:ind w:left="102" w:right="155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-1"/>
          <w:sz w:val="28"/>
          <w:szCs w:val="28"/>
        </w:rPr>
        <w:t>н</w:t>
      </w:r>
      <w:r>
        <w:rPr>
          <w:spacing w:val="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аст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916E7A" w:rsidP="00A17A7D">
      <w:pPr>
        <w:autoSpaceDN w:val="0"/>
        <w:adjustRightInd w:val="0"/>
        <w:spacing w:before="4"/>
        <w:ind w:left="810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17A7D">
        <w:rPr>
          <w:b/>
          <w:bCs/>
          <w:sz w:val="28"/>
          <w:szCs w:val="28"/>
        </w:rPr>
        <w:t>.</w:t>
      </w:r>
      <w:r w:rsidR="00A17A7D">
        <w:rPr>
          <w:b/>
          <w:bCs/>
          <w:spacing w:val="-1"/>
          <w:sz w:val="28"/>
          <w:szCs w:val="28"/>
        </w:rPr>
        <w:t xml:space="preserve"> Сп</w:t>
      </w:r>
      <w:r w:rsidR="00A17A7D">
        <w:rPr>
          <w:b/>
          <w:bCs/>
          <w:spacing w:val="1"/>
          <w:sz w:val="28"/>
          <w:szCs w:val="28"/>
        </w:rPr>
        <w:t>о</w:t>
      </w:r>
      <w:r w:rsidR="00A17A7D">
        <w:rPr>
          <w:b/>
          <w:bCs/>
          <w:sz w:val="28"/>
          <w:szCs w:val="28"/>
        </w:rPr>
        <w:t>р</w:t>
      </w:r>
      <w:r w:rsidR="00A17A7D">
        <w:rPr>
          <w:b/>
          <w:bCs/>
          <w:spacing w:val="1"/>
          <w:sz w:val="28"/>
          <w:szCs w:val="28"/>
        </w:rPr>
        <w:t>т</w:t>
      </w:r>
      <w:r w:rsidR="00A17A7D">
        <w:rPr>
          <w:b/>
          <w:bCs/>
          <w:spacing w:val="-1"/>
          <w:sz w:val="28"/>
          <w:szCs w:val="28"/>
        </w:rPr>
        <w:t>и</w:t>
      </w:r>
      <w:r w:rsidR="00A17A7D">
        <w:rPr>
          <w:b/>
          <w:bCs/>
          <w:sz w:val="28"/>
          <w:szCs w:val="28"/>
        </w:rPr>
        <w:t>в</w:t>
      </w:r>
      <w:r w:rsidR="00A17A7D">
        <w:rPr>
          <w:b/>
          <w:bCs/>
          <w:spacing w:val="-1"/>
          <w:sz w:val="28"/>
          <w:szCs w:val="28"/>
        </w:rPr>
        <w:t>ны</w:t>
      </w:r>
      <w:r w:rsidR="00A17A7D">
        <w:rPr>
          <w:b/>
          <w:bCs/>
          <w:sz w:val="28"/>
          <w:szCs w:val="28"/>
        </w:rPr>
        <w:t xml:space="preserve">е </w:t>
      </w:r>
      <w:r w:rsidR="00A17A7D">
        <w:rPr>
          <w:b/>
          <w:bCs/>
          <w:spacing w:val="-1"/>
          <w:sz w:val="28"/>
          <w:szCs w:val="28"/>
        </w:rPr>
        <w:t>и</w:t>
      </w:r>
      <w:r w:rsidR="00A17A7D">
        <w:rPr>
          <w:b/>
          <w:bCs/>
          <w:sz w:val="28"/>
          <w:szCs w:val="28"/>
        </w:rPr>
        <w:t>г</w:t>
      </w:r>
      <w:r w:rsidR="00A17A7D">
        <w:rPr>
          <w:b/>
          <w:bCs/>
          <w:spacing w:val="-3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ы</w:t>
      </w:r>
    </w:p>
    <w:p w:rsidR="00A17A7D" w:rsidRDefault="00A17A7D" w:rsidP="00846337">
      <w:pPr>
        <w:tabs>
          <w:tab w:val="left" w:pos="2600"/>
          <w:tab w:val="left" w:pos="4420"/>
          <w:tab w:val="left" w:pos="5200"/>
          <w:tab w:val="left" w:pos="7160"/>
        </w:tabs>
        <w:autoSpaceDN w:val="0"/>
        <w:adjustRightInd w:val="0"/>
        <w:spacing w:line="317" w:lineRule="exact"/>
        <w:ind w:right="-20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тив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р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ств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ет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вер</w:t>
      </w:r>
      <w:r>
        <w:rPr>
          <w:spacing w:val="-2"/>
          <w:sz w:val="28"/>
          <w:szCs w:val="28"/>
        </w:rPr>
        <w:t>ш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ю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вига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сти,</w:t>
      </w:r>
      <w:r>
        <w:rPr>
          <w:spacing w:val="59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пл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ю</w:t>
      </w:r>
      <w:r>
        <w:rPr>
          <w:spacing w:val="59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я,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в 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сле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тию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рд</w:t>
      </w:r>
      <w:r>
        <w:rPr>
          <w:spacing w:val="1"/>
          <w:sz w:val="28"/>
          <w:szCs w:val="28"/>
        </w:rPr>
        <w:t>ин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стве,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;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е</w:t>
      </w:r>
      <w:r w:rsidR="00846337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и с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вых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мет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форм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 xml:space="preserve">ю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акт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 w:rsidR="00846337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сли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;</w:t>
      </w:r>
      <w:r w:rsidR="00846337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ствов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ю в</w:t>
      </w:r>
      <w:r>
        <w:rPr>
          <w:spacing w:val="-1"/>
          <w:sz w:val="28"/>
          <w:szCs w:val="28"/>
        </w:rPr>
        <w:t>з</w:t>
      </w:r>
      <w:r>
        <w:rPr>
          <w:spacing w:val="1"/>
          <w:sz w:val="28"/>
          <w:szCs w:val="28"/>
        </w:rPr>
        <w:t>ры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;</w:t>
      </w:r>
      <w:r w:rsidR="00846337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 w:rsidR="00846337">
        <w:rPr>
          <w:sz w:val="28"/>
          <w:szCs w:val="28"/>
        </w:rPr>
        <w:t>тию т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кач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ств,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9"/>
          <w:sz w:val="28"/>
          <w:szCs w:val="28"/>
        </w:rPr>
        <w:t>и</w:t>
      </w:r>
      <w:r>
        <w:rPr>
          <w:sz w:val="28"/>
          <w:szCs w:val="28"/>
        </w:rPr>
        <w:t>е,</w:t>
      </w:r>
      <w:r w:rsidR="00846337">
        <w:rPr>
          <w:sz w:val="28"/>
          <w:szCs w:val="28"/>
        </w:rPr>
        <w:t xml:space="preserve"> </w:t>
      </w:r>
      <w:r>
        <w:rPr>
          <w:sz w:val="28"/>
          <w:szCs w:val="28"/>
        </w:rPr>
        <w:t>вн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е,</w:t>
      </w:r>
      <w:r>
        <w:rPr>
          <w:spacing w:val="2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мят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,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воо</w:t>
      </w:r>
      <w:r>
        <w:rPr>
          <w:spacing w:val="-2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аж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е,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бы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еше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;</w:t>
      </w:r>
      <w:r>
        <w:rPr>
          <w:spacing w:val="36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ю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волев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кач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ств,</w:t>
      </w:r>
      <w:r>
        <w:rPr>
          <w:spacing w:val="3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ни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и сам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сти.</w:t>
      </w:r>
    </w:p>
    <w:p w:rsidR="00A17A7D" w:rsidRDefault="00A17A7D" w:rsidP="00A17A7D">
      <w:pPr>
        <w:autoSpaceDN w:val="0"/>
        <w:adjustRightInd w:val="0"/>
        <w:spacing w:before="3"/>
        <w:ind w:left="810" w:right="-2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лей</w:t>
      </w:r>
      <w:r>
        <w:rPr>
          <w:b/>
          <w:bCs/>
          <w:i/>
          <w:iCs/>
          <w:spacing w:val="-3"/>
          <w:sz w:val="28"/>
          <w:szCs w:val="28"/>
        </w:rPr>
        <w:t>б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л</w:t>
      </w:r>
    </w:p>
    <w:p w:rsidR="00A17A7D" w:rsidRDefault="00A17A7D" w:rsidP="007A442D">
      <w:pPr>
        <w:tabs>
          <w:tab w:val="left" w:pos="2260"/>
          <w:tab w:val="left" w:pos="3880"/>
          <w:tab w:val="left" w:pos="5260"/>
          <w:tab w:val="left" w:pos="7260"/>
          <w:tab w:val="left" w:pos="8700"/>
        </w:tabs>
        <w:autoSpaceDN w:val="0"/>
        <w:adjustRightInd w:val="0"/>
        <w:spacing w:line="315" w:lineRule="exact"/>
        <w:ind w:right="-20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 w:rsidR="007A442D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 w:rsidR="007A442D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),</w:t>
      </w:r>
      <w:r w:rsidR="007A442D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еме</w:t>
      </w:r>
      <w:r>
        <w:rPr>
          <w:spacing w:val="-3"/>
          <w:sz w:val="28"/>
          <w:szCs w:val="28"/>
        </w:rPr>
        <w:t>щ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 w:rsidR="007A442D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6"/>
          <w:sz w:val="28"/>
          <w:szCs w:val="28"/>
        </w:rPr>
        <w:t>д</w:t>
      </w:r>
      <w:r>
        <w:rPr>
          <w:sz w:val="28"/>
          <w:szCs w:val="28"/>
        </w:rPr>
        <w:t>ача,</w:t>
      </w:r>
      <w:r w:rsidR="007A442D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ач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,</w:t>
      </w:r>
      <w:r w:rsidR="007A442D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аю</w:t>
      </w:r>
      <w:r>
        <w:rPr>
          <w:spacing w:val="-3"/>
          <w:sz w:val="28"/>
          <w:szCs w:val="28"/>
        </w:rPr>
        <w:t>щ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,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мя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а</w:t>
      </w:r>
      <w:r>
        <w:rPr>
          <w:spacing w:val="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зу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мя</w:t>
      </w:r>
      <w:r>
        <w:rPr>
          <w:spacing w:val="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кам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ри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м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мяча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сл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щим</w:t>
      </w:r>
      <w:r>
        <w:rPr>
          <w:spacing w:val="4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п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ека</w:t>
      </w:r>
      <w:r>
        <w:rPr>
          <w:spacing w:val="-2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о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при</w:t>
      </w:r>
      <w:r>
        <w:rPr>
          <w:sz w:val="28"/>
          <w:szCs w:val="28"/>
        </w:rPr>
        <w:t>ем</w:t>
      </w:r>
      <w:r w:rsidR="007A442D">
        <w:rPr>
          <w:sz w:val="28"/>
          <w:szCs w:val="28"/>
        </w:rPr>
        <w:t xml:space="preserve"> </w:t>
      </w:r>
      <w:r>
        <w:rPr>
          <w:sz w:val="28"/>
          <w:szCs w:val="28"/>
        </w:rPr>
        <w:t>мяча</w:t>
      </w:r>
      <w:r>
        <w:rPr>
          <w:spacing w:val="3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ед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сл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щим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ск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же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3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9"/>
          <w:sz w:val="28"/>
          <w:szCs w:val="28"/>
        </w:rPr>
        <w:t>и</w:t>
      </w:r>
      <w:r>
        <w:rPr>
          <w:sz w:val="28"/>
          <w:szCs w:val="28"/>
        </w:rPr>
        <w:t>-</w:t>
      </w:r>
    </w:p>
    <w:p w:rsidR="00A17A7D" w:rsidRDefault="00A17A7D" w:rsidP="00A17A7D">
      <w:pPr>
        <w:autoSpaceDN w:val="0"/>
        <w:adjustRightInd w:val="0"/>
        <w:spacing w:before="4" w:line="322" w:lineRule="exact"/>
        <w:ind w:left="102" w:right="3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те, 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ло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е, т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кт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 xml:space="preserve">а </w:t>
      </w:r>
      <w:r>
        <w:rPr>
          <w:spacing w:val="4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такт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ка за</w:t>
      </w:r>
      <w:r>
        <w:rPr>
          <w:spacing w:val="-3"/>
          <w:sz w:val="28"/>
          <w:szCs w:val="28"/>
        </w:rPr>
        <w:t>щ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ты.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авила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 xml:space="preserve">.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2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оп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ти</w:t>
      </w:r>
      <w:r>
        <w:rPr>
          <w:spacing w:val="2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>.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2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м</w:t>
      </w:r>
      <w:r>
        <w:rPr>
          <w:spacing w:val="2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ам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воле</w:t>
      </w:r>
      <w:r>
        <w:rPr>
          <w:spacing w:val="-2"/>
          <w:sz w:val="28"/>
          <w:szCs w:val="28"/>
        </w:rPr>
        <w:t>й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а.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ам.</w:t>
      </w:r>
    </w:p>
    <w:p w:rsidR="00A17A7D" w:rsidRDefault="00A17A7D" w:rsidP="00A17A7D">
      <w:pPr>
        <w:autoSpaceDN w:val="0"/>
        <w:adjustRightInd w:val="0"/>
        <w:spacing w:before="5"/>
        <w:ind w:left="810" w:right="-2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Баск</w:t>
      </w:r>
      <w:r>
        <w:rPr>
          <w:b/>
          <w:bCs/>
          <w:i/>
          <w:iCs/>
          <w:spacing w:val="-5"/>
          <w:sz w:val="28"/>
          <w:szCs w:val="28"/>
        </w:rPr>
        <w:t>е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3"/>
          <w:sz w:val="28"/>
          <w:szCs w:val="28"/>
        </w:rPr>
        <w:t>б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л</w:t>
      </w:r>
    </w:p>
    <w:p w:rsidR="00A17A7D" w:rsidRDefault="00A17A7D" w:rsidP="00916E7A">
      <w:pPr>
        <w:autoSpaceDN w:val="0"/>
        <w:adjustRightInd w:val="0"/>
        <w:spacing w:line="314" w:lineRule="exact"/>
        <w:ind w:right="-20" w:firstLine="851"/>
        <w:rPr>
          <w:sz w:val="28"/>
          <w:szCs w:val="28"/>
        </w:rPr>
      </w:pPr>
      <w:r>
        <w:rPr>
          <w:sz w:val="28"/>
          <w:szCs w:val="28"/>
        </w:rPr>
        <w:t>Лов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ча мяча, 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е, 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ро</w:t>
      </w:r>
      <w:r>
        <w:rPr>
          <w:sz w:val="28"/>
          <w:szCs w:val="28"/>
        </w:rPr>
        <w:t xml:space="preserve">ски 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 xml:space="preserve">яча в 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ор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у (с места, в</w:t>
      </w:r>
      <w:r w:rsidR="00916E7A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ии</w:t>
      </w:r>
      <w:r>
        <w:rPr>
          <w:sz w:val="28"/>
          <w:szCs w:val="28"/>
        </w:rPr>
        <w:t>,</w:t>
      </w:r>
      <w:r>
        <w:rPr>
          <w:spacing w:val="6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м), вырыва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 xml:space="preserve">ы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6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мя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 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 з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 xml:space="preserve">щиты -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ат,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яе</w:t>
      </w:r>
      <w:r>
        <w:rPr>
          <w:sz w:val="28"/>
          <w:szCs w:val="28"/>
        </w:rPr>
        <w:t>мые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тив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 xml:space="preserve">а,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ры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е, такт</w:t>
      </w:r>
      <w:r>
        <w:rPr>
          <w:spacing w:val="-2"/>
          <w:sz w:val="28"/>
          <w:szCs w:val="28"/>
        </w:rPr>
        <w:t>ик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я, такт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ка защи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.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2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.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>
        <w:rPr>
          <w:spacing w:val="3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.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ще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 xml:space="preserve">м 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ам 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кет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а.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3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 w:rsidR="00916E7A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ам.</w:t>
      </w:r>
    </w:p>
    <w:p w:rsidR="00A17A7D" w:rsidRDefault="00A17A7D" w:rsidP="00A17A7D">
      <w:pPr>
        <w:autoSpaceDN w:val="0"/>
        <w:adjustRightInd w:val="0"/>
        <w:spacing w:before="3"/>
        <w:ind w:left="810" w:right="-20"/>
        <w:rPr>
          <w:sz w:val="28"/>
          <w:szCs w:val="28"/>
        </w:rPr>
      </w:pPr>
      <w:r>
        <w:rPr>
          <w:b/>
          <w:bCs/>
          <w:i/>
          <w:iCs/>
          <w:spacing w:val="-1"/>
          <w:sz w:val="28"/>
          <w:szCs w:val="28"/>
        </w:rPr>
        <w:t>Ф</w:t>
      </w:r>
      <w:r>
        <w:rPr>
          <w:b/>
          <w:bCs/>
          <w:i/>
          <w:iCs/>
          <w:spacing w:val="-2"/>
          <w:sz w:val="28"/>
          <w:szCs w:val="28"/>
        </w:rPr>
        <w:t>у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3"/>
          <w:sz w:val="28"/>
          <w:szCs w:val="28"/>
        </w:rPr>
        <w:t>б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л (для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pacing w:val="-2"/>
          <w:sz w:val="28"/>
          <w:szCs w:val="28"/>
        </w:rPr>
        <w:t>ю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3"/>
          <w:sz w:val="28"/>
          <w:szCs w:val="28"/>
        </w:rPr>
        <w:t>ш</w:t>
      </w:r>
      <w:r>
        <w:rPr>
          <w:b/>
          <w:bCs/>
          <w:i/>
          <w:iCs/>
          <w:sz w:val="28"/>
          <w:szCs w:val="28"/>
        </w:rPr>
        <w:t>ей)</w:t>
      </w:r>
    </w:p>
    <w:p w:rsidR="00A17A7D" w:rsidRDefault="00A17A7D" w:rsidP="00916E7A">
      <w:pPr>
        <w:autoSpaceDN w:val="0"/>
        <w:adjustRightInd w:val="0"/>
        <w:spacing w:line="317" w:lineRule="exact"/>
        <w:ind w:right="-20" w:firstLine="851"/>
        <w:rPr>
          <w:sz w:val="28"/>
          <w:szCs w:val="28"/>
        </w:rPr>
      </w:pP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р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етящему мячу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й</w:t>
      </w:r>
      <w:r>
        <w:rPr>
          <w:spacing w:val="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аст</w:t>
      </w:r>
      <w:r>
        <w:rPr>
          <w:spacing w:val="-3"/>
          <w:sz w:val="28"/>
          <w:szCs w:val="28"/>
        </w:rPr>
        <w:t>ь</w:t>
      </w:r>
      <w:r>
        <w:rPr>
          <w:sz w:val="28"/>
          <w:szCs w:val="28"/>
        </w:rPr>
        <w:t>ю</w:t>
      </w:r>
      <w:r>
        <w:rPr>
          <w:spacing w:val="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ъ</w:t>
      </w:r>
      <w:r>
        <w:rPr>
          <w:sz w:val="28"/>
          <w:szCs w:val="28"/>
        </w:rPr>
        <w:t>ема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 w:rsidR="00916E7A">
        <w:rPr>
          <w:sz w:val="28"/>
          <w:szCs w:val="28"/>
        </w:rPr>
        <w:t xml:space="preserve"> </w:t>
      </w:r>
      <w:r>
        <w:rPr>
          <w:sz w:val="28"/>
          <w:szCs w:val="28"/>
        </w:rPr>
        <w:t>месте и в</w:t>
      </w:r>
      <w:r>
        <w:rPr>
          <w:spacing w:val="1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 xml:space="preserve">е,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вка м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 xml:space="preserve">ча 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 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ью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тбор мяча,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 xml:space="preserve">е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ата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я,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так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защи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,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так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я.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.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</w:t>
      </w:r>
      <w:r w:rsidR="00916E7A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зо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3"/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 w:rsidR="00916E7A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.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 w:rsidR="00916E7A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про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>м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ам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ах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азме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в.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авилам.</w:t>
      </w:r>
    </w:p>
    <w:p w:rsidR="00A17A7D" w:rsidRDefault="00A17A7D" w:rsidP="00A17A7D">
      <w:pPr>
        <w:autoSpaceDN w:val="0"/>
        <w:adjustRightInd w:val="0"/>
        <w:spacing w:before="2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916E7A" w:rsidP="00A17A7D">
      <w:pPr>
        <w:autoSpaceDN w:val="0"/>
        <w:adjustRightInd w:val="0"/>
        <w:spacing w:line="287" w:lineRule="exact"/>
        <w:ind w:left="810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A17A7D">
        <w:rPr>
          <w:b/>
          <w:bCs/>
          <w:sz w:val="28"/>
          <w:szCs w:val="28"/>
        </w:rPr>
        <w:t>.</w:t>
      </w:r>
      <w:r w:rsidR="00A17A7D">
        <w:rPr>
          <w:b/>
          <w:bCs/>
          <w:spacing w:val="-1"/>
          <w:sz w:val="28"/>
          <w:szCs w:val="28"/>
        </w:rPr>
        <w:t xml:space="preserve"> </w:t>
      </w:r>
      <w:r w:rsidR="00A17A7D">
        <w:rPr>
          <w:b/>
          <w:bCs/>
          <w:sz w:val="28"/>
          <w:szCs w:val="28"/>
        </w:rPr>
        <w:t>В</w:t>
      </w:r>
      <w:r w:rsidR="00A17A7D">
        <w:rPr>
          <w:b/>
          <w:bCs/>
          <w:spacing w:val="-1"/>
          <w:sz w:val="28"/>
          <w:szCs w:val="28"/>
        </w:rPr>
        <w:t>и</w:t>
      </w:r>
      <w:r w:rsidR="00A17A7D">
        <w:rPr>
          <w:b/>
          <w:bCs/>
          <w:sz w:val="28"/>
          <w:szCs w:val="28"/>
        </w:rPr>
        <w:t>ды</w:t>
      </w:r>
      <w:r w:rsidR="00A17A7D">
        <w:rPr>
          <w:b/>
          <w:bCs/>
          <w:spacing w:val="-1"/>
          <w:sz w:val="28"/>
          <w:szCs w:val="28"/>
        </w:rPr>
        <w:t xml:space="preserve"> </w:t>
      </w:r>
      <w:r w:rsidR="00A17A7D">
        <w:rPr>
          <w:b/>
          <w:bCs/>
          <w:sz w:val="28"/>
          <w:szCs w:val="28"/>
        </w:rPr>
        <w:t>с</w:t>
      </w:r>
      <w:r w:rsidR="00A17A7D">
        <w:rPr>
          <w:b/>
          <w:bCs/>
          <w:spacing w:val="-1"/>
          <w:sz w:val="28"/>
          <w:szCs w:val="28"/>
        </w:rPr>
        <w:t>п</w:t>
      </w:r>
      <w:r w:rsidR="00A17A7D">
        <w:rPr>
          <w:b/>
          <w:bCs/>
          <w:spacing w:val="1"/>
          <w:sz w:val="28"/>
          <w:szCs w:val="28"/>
        </w:rPr>
        <w:t>о</w:t>
      </w:r>
      <w:r w:rsidR="00A17A7D">
        <w:rPr>
          <w:b/>
          <w:bCs/>
          <w:sz w:val="28"/>
          <w:szCs w:val="28"/>
        </w:rPr>
        <w:t>р</w:t>
      </w:r>
      <w:r w:rsidR="00A17A7D">
        <w:rPr>
          <w:b/>
          <w:bCs/>
          <w:spacing w:val="-1"/>
          <w:sz w:val="28"/>
          <w:szCs w:val="28"/>
        </w:rPr>
        <w:t>т</w:t>
      </w:r>
      <w:r w:rsidR="00A17A7D">
        <w:rPr>
          <w:b/>
          <w:bCs/>
          <w:sz w:val="28"/>
          <w:szCs w:val="28"/>
        </w:rPr>
        <w:t>а</w:t>
      </w:r>
      <w:r w:rsidR="00A17A7D">
        <w:rPr>
          <w:b/>
          <w:bCs/>
          <w:spacing w:val="1"/>
          <w:sz w:val="28"/>
          <w:szCs w:val="28"/>
        </w:rPr>
        <w:t xml:space="preserve"> </w:t>
      </w:r>
      <w:r w:rsidR="00A17A7D">
        <w:rPr>
          <w:b/>
          <w:bCs/>
          <w:spacing w:val="-1"/>
          <w:sz w:val="28"/>
          <w:szCs w:val="28"/>
        </w:rPr>
        <w:t>п</w:t>
      </w:r>
      <w:r w:rsidR="00A17A7D">
        <w:rPr>
          <w:b/>
          <w:bCs/>
          <w:sz w:val="28"/>
          <w:szCs w:val="28"/>
        </w:rPr>
        <w:t>о</w:t>
      </w:r>
      <w:r w:rsidR="00A17A7D">
        <w:rPr>
          <w:b/>
          <w:bCs/>
          <w:spacing w:val="-2"/>
          <w:sz w:val="28"/>
          <w:szCs w:val="28"/>
        </w:rPr>
        <w:t xml:space="preserve"> </w:t>
      </w:r>
      <w:r w:rsidR="00A17A7D">
        <w:rPr>
          <w:b/>
          <w:bCs/>
          <w:sz w:val="28"/>
          <w:szCs w:val="28"/>
        </w:rPr>
        <w:t>в</w:t>
      </w:r>
      <w:r w:rsidR="00A17A7D">
        <w:rPr>
          <w:b/>
          <w:bCs/>
          <w:spacing w:val="-1"/>
          <w:sz w:val="28"/>
          <w:szCs w:val="28"/>
        </w:rPr>
        <w:t>ы</w:t>
      </w:r>
      <w:r w:rsidR="00A17A7D">
        <w:rPr>
          <w:b/>
          <w:bCs/>
          <w:spacing w:val="1"/>
          <w:sz w:val="28"/>
          <w:szCs w:val="28"/>
        </w:rPr>
        <w:t>бо</w:t>
      </w:r>
      <w:r w:rsidR="00A17A7D">
        <w:rPr>
          <w:b/>
          <w:bCs/>
          <w:spacing w:val="-3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у</w:t>
      </w:r>
    </w:p>
    <w:p w:rsidR="00A17A7D" w:rsidRDefault="00A17A7D" w:rsidP="00916E7A">
      <w:pPr>
        <w:autoSpaceDN w:val="0"/>
        <w:adjustRightInd w:val="0"/>
        <w:spacing w:before="7"/>
        <w:ind w:right="-20" w:firstLine="851"/>
        <w:rPr>
          <w:sz w:val="28"/>
          <w:szCs w:val="28"/>
        </w:rPr>
      </w:pPr>
      <w:r>
        <w:rPr>
          <w:b/>
          <w:bCs/>
          <w:i/>
          <w:iCs/>
          <w:spacing w:val="-3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3"/>
          <w:sz w:val="28"/>
          <w:szCs w:val="28"/>
        </w:rPr>
        <w:t>л</w:t>
      </w:r>
      <w:r>
        <w:rPr>
          <w:b/>
          <w:bCs/>
          <w:i/>
          <w:iCs/>
          <w:spacing w:val="-5"/>
          <w:sz w:val="28"/>
          <w:szCs w:val="28"/>
        </w:rPr>
        <w:t>е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и</w:t>
      </w:r>
      <w:r>
        <w:rPr>
          <w:b/>
          <w:bCs/>
          <w:i/>
          <w:iCs/>
          <w:spacing w:val="-1"/>
          <w:sz w:val="28"/>
          <w:szCs w:val="28"/>
        </w:rPr>
        <w:t>ч</w:t>
      </w:r>
      <w:r>
        <w:rPr>
          <w:b/>
          <w:bCs/>
          <w:i/>
          <w:iCs/>
          <w:sz w:val="28"/>
          <w:szCs w:val="28"/>
        </w:rPr>
        <w:t>ес</w:t>
      </w:r>
      <w:r>
        <w:rPr>
          <w:b/>
          <w:bCs/>
          <w:i/>
          <w:iCs/>
          <w:spacing w:val="-3"/>
          <w:sz w:val="28"/>
          <w:szCs w:val="28"/>
        </w:rPr>
        <w:t>к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ги</w:t>
      </w:r>
      <w:r>
        <w:rPr>
          <w:b/>
          <w:bCs/>
          <w:i/>
          <w:iCs/>
          <w:spacing w:val="-3"/>
          <w:sz w:val="28"/>
          <w:szCs w:val="28"/>
        </w:rPr>
        <w:t>м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pacing w:val="-5"/>
          <w:sz w:val="28"/>
          <w:szCs w:val="28"/>
        </w:rPr>
        <w:t>с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и</w:t>
      </w:r>
      <w:r>
        <w:rPr>
          <w:b/>
          <w:bCs/>
          <w:i/>
          <w:iCs/>
          <w:spacing w:val="-3"/>
          <w:sz w:val="28"/>
          <w:szCs w:val="28"/>
        </w:rPr>
        <w:t>к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,</w:t>
      </w:r>
      <w:r>
        <w:rPr>
          <w:b/>
          <w:bCs/>
          <w:i/>
          <w:iCs/>
          <w:spacing w:val="-1"/>
          <w:sz w:val="28"/>
          <w:szCs w:val="28"/>
        </w:rPr>
        <w:t xml:space="preserve"> р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pacing w:val="-1"/>
          <w:sz w:val="28"/>
          <w:szCs w:val="28"/>
        </w:rPr>
        <w:t>б</w:t>
      </w:r>
      <w:r>
        <w:rPr>
          <w:b/>
          <w:bCs/>
          <w:i/>
          <w:iCs/>
          <w:spacing w:val="-4"/>
          <w:sz w:val="28"/>
          <w:szCs w:val="28"/>
        </w:rPr>
        <w:t>о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а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pacing w:val="-3"/>
          <w:sz w:val="28"/>
          <w:szCs w:val="28"/>
        </w:rPr>
        <w:t>н</w:t>
      </w:r>
      <w:r>
        <w:rPr>
          <w:b/>
          <w:bCs/>
          <w:i/>
          <w:iCs/>
          <w:sz w:val="28"/>
          <w:szCs w:val="28"/>
        </w:rPr>
        <w:t>а</w:t>
      </w:r>
      <w:r>
        <w:rPr>
          <w:b/>
          <w:bCs/>
          <w:i/>
          <w:iCs/>
          <w:spacing w:val="-4"/>
          <w:sz w:val="28"/>
          <w:szCs w:val="28"/>
        </w:rPr>
        <w:t xml:space="preserve"> 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2"/>
          <w:sz w:val="28"/>
          <w:szCs w:val="28"/>
        </w:rPr>
        <w:t>н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pacing w:val="-1"/>
          <w:sz w:val="28"/>
          <w:szCs w:val="28"/>
        </w:rPr>
        <w:t>ж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1"/>
          <w:sz w:val="28"/>
          <w:szCs w:val="28"/>
        </w:rPr>
        <w:t>ра</w:t>
      </w:r>
      <w:r>
        <w:rPr>
          <w:b/>
          <w:bCs/>
          <w:i/>
          <w:iCs/>
          <w:sz w:val="28"/>
          <w:szCs w:val="28"/>
        </w:rPr>
        <w:t>х</w:t>
      </w:r>
    </w:p>
    <w:p w:rsidR="00A17A7D" w:rsidRDefault="00A17A7D" w:rsidP="00916E7A">
      <w:pPr>
        <w:tabs>
          <w:tab w:val="left" w:pos="2120"/>
          <w:tab w:val="left" w:pos="3260"/>
          <w:tab w:val="left" w:pos="4820"/>
          <w:tab w:val="left" w:pos="6120"/>
          <w:tab w:val="left" w:pos="8620"/>
        </w:tabs>
        <w:autoSpaceDN w:val="0"/>
        <w:adjustRightInd w:val="0"/>
        <w:spacing w:line="314" w:lineRule="exact"/>
        <w:ind w:right="-20" w:firstLine="851"/>
        <w:rPr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z w:val="28"/>
          <w:szCs w:val="28"/>
        </w:rPr>
        <w:t>ешает</w:t>
      </w:r>
      <w:r w:rsidR="00916E7A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-2"/>
          <w:sz w:val="28"/>
          <w:szCs w:val="28"/>
        </w:rPr>
        <w:t>а</w:t>
      </w:r>
      <w:r>
        <w:rPr>
          <w:i/>
          <w:iCs/>
          <w:sz w:val="28"/>
          <w:szCs w:val="28"/>
        </w:rPr>
        <w:t>чи</w:t>
      </w:r>
      <w:r w:rsidR="00916E7A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корре</w:t>
      </w:r>
      <w:r>
        <w:rPr>
          <w:i/>
          <w:iCs/>
          <w:spacing w:val="-2"/>
          <w:sz w:val="28"/>
          <w:szCs w:val="28"/>
        </w:rPr>
        <w:t>к</w:t>
      </w:r>
      <w:r>
        <w:rPr>
          <w:i/>
          <w:iCs/>
          <w:spacing w:val="1"/>
          <w:sz w:val="28"/>
          <w:szCs w:val="28"/>
        </w:rPr>
        <w:t>ц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и</w:t>
      </w:r>
      <w:r w:rsidR="00916E7A">
        <w:rPr>
          <w:i/>
          <w:iCs/>
          <w:sz w:val="28"/>
          <w:szCs w:val="28"/>
        </w:rPr>
        <w:t xml:space="preserve"> </w:t>
      </w:r>
      <w:r>
        <w:rPr>
          <w:i/>
          <w:iCs/>
          <w:spacing w:val="-3"/>
          <w:sz w:val="28"/>
          <w:szCs w:val="28"/>
        </w:rPr>
        <w:t>ф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z w:val="28"/>
          <w:szCs w:val="28"/>
        </w:rPr>
        <w:t>ы,</w:t>
      </w:r>
      <w:r w:rsidR="00916E7A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дифф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ц</w:t>
      </w:r>
      <w:r>
        <w:rPr>
          <w:i/>
          <w:iCs/>
          <w:spacing w:val="-1"/>
          <w:sz w:val="28"/>
          <w:szCs w:val="28"/>
        </w:rPr>
        <w:t>иро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к</w:t>
      </w:r>
      <w:r>
        <w:rPr>
          <w:i/>
          <w:iCs/>
          <w:sz w:val="28"/>
          <w:szCs w:val="28"/>
        </w:rPr>
        <w:t>и</w:t>
      </w:r>
      <w:r w:rsidR="00916E7A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ы</w:t>
      </w:r>
      <w:r>
        <w:rPr>
          <w:i/>
          <w:iCs/>
          <w:sz w:val="28"/>
          <w:szCs w:val="28"/>
        </w:rPr>
        <w:t>х</w:t>
      </w:r>
      <w:r w:rsidR="00916E7A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х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>кте</w:t>
      </w:r>
      <w:r>
        <w:rPr>
          <w:i/>
          <w:iCs/>
          <w:spacing w:val="-2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к</w:t>
      </w:r>
      <w:r>
        <w:rPr>
          <w:i/>
          <w:iCs/>
          <w:spacing w:val="16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дв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жений, с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шен</w:t>
      </w:r>
      <w:r>
        <w:rPr>
          <w:i/>
          <w:iCs/>
          <w:spacing w:val="-3"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 xml:space="preserve">вует 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г</w:t>
      </w:r>
      <w:r>
        <w:rPr>
          <w:i/>
          <w:iCs/>
          <w:sz w:val="28"/>
          <w:szCs w:val="28"/>
        </w:rPr>
        <w:t>ул</w:t>
      </w:r>
      <w:r>
        <w:rPr>
          <w:i/>
          <w:iCs/>
          <w:spacing w:val="-3"/>
          <w:sz w:val="28"/>
          <w:szCs w:val="28"/>
        </w:rPr>
        <w:t>я</w:t>
      </w:r>
      <w:r>
        <w:rPr>
          <w:i/>
          <w:iCs/>
          <w:spacing w:val="-1"/>
          <w:sz w:val="28"/>
          <w:szCs w:val="28"/>
        </w:rPr>
        <w:t>ц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ю</w:t>
      </w:r>
      <w:r>
        <w:rPr>
          <w:i/>
          <w:iCs/>
          <w:spacing w:val="15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z w:val="28"/>
          <w:szCs w:val="28"/>
        </w:rPr>
        <w:t>ы</w:t>
      </w:r>
      <w:r>
        <w:rPr>
          <w:i/>
          <w:iCs/>
          <w:spacing w:val="-1"/>
          <w:sz w:val="28"/>
          <w:szCs w:val="28"/>
        </w:rPr>
        <w:t>ш</w:t>
      </w:r>
      <w:r>
        <w:rPr>
          <w:i/>
          <w:iCs/>
          <w:sz w:val="28"/>
          <w:szCs w:val="28"/>
        </w:rPr>
        <w:t>еч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z w:val="28"/>
          <w:szCs w:val="28"/>
        </w:rPr>
        <w:t xml:space="preserve">о 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ну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z w:val="28"/>
          <w:szCs w:val="28"/>
        </w:rPr>
        <w:t xml:space="preserve">. </w:t>
      </w:r>
      <w:r>
        <w:rPr>
          <w:i/>
          <w:iCs/>
          <w:spacing w:val="-1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ы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ет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б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3"/>
          <w:sz w:val="28"/>
          <w:szCs w:val="28"/>
        </w:rPr>
        <w:t>л</w:t>
      </w:r>
      <w:r>
        <w:rPr>
          <w:i/>
          <w:iCs/>
          <w:spacing w:val="-1"/>
          <w:sz w:val="28"/>
          <w:szCs w:val="28"/>
        </w:rPr>
        <w:t>ют</w:t>
      </w:r>
      <w:r>
        <w:rPr>
          <w:i/>
          <w:iCs/>
          <w:sz w:val="28"/>
          <w:szCs w:val="28"/>
        </w:rPr>
        <w:t>ную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и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z w:val="28"/>
          <w:szCs w:val="28"/>
        </w:rPr>
        <w:t>льную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силу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из</w:t>
      </w:r>
      <w:r>
        <w:rPr>
          <w:i/>
          <w:iCs/>
          <w:spacing w:val="-2"/>
          <w:sz w:val="28"/>
          <w:szCs w:val="28"/>
        </w:rPr>
        <w:t>б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н</w:t>
      </w:r>
      <w:r>
        <w:rPr>
          <w:i/>
          <w:iCs/>
          <w:sz w:val="28"/>
          <w:szCs w:val="28"/>
        </w:rPr>
        <w:t xml:space="preserve">ых </w:t>
      </w:r>
      <w:r>
        <w:rPr>
          <w:i/>
          <w:iCs/>
          <w:spacing w:val="1"/>
          <w:sz w:val="28"/>
          <w:szCs w:val="28"/>
        </w:rPr>
        <w:t>гр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мы</w:t>
      </w:r>
      <w:r>
        <w:rPr>
          <w:i/>
          <w:iCs/>
          <w:spacing w:val="-3"/>
          <w:sz w:val="28"/>
          <w:szCs w:val="28"/>
        </w:rPr>
        <w:t>ш</w:t>
      </w:r>
      <w:r>
        <w:rPr>
          <w:i/>
          <w:iCs/>
          <w:spacing w:val="1"/>
          <w:sz w:val="28"/>
          <w:szCs w:val="28"/>
        </w:rPr>
        <w:t>ц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322" w:lineRule="exact"/>
        <w:ind w:left="102" w:right="45" w:firstLine="708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К</w:t>
      </w:r>
      <w:r>
        <w:rPr>
          <w:i/>
          <w:iCs/>
          <w:spacing w:val="2"/>
          <w:sz w:val="28"/>
          <w:szCs w:val="28"/>
        </w:rPr>
        <w:t>р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 xml:space="preserve">й 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3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д</w:t>
      </w:r>
      <w:r>
        <w:rPr>
          <w:i/>
          <w:iCs/>
          <w:spacing w:val="68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z w:val="28"/>
          <w:szCs w:val="28"/>
        </w:rPr>
        <w:t>ки для</w:t>
      </w:r>
      <w:r>
        <w:rPr>
          <w:i/>
          <w:iCs/>
          <w:spacing w:val="68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аз</w:t>
      </w:r>
      <w:r>
        <w:rPr>
          <w:i/>
          <w:iCs/>
          <w:spacing w:val="-2"/>
          <w:sz w:val="28"/>
          <w:szCs w:val="28"/>
        </w:rPr>
        <w:t>в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я</w:t>
      </w:r>
      <w:r>
        <w:rPr>
          <w:i/>
          <w:iCs/>
          <w:spacing w:val="68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лы</w:t>
      </w:r>
      <w:r>
        <w:rPr>
          <w:i/>
          <w:iCs/>
          <w:spacing w:val="66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-2"/>
          <w:sz w:val="28"/>
          <w:szCs w:val="28"/>
        </w:rPr>
        <w:t>н</w:t>
      </w:r>
      <w:r>
        <w:rPr>
          <w:i/>
          <w:iCs/>
          <w:sz w:val="28"/>
          <w:szCs w:val="28"/>
        </w:rPr>
        <w:t>ых</w:t>
      </w:r>
      <w:r>
        <w:rPr>
          <w:i/>
          <w:iCs/>
          <w:spacing w:val="68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z w:val="28"/>
          <w:szCs w:val="28"/>
        </w:rPr>
        <w:t>ы</w:t>
      </w:r>
      <w:r>
        <w:rPr>
          <w:i/>
          <w:iCs/>
          <w:spacing w:val="-1"/>
          <w:sz w:val="28"/>
          <w:szCs w:val="28"/>
        </w:rPr>
        <w:t>ш</w:t>
      </w:r>
      <w:r>
        <w:rPr>
          <w:i/>
          <w:iCs/>
          <w:sz w:val="28"/>
          <w:szCs w:val="28"/>
        </w:rPr>
        <w:t>ечн</w:t>
      </w:r>
      <w:r>
        <w:rPr>
          <w:i/>
          <w:iCs/>
          <w:spacing w:val="-3"/>
          <w:sz w:val="28"/>
          <w:szCs w:val="28"/>
        </w:rPr>
        <w:t>ы</w:t>
      </w:r>
      <w:r>
        <w:rPr>
          <w:i/>
          <w:iCs/>
          <w:sz w:val="28"/>
          <w:szCs w:val="28"/>
        </w:rPr>
        <w:t xml:space="preserve">х </w:t>
      </w:r>
      <w:r>
        <w:rPr>
          <w:i/>
          <w:iCs/>
          <w:spacing w:val="1"/>
          <w:sz w:val="28"/>
          <w:szCs w:val="28"/>
        </w:rPr>
        <w:t>гр</w:t>
      </w:r>
      <w:r>
        <w:rPr>
          <w:i/>
          <w:iCs/>
          <w:spacing w:val="-2"/>
          <w:sz w:val="28"/>
          <w:szCs w:val="28"/>
        </w:rPr>
        <w:t>у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z w:val="28"/>
          <w:szCs w:val="28"/>
        </w:rPr>
        <w:t>п</w:t>
      </w:r>
      <w:r>
        <w:rPr>
          <w:i/>
          <w:iCs/>
          <w:spacing w:val="5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4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э</w:t>
      </w:r>
      <w:r>
        <w:rPr>
          <w:i/>
          <w:iCs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п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нд</w:t>
      </w:r>
      <w:r>
        <w:rPr>
          <w:i/>
          <w:iCs/>
          <w:spacing w:val="-3"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р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2"/>
          <w:sz w:val="28"/>
          <w:szCs w:val="28"/>
        </w:rPr>
        <w:t>м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,</w:t>
      </w:r>
      <w:r>
        <w:rPr>
          <w:i/>
          <w:iCs/>
          <w:spacing w:val="4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pacing w:val="-1"/>
          <w:sz w:val="28"/>
          <w:szCs w:val="28"/>
        </w:rPr>
        <w:t>о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тиз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pacing w:val="-1"/>
          <w:sz w:val="28"/>
          <w:szCs w:val="28"/>
        </w:rPr>
        <w:t>то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1"/>
          <w:sz w:val="28"/>
          <w:szCs w:val="28"/>
        </w:rPr>
        <w:t>а</w:t>
      </w:r>
      <w:r>
        <w:rPr>
          <w:i/>
          <w:iCs/>
          <w:spacing w:val="1"/>
          <w:sz w:val="28"/>
          <w:szCs w:val="28"/>
        </w:rPr>
        <w:t>м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3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з</w:t>
      </w:r>
      <w:r>
        <w:rPr>
          <w:i/>
          <w:iCs/>
          <w:spacing w:val="2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z w:val="28"/>
          <w:szCs w:val="28"/>
        </w:rPr>
        <w:t>е</w:t>
      </w:r>
      <w:r>
        <w:rPr>
          <w:i/>
          <w:iCs/>
          <w:spacing w:val="-1"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и</w:t>
      </w:r>
      <w:r>
        <w:rPr>
          <w:i/>
          <w:iCs/>
          <w:sz w:val="28"/>
          <w:szCs w:val="28"/>
        </w:rPr>
        <w:t>ны,</w:t>
      </w:r>
      <w:r>
        <w:rPr>
          <w:i/>
          <w:iCs/>
          <w:spacing w:val="3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г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ел</w:t>
      </w:r>
      <w:r>
        <w:rPr>
          <w:i/>
          <w:iCs/>
          <w:spacing w:val="-3"/>
          <w:sz w:val="28"/>
          <w:szCs w:val="28"/>
        </w:rPr>
        <w:t>я</w:t>
      </w:r>
      <w:r>
        <w:rPr>
          <w:i/>
          <w:iCs/>
          <w:spacing w:val="1"/>
          <w:sz w:val="28"/>
          <w:szCs w:val="28"/>
        </w:rPr>
        <w:t>ми</w:t>
      </w:r>
      <w:r>
        <w:rPr>
          <w:i/>
          <w:iCs/>
          <w:sz w:val="28"/>
          <w:szCs w:val="28"/>
        </w:rPr>
        <w:t>,</w:t>
      </w:r>
      <w:r>
        <w:rPr>
          <w:i/>
          <w:iCs/>
          <w:spacing w:val="4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>ги</w:t>
      </w:r>
      <w:r>
        <w:rPr>
          <w:i/>
          <w:iCs/>
          <w:spacing w:val="1"/>
          <w:sz w:val="28"/>
          <w:szCs w:val="28"/>
        </w:rPr>
        <w:t>р</w:t>
      </w:r>
      <w:r>
        <w:rPr>
          <w:i/>
          <w:iCs/>
          <w:spacing w:val="-2"/>
          <w:sz w:val="28"/>
          <w:szCs w:val="28"/>
        </w:rPr>
        <w:t>е</w:t>
      </w:r>
      <w:r>
        <w:rPr>
          <w:i/>
          <w:iCs/>
          <w:spacing w:val="1"/>
          <w:sz w:val="28"/>
          <w:szCs w:val="28"/>
        </w:rPr>
        <w:t>й</w:t>
      </w:r>
      <w:r>
        <w:rPr>
          <w:i/>
          <w:iCs/>
          <w:sz w:val="28"/>
          <w:szCs w:val="28"/>
        </w:rPr>
        <w:t>,</w:t>
      </w:r>
      <w:r>
        <w:rPr>
          <w:i/>
          <w:iCs/>
          <w:spacing w:val="4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ш</w:t>
      </w:r>
      <w:r>
        <w:rPr>
          <w:i/>
          <w:iCs/>
          <w:spacing w:val="-2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2"/>
          <w:sz w:val="28"/>
          <w:szCs w:val="28"/>
        </w:rPr>
        <w:t>г</w:t>
      </w:r>
      <w:r>
        <w:rPr>
          <w:i/>
          <w:iCs/>
          <w:spacing w:val="-1"/>
          <w:sz w:val="28"/>
          <w:szCs w:val="28"/>
        </w:rPr>
        <w:t>ой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320" w:lineRule="exact"/>
        <w:ind w:left="102" w:right="-20"/>
        <w:rPr>
          <w:sz w:val="28"/>
          <w:szCs w:val="28"/>
        </w:rPr>
      </w:pPr>
      <w:r>
        <w:rPr>
          <w:i/>
          <w:iCs/>
          <w:sz w:val="28"/>
          <w:szCs w:val="28"/>
        </w:rPr>
        <w:t>Техн</w:t>
      </w:r>
      <w:r>
        <w:rPr>
          <w:i/>
          <w:iCs/>
          <w:spacing w:val="-1"/>
          <w:sz w:val="28"/>
          <w:szCs w:val="28"/>
        </w:rPr>
        <w:t>и</w:t>
      </w:r>
      <w:r>
        <w:rPr>
          <w:i/>
          <w:iCs/>
          <w:sz w:val="28"/>
          <w:szCs w:val="28"/>
        </w:rPr>
        <w:t>ка</w:t>
      </w:r>
      <w:r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бе</w:t>
      </w:r>
      <w:r>
        <w:rPr>
          <w:i/>
          <w:iCs/>
          <w:spacing w:val="-1"/>
          <w:sz w:val="28"/>
          <w:szCs w:val="28"/>
        </w:rPr>
        <w:t>зо</w:t>
      </w:r>
      <w:r>
        <w:rPr>
          <w:i/>
          <w:iCs/>
          <w:spacing w:val="1"/>
          <w:sz w:val="28"/>
          <w:szCs w:val="28"/>
        </w:rPr>
        <w:t>па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1"/>
          <w:sz w:val="28"/>
          <w:szCs w:val="28"/>
        </w:rPr>
        <w:t>о</w:t>
      </w:r>
      <w:r>
        <w:rPr>
          <w:i/>
          <w:iCs/>
          <w:spacing w:val="-2"/>
          <w:sz w:val="28"/>
          <w:szCs w:val="28"/>
        </w:rPr>
        <w:t>с</w:t>
      </w:r>
      <w:r>
        <w:rPr>
          <w:i/>
          <w:iCs/>
          <w:spacing w:val="-1"/>
          <w:sz w:val="28"/>
          <w:szCs w:val="28"/>
        </w:rPr>
        <w:t>т</w:t>
      </w:r>
      <w:r>
        <w:rPr>
          <w:i/>
          <w:iCs/>
          <w:sz w:val="28"/>
          <w:szCs w:val="28"/>
        </w:rPr>
        <w:t>и</w:t>
      </w:r>
      <w:r>
        <w:rPr>
          <w:i/>
          <w:iCs/>
          <w:spacing w:val="1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з</w:t>
      </w:r>
      <w:r>
        <w:rPr>
          <w:i/>
          <w:iCs/>
          <w:spacing w:val="1"/>
          <w:sz w:val="28"/>
          <w:szCs w:val="28"/>
        </w:rPr>
        <w:t>а</w:t>
      </w:r>
      <w:r>
        <w:rPr>
          <w:i/>
          <w:iCs/>
          <w:sz w:val="28"/>
          <w:szCs w:val="28"/>
        </w:rPr>
        <w:t>н</w:t>
      </w:r>
      <w:r>
        <w:rPr>
          <w:i/>
          <w:iCs/>
          <w:spacing w:val="-1"/>
          <w:sz w:val="28"/>
          <w:szCs w:val="28"/>
        </w:rPr>
        <w:t>я</w:t>
      </w:r>
      <w:r>
        <w:rPr>
          <w:i/>
          <w:iCs/>
          <w:spacing w:val="-4"/>
          <w:sz w:val="28"/>
          <w:szCs w:val="28"/>
        </w:rPr>
        <w:t>т</w:t>
      </w:r>
      <w:r>
        <w:rPr>
          <w:i/>
          <w:iCs/>
          <w:spacing w:val="1"/>
          <w:sz w:val="28"/>
          <w:szCs w:val="28"/>
        </w:rPr>
        <w:t>ий</w:t>
      </w:r>
      <w:r>
        <w:rPr>
          <w:i/>
          <w:iCs/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before="8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before="8" w:line="200" w:lineRule="exact"/>
        <w:ind w:right="-20"/>
      </w:pPr>
    </w:p>
    <w:p w:rsidR="00A17A7D" w:rsidRDefault="00916E7A" w:rsidP="00916E7A">
      <w:pPr>
        <w:numPr>
          <w:ilvl w:val="0"/>
          <w:numId w:val="12"/>
        </w:numPr>
        <w:autoSpaceDN w:val="0"/>
        <w:adjustRightInd w:val="0"/>
        <w:ind w:right="3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A17A7D">
        <w:rPr>
          <w:b/>
          <w:bCs/>
          <w:sz w:val="28"/>
          <w:szCs w:val="28"/>
        </w:rPr>
        <w:lastRenderedPageBreak/>
        <w:t>ТЕ</w:t>
      </w:r>
      <w:r w:rsidR="00A17A7D">
        <w:rPr>
          <w:b/>
          <w:bCs/>
          <w:spacing w:val="-1"/>
          <w:sz w:val="28"/>
          <w:szCs w:val="28"/>
        </w:rPr>
        <w:t>МА</w:t>
      </w:r>
      <w:r w:rsidR="00A17A7D">
        <w:rPr>
          <w:b/>
          <w:bCs/>
          <w:sz w:val="28"/>
          <w:szCs w:val="28"/>
        </w:rPr>
        <w:t>ТИЧЕ</w:t>
      </w:r>
      <w:r w:rsidR="00A17A7D">
        <w:rPr>
          <w:b/>
          <w:bCs/>
          <w:spacing w:val="-1"/>
          <w:sz w:val="28"/>
          <w:szCs w:val="28"/>
        </w:rPr>
        <w:t>С</w:t>
      </w:r>
      <w:r w:rsidR="00A17A7D">
        <w:rPr>
          <w:b/>
          <w:bCs/>
          <w:sz w:val="28"/>
          <w:szCs w:val="28"/>
        </w:rPr>
        <w:t>К</w:t>
      </w:r>
      <w:r w:rsidR="00A17A7D">
        <w:rPr>
          <w:b/>
          <w:bCs/>
          <w:spacing w:val="-2"/>
          <w:sz w:val="28"/>
          <w:szCs w:val="28"/>
        </w:rPr>
        <w:t>О</w:t>
      </w:r>
      <w:r w:rsidR="00A17A7D">
        <w:rPr>
          <w:b/>
          <w:bCs/>
          <w:sz w:val="28"/>
          <w:szCs w:val="28"/>
        </w:rPr>
        <w:t>Е</w:t>
      </w:r>
      <w:r w:rsidR="00A17A7D">
        <w:rPr>
          <w:b/>
          <w:bCs/>
          <w:spacing w:val="-2"/>
          <w:sz w:val="28"/>
          <w:szCs w:val="28"/>
        </w:rPr>
        <w:t xml:space="preserve"> </w:t>
      </w:r>
      <w:r w:rsidR="00A17A7D">
        <w:rPr>
          <w:b/>
          <w:bCs/>
          <w:sz w:val="28"/>
          <w:szCs w:val="28"/>
        </w:rPr>
        <w:t>П</w:t>
      </w:r>
      <w:r w:rsidR="00A17A7D">
        <w:rPr>
          <w:b/>
          <w:bCs/>
          <w:spacing w:val="-1"/>
          <w:sz w:val="28"/>
          <w:szCs w:val="28"/>
        </w:rPr>
        <w:t>ЛА</w:t>
      </w:r>
      <w:r w:rsidR="00A17A7D">
        <w:rPr>
          <w:b/>
          <w:bCs/>
          <w:sz w:val="28"/>
          <w:szCs w:val="28"/>
        </w:rPr>
        <w:t>НИ</w:t>
      </w:r>
      <w:r w:rsidR="00A17A7D">
        <w:rPr>
          <w:b/>
          <w:bCs/>
          <w:spacing w:val="-1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ОВ</w:t>
      </w:r>
      <w:r w:rsidR="00A17A7D">
        <w:rPr>
          <w:b/>
          <w:bCs/>
          <w:spacing w:val="-1"/>
          <w:sz w:val="28"/>
          <w:szCs w:val="28"/>
        </w:rPr>
        <w:t>А</w:t>
      </w:r>
      <w:r w:rsidR="00A17A7D">
        <w:rPr>
          <w:b/>
          <w:bCs/>
          <w:sz w:val="28"/>
          <w:szCs w:val="28"/>
        </w:rPr>
        <w:t>Н</w:t>
      </w:r>
      <w:r w:rsidR="00A17A7D">
        <w:rPr>
          <w:b/>
          <w:bCs/>
          <w:spacing w:val="-3"/>
          <w:sz w:val="28"/>
          <w:szCs w:val="28"/>
        </w:rPr>
        <w:t>И</w:t>
      </w:r>
      <w:r w:rsidR="00A17A7D">
        <w:rPr>
          <w:b/>
          <w:bCs/>
          <w:sz w:val="28"/>
          <w:szCs w:val="28"/>
        </w:rPr>
        <w:t>Е</w:t>
      </w:r>
    </w:p>
    <w:p w:rsidR="00A17A7D" w:rsidRDefault="00A17A7D" w:rsidP="00A17A7D">
      <w:pPr>
        <w:autoSpaceDN w:val="0"/>
        <w:adjustRightInd w:val="0"/>
        <w:spacing w:before="2" w:line="240" w:lineRule="exact"/>
        <w:ind w:right="-20"/>
        <w:rPr>
          <w:sz w:val="24"/>
          <w:szCs w:val="24"/>
        </w:rPr>
      </w:pPr>
    </w:p>
    <w:p w:rsidR="00A17A7D" w:rsidRDefault="00A17A7D" w:rsidP="00C51247">
      <w:pPr>
        <w:autoSpaceDN w:val="0"/>
        <w:adjustRightInd w:val="0"/>
        <w:ind w:right="-20" w:firstLine="709"/>
        <w:rPr>
          <w:sz w:val="28"/>
          <w:szCs w:val="28"/>
        </w:rPr>
      </w:pP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еали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3"/>
          <w:sz w:val="28"/>
          <w:szCs w:val="28"/>
        </w:rPr>
        <w:t>щ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</w:t>
      </w:r>
      <w:r>
        <w:rPr>
          <w:spacing w:val="5"/>
          <w:sz w:val="28"/>
          <w:szCs w:val="28"/>
        </w:rPr>
        <w:t>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 w:rsidR="00C51247">
        <w:rPr>
          <w:sz w:val="28"/>
          <w:szCs w:val="28"/>
        </w:rPr>
        <w:t>го</w:t>
      </w:r>
      <w:r>
        <w:rPr>
          <w:spacing w:val="1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 w:rsidR="00C51247">
        <w:rPr>
          <w:sz w:val="28"/>
          <w:szCs w:val="28"/>
        </w:rPr>
        <w:t>го</w:t>
      </w:r>
      <w:r>
        <w:rPr>
          <w:spacing w:val="10"/>
          <w:sz w:val="28"/>
          <w:szCs w:val="28"/>
        </w:rPr>
        <w:t xml:space="preserve"> </w:t>
      </w:r>
      <w:r w:rsidR="00C51247">
        <w:rPr>
          <w:sz w:val="28"/>
          <w:szCs w:val="28"/>
        </w:rPr>
        <w:t xml:space="preserve">предмета </w:t>
      </w:r>
      <w:r>
        <w:rPr>
          <w:spacing w:val="-1"/>
          <w:sz w:val="28"/>
          <w:szCs w:val="28"/>
        </w:rPr>
        <w:t>«Ф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зич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кая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ел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х</w:t>
      </w:r>
      <w:r>
        <w:rPr>
          <w:spacing w:val="3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воения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ОПО</w:t>
      </w:r>
      <w:r>
        <w:rPr>
          <w:sz w:val="28"/>
          <w:szCs w:val="28"/>
        </w:rPr>
        <w:t>П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3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азе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1"/>
          <w:sz w:val="28"/>
          <w:szCs w:val="28"/>
        </w:rPr>
        <w:t>об</w:t>
      </w:r>
      <w:r>
        <w:rPr>
          <w:spacing w:val="-3"/>
          <w:sz w:val="28"/>
          <w:szCs w:val="28"/>
        </w:rPr>
        <w:t>щ</w:t>
      </w:r>
      <w:r>
        <w:rPr>
          <w:sz w:val="28"/>
          <w:szCs w:val="28"/>
        </w:rPr>
        <w:t>его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с 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</w:t>
      </w:r>
      <w:r>
        <w:rPr>
          <w:spacing w:val="3"/>
          <w:sz w:val="28"/>
          <w:szCs w:val="28"/>
        </w:rPr>
        <w:t>и</w:t>
      </w:r>
      <w:r>
        <w:rPr>
          <w:sz w:val="28"/>
          <w:szCs w:val="28"/>
        </w:rPr>
        <w:t>ем с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его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ще</w:t>
      </w:r>
      <w:r>
        <w:rPr>
          <w:spacing w:val="-3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азова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916E7A">
        <w:rPr>
          <w:sz w:val="28"/>
          <w:szCs w:val="28"/>
        </w:rPr>
        <w:t xml:space="preserve"> </w:t>
      </w:r>
      <w:r>
        <w:rPr>
          <w:sz w:val="28"/>
          <w:szCs w:val="28"/>
        </w:rPr>
        <w:t>вне</w:t>
      </w:r>
      <w:r w:rsidR="00916E7A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 w:rsidR="00916E7A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916E7A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 макс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 xml:space="preserve">я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ая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зка </w:t>
      </w:r>
      <w:r>
        <w:rPr>
          <w:spacing w:val="1"/>
          <w:sz w:val="28"/>
          <w:szCs w:val="28"/>
        </w:rPr>
        <w:t>об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чающи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ся с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став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яе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:</w:t>
      </w:r>
    </w:p>
    <w:p w:rsidR="00916E7A" w:rsidRDefault="00A17A7D" w:rsidP="00A17A7D">
      <w:pPr>
        <w:autoSpaceDN w:val="0"/>
        <w:adjustRightInd w:val="0"/>
        <w:spacing w:line="318" w:lineRule="exact"/>
        <w:ind w:left="930" w:right="-20"/>
        <w:rPr>
          <w:sz w:val="28"/>
          <w:szCs w:val="28"/>
        </w:rPr>
      </w:pP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2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ям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pacing w:val="29"/>
          <w:sz w:val="28"/>
          <w:szCs w:val="28"/>
        </w:rPr>
        <w:t xml:space="preserve"> </w:t>
      </w:r>
      <w:r w:rsidR="00431CC0">
        <w:rPr>
          <w:spacing w:val="-1"/>
          <w:sz w:val="28"/>
          <w:szCs w:val="28"/>
        </w:rPr>
        <w:t>171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с.</w:t>
      </w:r>
    </w:p>
    <w:p w:rsidR="00A17A7D" w:rsidRPr="00431CC0" w:rsidRDefault="00A17A7D" w:rsidP="00431CC0">
      <w:pPr>
        <w:autoSpaceDN w:val="0"/>
        <w:adjustRightInd w:val="0"/>
        <w:spacing w:line="318" w:lineRule="exact"/>
        <w:ind w:right="-20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з 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: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ди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ая</w:t>
      </w:r>
      <w:r>
        <w:rPr>
          <w:spacing w:val="3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язате</w:t>
      </w:r>
      <w:r>
        <w:rPr>
          <w:spacing w:val="-1"/>
          <w:sz w:val="28"/>
          <w:szCs w:val="28"/>
        </w:rPr>
        <w:t>льн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)</w:t>
      </w:r>
      <w:r w:rsidR="00916E7A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бн</w:t>
      </w:r>
      <w:r>
        <w:rPr>
          <w:sz w:val="28"/>
          <w:szCs w:val="28"/>
        </w:rPr>
        <w:t>ая</w:t>
      </w:r>
      <w:r>
        <w:rPr>
          <w:spacing w:val="4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зка</w:t>
      </w:r>
      <w:r>
        <w:rPr>
          <w:spacing w:val="5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чающи</w:t>
      </w:r>
      <w:r>
        <w:rPr>
          <w:spacing w:val="1"/>
          <w:sz w:val="28"/>
          <w:szCs w:val="28"/>
        </w:rPr>
        <w:t>х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я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вк</w:t>
      </w:r>
      <w:r>
        <w:rPr>
          <w:spacing w:val="-1"/>
          <w:sz w:val="28"/>
          <w:szCs w:val="28"/>
        </w:rPr>
        <w:t>лю</w:t>
      </w:r>
      <w:r>
        <w:rPr>
          <w:sz w:val="28"/>
          <w:szCs w:val="28"/>
        </w:rPr>
        <w:t>чая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47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з</w:t>
      </w:r>
      <w:r>
        <w:rPr>
          <w:spacing w:val="1"/>
          <w:sz w:val="28"/>
          <w:szCs w:val="28"/>
        </w:rPr>
        <w:t>ан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ия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4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17</w:t>
      </w:r>
      <w:r>
        <w:rPr>
          <w:sz w:val="28"/>
          <w:szCs w:val="28"/>
        </w:rPr>
        <w:t>1</w:t>
      </w:r>
      <w:r w:rsidR="00F37C51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>
        <w:rPr>
          <w:spacing w:val="-3"/>
          <w:sz w:val="28"/>
          <w:szCs w:val="28"/>
        </w:rPr>
        <w:t>.</w:t>
      </w:r>
    </w:p>
    <w:p w:rsidR="00F37C51" w:rsidRDefault="00F37C51" w:rsidP="00A17A7D">
      <w:pPr>
        <w:autoSpaceDN w:val="0"/>
        <w:adjustRightInd w:val="0"/>
        <w:spacing w:line="200" w:lineRule="exact"/>
        <w:ind w:right="-20"/>
      </w:pPr>
    </w:p>
    <w:p w:rsidR="00F37C51" w:rsidRDefault="00F37C51" w:rsidP="00A17A7D">
      <w:pPr>
        <w:autoSpaceDN w:val="0"/>
        <w:adjustRightInd w:val="0"/>
        <w:spacing w:line="200" w:lineRule="exact"/>
        <w:ind w:right="-20"/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F37C51" w:rsidRPr="00496AB1" w:rsidTr="00666668">
        <w:trPr>
          <w:trHeight w:val="460"/>
        </w:trPr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jc w:val="center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shd w:val="clear" w:color="auto" w:fill="auto"/>
          </w:tcPr>
          <w:p w:rsidR="00F37C51" w:rsidRPr="00496AB1" w:rsidRDefault="00F37C51" w:rsidP="00666668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F37C51" w:rsidRPr="00496AB1" w:rsidTr="00666668">
        <w:trPr>
          <w:trHeight w:val="285"/>
        </w:trPr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rPr>
                <w:b/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shd w:val="clear" w:color="auto" w:fill="auto"/>
          </w:tcPr>
          <w:p w:rsidR="00F37C51" w:rsidRPr="00E31C56" w:rsidRDefault="00431CC0" w:rsidP="00F37C51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171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jc w:val="both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shd w:val="clear" w:color="auto" w:fill="auto"/>
          </w:tcPr>
          <w:p w:rsidR="00F37C51" w:rsidRPr="00E31C56" w:rsidRDefault="00F37C51" w:rsidP="00666668">
            <w:pPr>
              <w:jc w:val="center"/>
              <w:rPr>
                <w:b/>
                <w:iCs/>
                <w:sz w:val="24"/>
                <w:szCs w:val="24"/>
              </w:rPr>
            </w:pPr>
            <w:r w:rsidRPr="00E31C56">
              <w:rPr>
                <w:b/>
                <w:iCs/>
                <w:sz w:val="24"/>
                <w:szCs w:val="24"/>
              </w:rPr>
              <w:t>171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shd w:val="clear" w:color="auto" w:fill="auto"/>
          </w:tcPr>
          <w:p w:rsidR="00F37C51" w:rsidRPr="00496AB1" w:rsidRDefault="00F37C51" w:rsidP="00666668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431CC0" w:rsidRPr="00496AB1" w:rsidTr="00666668">
        <w:tc>
          <w:tcPr>
            <w:tcW w:w="8755" w:type="dxa"/>
            <w:shd w:val="clear" w:color="auto" w:fill="auto"/>
          </w:tcPr>
          <w:p w:rsidR="00431CC0" w:rsidRPr="00496AB1" w:rsidRDefault="00431CC0" w:rsidP="00431CC0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949" w:type="dxa"/>
            <w:shd w:val="clear" w:color="auto" w:fill="auto"/>
          </w:tcPr>
          <w:p w:rsidR="00431CC0" w:rsidRDefault="00431CC0" w:rsidP="0066666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49" w:type="dxa"/>
            <w:shd w:val="clear" w:color="auto" w:fill="auto"/>
          </w:tcPr>
          <w:p w:rsidR="00F37C51" w:rsidRPr="00496AB1" w:rsidRDefault="00F37C51" w:rsidP="00431CC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</w:t>
            </w:r>
            <w:r w:rsidR="00431CC0">
              <w:rPr>
                <w:iCs/>
                <w:sz w:val="24"/>
                <w:szCs w:val="24"/>
              </w:rPr>
              <w:t>3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Pr="00496AB1" w:rsidRDefault="00F37C51" w:rsidP="00F37C51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зачеты</w:t>
            </w:r>
          </w:p>
        </w:tc>
        <w:tc>
          <w:tcPr>
            <w:tcW w:w="949" w:type="dxa"/>
            <w:shd w:val="clear" w:color="auto" w:fill="auto"/>
          </w:tcPr>
          <w:p w:rsidR="00F37C51" w:rsidRPr="00496AB1" w:rsidRDefault="00F37C51" w:rsidP="0066666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Default="00F37C51" w:rsidP="006666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949" w:type="dxa"/>
            <w:shd w:val="clear" w:color="auto" w:fill="auto"/>
          </w:tcPr>
          <w:p w:rsidR="00F37C51" w:rsidRPr="00F66AE9" w:rsidRDefault="00F37C51" w:rsidP="00666668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F37C51" w:rsidRDefault="00F37C51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before="2" w:line="220" w:lineRule="exact"/>
        <w:ind w:right="-20"/>
      </w:pPr>
    </w:p>
    <w:p w:rsidR="00485963" w:rsidRDefault="00877BFE" w:rsidP="00877BFE">
      <w:pPr>
        <w:autoSpaceDN w:val="0"/>
        <w:adjustRightInd w:val="0"/>
        <w:ind w:right="270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122B5" w:rsidRDefault="004122B5" w:rsidP="004859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sectPr w:rsidR="004122B5" w:rsidSect="004122B5">
          <w:headerReference w:type="default" r:id="rId9"/>
          <w:footerReference w:type="default" r:id="rId10"/>
          <w:pgSz w:w="11905" w:h="16837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0D5FF4" w:rsidRDefault="00485963" w:rsidP="000D5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96AB1">
        <w:lastRenderedPageBreak/>
        <w:t xml:space="preserve">Рабочий тематический план и содержание </w:t>
      </w:r>
      <w:r w:rsidR="007B0D08">
        <w:t>учебного предмета</w:t>
      </w:r>
      <w:r w:rsidRPr="00496AB1">
        <w:t xml:space="preserve"> «</w:t>
      </w:r>
      <w:r>
        <w:t>Физическая культура</w:t>
      </w:r>
      <w:r w:rsidRPr="00496AB1">
        <w:t>»</w:t>
      </w:r>
    </w:p>
    <w:tbl>
      <w:tblPr>
        <w:tblStyle w:val="af3"/>
        <w:tblW w:w="14837" w:type="dxa"/>
        <w:tblLook w:val="04A0" w:firstRow="1" w:lastRow="0" w:firstColumn="1" w:lastColumn="0" w:noHBand="0" w:noVBand="1"/>
      </w:tblPr>
      <w:tblGrid>
        <w:gridCol w:w="944"/>
        <w:gridCol w:w="4160"/>
        <w:gridCol w:w="1217"/>
        <w:gridCol w:w="3724"/>
        <w:gridCol w:w="1263"/>
        <w:gridCol w:w="1427"/>
        <w:gridCol w:w="2102"/>
      </w:tblGrid>
      <w:tr w:rsidR="000D5FF4" w:rsidTr="009203E4">
        <w:tc>
          <w:tcPr>
            <w:tcW w:w="959" w:type="dxa"/>
          </w:tcPr>
          <w:p w:rsidR="000D5FF4" w:rsidRDefault="000D5FF4" w:rsidP="009203E4">
            <w:pPr>
              <w:jc w:val="center"/>
            </w:pPr>
            <w:r>
              <w:t>№</w:t>
            </w:r>
          </w:p>
        </w:tc>
        <w:tc>
          <w:tcPr>
            <w:tcW w:w="4224" w:type="dxa"/>
          </w:tcPr>
          <w:p w:rsidR="000D5FF4" w:rsidRPr="000D5FF4" w:rsidRDefault="000D5FF4" w:rsidP="009203E4">
            <w:pPr>
              <w:jc w:val="both"/>
              <w:rPr>
                <w:b/>
              </w:rPr>
            </w:pPr>
            <w:r w:rsidRPr="000D5FF4">
              <w:rPr>
                <w:b/>
              </w:rPr>
              <w:t>Тема урока</w:t>
            </w:r>
          </w:p>
        </w:tc>
        <w:tc>
          <w:tcPr>
            <w:tcW w:w="1217" w:type="dxa"/>
          </w:tcPr>
          <w:p w:rsidR="000D5FF4" w:rsidRDefault="000D5FF4" w:rsidP="009203E4">
            <w:pPr>
              <w:jc w:val="center"/>
            </w:pPr>
            <w:r>
              <w:t>Количество часов</w:t>
            </w:r>
          </w:p>
        </w:tc>
        <w:tc>
          <w:tcPr>
            <w:tcW w:w="3773" w:type="dxa"/>
          </w:tcPr>
          <w:p w:rsidR="000D5FF4" w:rsidRDefault="000D5FF4" w:rsidP="009203E4">
            <w:pPr>
              <w:jc w:val="both"/>
            </w:pPr>
            <w:r>
              <w:t>Содержание</w:t>
            </w:r>
          </w:p>
        </w:tc>
        <w:tc>
          <w:tcPr>
            <w:tcW w:w="1275" w:type="dxa"/>
          </w:tcPr>
          <w:p w:rsidR="000D5FF4" w:rsidRPr="000D5FF4" w:rsidRDefault="000D5FF4" w:rsidP="009203E4">
            <w:pPr>
              <w:jc w:val="center"/>
              <w:rPr>
                <w:b/>
              </w:rPr>
            </w:pPr>
            <w:r w:rsidRPr="000D5FF4">
              <w:rPr>
                <w:b/>
              </w:rPr>
              <w:t>Тип урока</w:t>
            </w:r>
          </w:p>
        </w:tc>
        <w:tc>
          <w:tcPr>
            <w:tcW w:w="1276" w:type="dxa"/>
          </w:tcPr>
          <w:p w:rsidR="000D5FF4" w:rsidRPr="000D5FF4" w:rsidRDefault="000D5FF4" w:rsidP="009203E4">
            <w:pPr>
              <w:jc w:val="center"/>
              <w:rPr>
                <w:b/>
              </w:rPr>
            </w:pPr>
            <w:r w:rsidRPr="000D5FF4">
              <w:rPr>
                <w:b/>
              </w:rPr>
              <w:t>Виды контроля</w:t>
            </w:r>
          </w:p>
        </w:tc>
        <w:tc>
          <w:tcPr>
            <w:tcW w:w="2113" w:type="dxa"/>
          </w:tcPr>
          <w:p w:rsidR="000D5FF4" w:rsidRPr="000D5FF4" w:rsidRDefault="000D5FF4" w:rsidP="009203E4">
            <w:pPr>
              <w:jc w:val="both"/>
              <w:rPr>
                <w:b/>
              </w:rPr>
            </w:pPr>
            <w:r w:rsidRPr="000D5FF4">
              <w:rPr>
                <w:b/>
              </w:rPr>
              <w:t>Домашнее задание</w:t>
            </w:r>
          </w:p>
        </w:tc>
      </w:tr>
      <w:tr w:rsidR="000D5FF4" w:rsidTr="009203E4">
        <w:tc>
          <w:tcPr>
            <w:tcW w:w="14837" w:type="dxa"/>
            <w:gridSpan w:val="7"/>
            <w:shd w:val="clear" w:color="auto" w:fill="92D050"/>
          </w:tcPr>
          <w:p w:rsidR="000D5FF4" w:rsidRPr="000D5FF4" w:rsidRDefault="000D5FF4" w:rsidP="009203E4">
            <w:pPr>
              <w:jc w:val="center"/>
              <w:rPr>
                <w:b/>
              </w:rPr>
            </w:pPr>
            <w:r>
              <w:rPr>
                <w:b/>
              </w:rPr>
              <w:t>1 курс – 80 часов, из них 7</w:t>
            </w:r>
            <w:r w:rsidR="00F00D01">
              <w:rPr>
                <w:b/>
              </w:rPr>
              <w:t>2</w:t>
            </w:r>
            <w:r>
              <w:rPr>
                <w:b/>
              </w:rPr>
              <w:t xml:space="preserve"> часа практических работ</w:t>
            </w:r>
          </w:p>
        </w:tc>
      </w:tr>
      <w:tr w:rsidR="000D5FF4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0D5FF4" w:rsidRPr="000D5FF4" w:rsidRDefault="00F466F8" w:rsidP="009203E4">
            <w:pPr>
              <w:jc w:val="center"/>
              <w:rPr>
                <w:b/>
              </w:rPr>
            </w:pPr>
            <w:r>
              <w:rPr>
                <w:b/>
              </w:rPr>
              <w:t>Теория – 6 часов</w:t>
            </w:r>
          </w:p>
        </w:tc>
      </w:tr>
      <w:tr w:rsidR="000D5FF4" w:rsidTr="009203E4">
        <w:tc>
          <w:tcPr>
            <w:tcW w:w="959" w:type="dxa"/>
          </w:tcPr>
          <w:p w:rsidR="000D5FF4" w:rsidRDefault="00F466F8" w:rsidP="009203E4">
            <w:pPr>
              <w:spacing w:beforeAutospacing="0" w:afterAutospacing="0"/>
              <w:jc w:val="center"/>
            </w:pPr>
            <w:r>
              <w:t>1</w:t>
            </w:r>
          </w:p>
        </w:tc>
        <w:tc>
          <w:tcPr>
            <w:tcW w:w="4224" w:type="dxa"/>
          </w:tcPr>
          <w:p w:rsidR="000D5FF4" w:rsidRDefault="00F466F8" w:rsidP="009203E4">
            <w:pPr>
              <w:spacing w:beforeAutospacing="0" w:afterAutospacing="0"/>
              <w:jc w:val="both"/>
            </w:pPr>
            <w:r w:rsidRPr="00F466F8">
              <w:rPr>
                <w:b/>
              </w:rPr>
              <w:t>Ведение.</w:t>
            </w:r>
            <w:r>
              <w:t xml:space="preserve"> Физическая культура в общекультурной</w:t>
            </w:r>
            <w:r>
              <w:tab/>
              <w:t>и профессиональной подготовке студентов СПО.</w:t>
            </w:r>
          </w:p>
        </w:tc>
        <w:tc>
          <w:tcPr>
            <w:tcW w:w="1217" w:type="dxa"/>
          </w:tcPr>
          <w:p w:rsidR="000D5FF4" w:rsidRDefault="00F466F8" w:rsidP="009203E4">
            <w:pPr>
              <w:spacing w:beforeAutospacing="0" w:afterAutospacing="0"/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F466F8" w:rsidRDefault="00F466F8" w:rsidP="009203E4">
            <w:pPr>
              <w:autoSpaceDN w:val="0"/>
              <w:adjustRightInd w:val="0"/>
              <w:spacing w:beforeAutospacing="0" w:afterAutospacing="0"/>
              <w:ind w:right="36" w:firstLine="37"/>
              <w:jc w:val="both"/>
              <w:rPr>
                <w:szCs w:val="28"/>
              </w:rPr>
            </w:pPr>
            <w:r w:rsidRPr="00AC21AF">
              <w:rPr>
                <w:szCs w:val="28"/>
              </w:rPr>
              <w:t>Требования к технике безопасности при занятиях физическими упражнениями</w:t>
            </w:r>
            <w:r>
              <w:rPr>
                <w:szCs w:val="28"/>
              </w:rPr>
              <w:t>.</w:t>
            </w:r>
            <w:r>
              <w:t xml:space="preserve"> </w:t>
            </w:r>
            <w:r w:rsidRPr="00AC21AF">
              <w:rPr>
                <w:szCs w:val="28"/>
              </w:rPr>
              <w:t>Современное состояние физической культуры и спорта. Физическая культура и личность профессионала.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</w:t>
            </w:r>
          </w:p>
          <w:p w:rsidR="000D5FF4" w:rsidRPr="00F466F8" w:rsidRDefault="00F466F8" w:rsidP="00C51247">
            <w:pPr>
              <w:autoSpaceDN w:val="0"/>
              <w:adjustRightInd w:val="0"/>
              <w:spacing w:beforeAutospacing="0" w:afterAutospacing="0"/>
              <w:ind w:right="36" w:firstLine="37"/>
              <w:jc w:val="both"/>
              <w:rPr>
                <w:szCs w:val="28"/>
              </w:rPr>
            </w:pPr>
            <w:r w:rsidRPr="00AC21AF">
              <w:rPr>
                <w:szCs w:val="28"/>
              </w:rPr>
              <w:t>Особенности организации занятий со студентами в процессе освоения содер</w:t>
            </w:r>
            <w:r w:rsidR="00C51247">
              <w:rPr>
                <w:szCs w:val="28"/>
              </w:rPr>
              <w:t>жания учебного предмета</w:t>
            </w:r>
            <w:r w:rsidRPr="00AC21AF">
              <w:rPr>
                <w:szCs w:val="28"/>
              </w:rPr>
              <w:t xml:space="preserve"> «Физическая культура». Введение Всероссийского физкультурно – спортивного комплекса «Готов к труду и обороне» (ГТО).</w:t>
            </w:r>
          </w:p>
        </w:tc>
        <w:tc>
          <w:tcPr>
            <w:tcW w:w="1275" w:type="dxa"/>
          </w:tcPr>
          <w:p w:rsidR="000D5FF4" w:rsidRDefault="00977ADE" w:rsidP="009203E4">
            <w:pPr>
              <w:spacing w:beforeAutospacing="0" w:afterAutospacing="0"/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0D5FF4" w:rsidRDefault="00A1408C" w:rsidP="009203E4">
            <w:pPr>
              <w:spacing w:beforeAutospacing="0" w:afterAutospacing="0"/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0D5FF4" w:rsidRDefault="00F466F8" w:rsidP="009203E4">
            <w:pPr>
              <w:spacing w:beforeAutospacing="0" w:afterAutospacing="0"/>
              <w:jc w:val="both"/>
            </w:pPr>
            <w:r w:rsidRPr="00F466F8">
              <w:t>Найти в СМИ вве</w:t>
            </w:r>
            <w:r>
              <w:t>де</w:t>
            </w:r>
            <w:r w:rsidRPr="00F466F8">
              <w:t>ние ГТО</w:t>
            </w:r>
          </w:p>
        </w:tc>
      </w:tr>
      <w:tr w:rsidR="000D5FF4" w:rsidTr="009203E4">
        <w:tc>
          <w:tcPr>
            <w:tcW w:w="959" w:type="dxa"/>
          </w:tcPr>
          <w:p w:rsidR="000D5FF4" w:rsidRDefault="00F466F8" w:rsidP="009203E4">
            <w:pPr>
              <w:jc w:val="center"/>
            </w:pPr>
            <w:r>
              <w:t>2</w:t>
            </w:r>
          </w:p>
        </w:tc>
        <w:tc>
          <w:tcPr>
            <w:tcW w:w="4224" w:type="dxa"/>
          </w:tcPr>
          <w:p w:rsidR="000D5FF4" w:rsidRDefault="00F466F8" w:rsidP="009203E4">
            <w:pPr>
              <w:jc w:val="both"/>
            </w:pPr>
            <w:r w:rsidRPr="00F466F8">
              <w:rPr>
                <w:b/>
              </w:rPr>
              <w:t xml:space="preserve">Основы здорового образа жизни. </w:t>
            </w:r>
            <w:r w:rsidRPr="00F466F8">
              <w:t>Физическая культура в обеспечении здоровья</w:t>
            </w:r>
            <w:r>
              <w:t>.</w:t>
            </w:r>
          </w:p>
        </w:tc>
        <w:tc>
          <w:tcPr>
            <w:tcW w:w="1217" w:type="dxa"/>
          </w:tcPr>
          <w:p w:rsidR="000D5FF4" w:rsidRDefault="00F466F8" w:rsidP="009203E4">
            <w:pPr>
              <w:jc w:val="center"/>
            </w:pPr>
            <w:r>
              <w:t>4</w:t>
            </w:r>
          </w:p>
        </w:tc>
        <w:tc>
          <w:tcPr>
            <w:tcW w:w="3773" w:type="dxa"/>
          </w:tcPr>
          <w:p w:rsidR="00F466F8" w:rsidRPr="00F466F8" w:rsidRDefault="00F466F8" w:rsidP="009203E4">
            <w:pPr>
              <w:spacing w:beforeAutospacing="0" w:afterAutospacing="0"/>
              <w:jc w:val="both"/>
            </w:pPr>
            <w:r w:rsidRPr="00F466F8">
              <w:t>Здоровье человека, его ценность и значимость для профессионала.</w:t>
            </w:r>
          </w:p>
          <w:p w:rsidR="00F466F8" w:rsidRPr="00F466F8" w:rsidRDefault="00F466F8" w:rsidP="009203E4">
            <w:pPr>
              <w:spacing w:beforeAutospacing="0" w:afterAutospacing="0"/>
              <w:jc w:val="both"/>
            </w:pPr>
            <w:r w:rsidRPr="00F466F8">
              <w:t>Взаимосвязь общей культуры обучающихся и их образа жизни. Современное состояние здоровья молодежи. Личное отношение к здоровью как условие формирования здорового образа жизни. Двигательная активность.</w:t>
            </w:r>
          </w:p>
          <w:p w:rsidR="000D5FF4" w:rsidRDefault="00F466F8" w:rsidP="009203E4">
            <w:pPr>
              <w:spacing w:beforeAutospacing="0" w:afterAutospacing="0"/>
              <w:jc w:val="both"/>
            </w:pPr>
            <w:r w:rsidRPr="00F466F8">
              <w:t>Влияние экологических факторов на здоровье человека. О вреде и профилактике курения, алкоголизма, наркомании. Влияние наследственных заболеваний в формировании здорового образа жизни. Рациональное питание и профессия. Режим в трудовой и учебной деятельности. Активный отдых. Вводная и произ</w:t>
            </w:r>
            <w:r w:rsidRPr="00F466F8">
              <w:lastRenderedPageBreak/>
              <w:t xml:space="preserve">водственная гимнастика.  Гигиенические средства оздоровления и управления работоспособностью: закаливание, личная гигиена, гидропроцедуры, бани, массаж. Материнство </w:t>
            </w:r>
            <w:proofErr w:type="gramStart"/>
            <w:r w:rsidRPr="00F466F8">
              <w:t>и  здоровье</w:t>
            </w:r>
            <w:proofErr w:type="gramEnd"/>
            <w:r w:rsidRPr="00F466F8">
              <w:t>. Профилактика профессиональных заболеваний средствами и методами физического воспитания.</w:t>
            </w:r>
          </w:p>
        </w:tc>
        <w:tc>
          <w:tcPr>
            <w:tcW w:w="1275" w:type="dxa"/>
          </w:tcPr>
          <w:p w:rsidR="000D5FF4" w:rsidRDefault="00977ADE" w:rsidP="009203E4">
            <w:pPr>
              <w:jc w:val="center"/>
            </w:pPr>
            <w:r>
              <w:lastRenderedPageBreak/>
              <w:t>УОНМ</w:t>
            </w:r>
          </w:p>
        </w:tc>
        <w:tc>
          <w:tcPr>
            <w:tcW w:w="1276" w:type="dxa"/>
          </w:tcPr>
          <w:p w:rsidR="000D5FF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0D5FF4" w:rsidRDefault="00F466F8" w:rsidP="009203E4">
            <w:pPr>
              <w:jc w:val="both"/>
            </w:pPr>
            <w:r w:rsidRPr="00F466F8">
              <w:t>Привести примеры вреда курения и наркотиков</w:t>
            </w:r>
          </w:p>
        </w:tc>
      </w:tr>
      <w:tr w:rsidR="00F466F8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F466F8" w:rsidRPr="00F466F8" w:rsidRDefault="00F466F8" w:rsidP="009203E4">
            <w:pPr>
              <w:jc w:val="center"/>
              <w:rPr>
                <w:b/>
              </w:rPr>
            </w:pPr>
            <w:r>
              <w:rPr>
                <w:b/>
              </w:rPr>
              <w:t xml:space="preserve">Легкая атлетика – </w:t>
            </w:r>
            <w:r w:rsidR="006238A3">
              <w:rPr>
                <w:b/>
              </w:rPr>
              <w:t>11</w:t>
            </w:r>
            <w:r>
              <w:rPr>
                <w:b/>
              </w:rPr>
              <w:t xml:space="preserve"> часов</w:t>
            </w:r>
          </w:p>
        </w:tc>
      </w:tr>
      <w:tr w:rsidR="000D5FF4" w:rsidTr="009203E4">
        <w:tc>
          <w:tcPr>
            <w:tcW w:w="959" w:type="dxa"/>
          </w:tcPr>
          <w:p w:rsidR="000D5FF4" w:rsidRDefault="00F466F8" w:rsidP="009203E4">
            <w:pPr>
              <w:jc w:val="center"/>
            </w:pPr>
            <w:r>
              <w:t>3-4</w:t>
            </w:r>
          </w:p>
        </w:tc>
        <w:tc>
          <w:tcPr>
            <w:tcW w:w="4224" w:type="dxa"/>
          </w:tcPr>
          <w:p w:rsidR="000D5FF4" w:rsidRDefault="00F466F8" w:rsidP="009203E4">
            <w:pPr>
              <w:jc w:val="both"/>
            </w:pPr>
            <w:r w:rsidRPr="00F466F8">
              <w:t>Кроссовая подготовка</w:t>
            </w:r>
          </w:p>
        </w:tc>
        <w:tc>
          <w:tcPr>
            <w:tcW w:w="1217" w:type="dxa"/>
          </w:tcPr>
          <w:p w:rsidR="000D5FF4" w:rsidRDefault="004D39E6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0D5FF4" w:rsidRDefault="00F466F8" w:rsidP="009203E4">
            <w:pPr>
              <w:jc w:val="both"/>
            </w:pPr>
            <w:r>
              <w:t>Бег трусцой 2-3 км. без учета времени. ОРУ, ОФП</w:t>
            </w:r>
          </w:p>
        </w:tc>
        <w:tc>
          <w:tcPr>
            <w:tcW w:w="1275" w:type="dxa"/>
          </w:tcPr>
          <w:p w:rsidR="000D5FF4" w:rsidRDefault="00977ADE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0D5FF4" w:rsidRDefault="00A1408C" w:rsidP="009203E4">
            <w:pPr>
              <w:jc w:val="center"/>
            </w:pPr>
            <w:r>
              <w:t>Вводный</w:t>
            </w:r>
          </w:p>
        </w:tc>
        <w:tc>
          <w:tcPr>
            <w:tcW w:w="2113" w:type="dxa"/>
          </w:tcPr>
          <w:p w:rsidR="000D5FF4" w:rsidRDefault="00F466F8" w:rsidP="009203E4">
            <w:pPr>
              <w:jc w:val="both"/>
            </w:pPr>
            <w:r w:rsidRPr="00F466F8">
              <w:t>Бег трусцой 3-5 км</w:t>
            </w:r>
          </w:p>
        </w:tc>
      </w:tr>
      <w:tr w:rsidR="000D5FF4" w:rsidTr="009203E4">
        <w:tc>
          <w:tcPr>
            <w:tcW w:w="959" w:type="dxa"/>
          </w:tcPr>
          <w:p w:rsidR="000D5FF4" w:rsidRDefault="00F466F8" w:rsidP="009203E4">
            <w:pPr>
              <w:jc w:val="center"/>
            </w:pPr>
            <w:r>
              <w:t>5</w:t>
            </w:r>
          </w:p>
        </w:tc>
        <w:tc>
          <w:tcPr>
            <w:tcW w:w="4224" w:type="dxa"/>
          </w:tcPr>
          <w:p w:rsidR="000D5FF4" w:rsidRDefault="00F466F8" w:rsidP="009203E4">
            <w:pPr>
              <w:jc w:val="both"/>
            </w:pPr>
            <w:r>
              <w:t>Спринт</w:t>
            </w:r>
          </w:p>
        </w:tc>
        <w:tc>
          <w:tcPr>
            <w:tcW w:w="1217" w:type="dxa"/>
          </w:tcPr>
          <w:p w:rsidR="000D5FF4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0D5FF4" w:rsidRDefault="00F466F8" w:rsidP="009203E4">
            <w:pPr>
              <w:jc w:val="both"/>
            </w:pPr>
            <w:r w:rsidRPr="00F466F8">
              <w:t>Низкий старт (20-30 м). Разгон. Бег по дистанции. Бег 200м (девушки), 400м (юноши) – 70-80%</w:t>
            </w:r>
          </w:p>
        </w:tc>
        <w:tc>
          <w:tcPr>
            <w:tcW w:w="1275" w:type="dxa"/>
          </w:tcPr>
          <w:p w:rsidR="000D5FF4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0D5FF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0D5FF4" w:rsidRDefault="00F466F8" w:rsidP="009203E4">
            <w:pPr>
              <w:jc w:val="both"/>
            </w:pPr>
            <w:r w:rsidRPr="00F466F8">
              <w:t>Бег трусцой 3-5 км</w:t>
            </w:r>
          </w:p>
        </w:tc>
      </w:tr>
      <w:tr w:rsidR="00F466F8" w:rsidTr="009203E4">
        <w:tc>
          <w:tcPr>
            <w:tcW w:w="959" w:type="dxa"/>
          </w:tcPr>
          <w:p w:rsidR="00F466F8" w:rsidRDefault="00F466F8" w:rsidP="009203E4">
            <w:pPr>
              <w:jc w:val="center"/>
            </w:pPr>
            <w:r>
              <w:t>6</w:t>
            </w:r>
          </w:p>
        </w:tc>
        <w:tc>
          <w:tcPr>
            <w:tcW w:w="4224" w:type="dxa"/>
          </w:tcPr>
          <w:p w:rsidR="00F466F8" w:rsidRDefault="00F466F8" w:rsidP="009203E4">
            <w:pPr>
              <w:jc w:val="both"/>
            </w:pPr>
            <w:r w:rsidRPr="00F466F8">
              <w:t>Эстафетный бег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Default="00F466F8" w:rsidP="009203E4">
            <w:pPr>
              <w:jc w:val="both"/>
            </w:pPr>
            <w:r w:rsidRPr="00F466F8">
              <w:t>Эстафетный бег 4´100 м, 4´400 м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  <w:r w:rsidRPr="00F466F8">
              <w:t>Бег трусцой 3-5 км</w:t>
            </w:r>
          </w:p>
        </w:tc>
      </w:tr>
      <w:tr w:rsidR="00F466F8" w:rsidTr="009203E4">
        <w:tc>
          <w:tcPr>
            <w:tcW w:w="959" w:type="dxa"/>
          </w:tcPr>
          <w:p w:rsidR="00F466F8" w:rsidRDefault="00F466F8" w:rsidP="009203E4">
            <w:pPr>
              <w:jc w:val="center"/>
            </w:pPr>
            <w:r>
              <w:t>7</w:t>
            </w:r>
          </w:p>
        </w:tc>
        <w:tc>
          <w:tcPr>
            <w:tcW w:w="4224" w:type="dxa"/>
          </w:tcPr>
          <w:p w:rsidR="00F466F8" w:rsidRDefault="00F466F8" w:rsidP="009203E4">
            <w:pPr>
              <w:jc w:val="both"/>
            </w:pPr>
            <w:r w:rsidRPr="00F466F8">
              <w:t>Зачет «Бег на короткие дистанции»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Default="00F466F8" w:rsidP="009203E4">
            <w:pPr>
              <w:jc w:val="both"/>
            </w:pPr>
            <w:r w:rsidRPr="00F466F8">
              <w:t>Зачет девушки 200м, юноши – 400м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</w:p>
        </w:tc>
      </w:tr>
      <w:tr w:rsidR="00F466F8" w:rsidTr="009203E4">
        <w:tc>
          <w:tcPr>
            <w:tcW w:w="959" w:type="dxa"/>
          </w:tcPr>
          <w:p w:rsidR="00F466F8" w:rsidRDefault="00F466F8" w:rsidP="009203E4">
            <w:pPr>
              <w:jc w:val="center"/>
            </w:pPr>
            <w:r>
              <w:t>8</w:t>
            </w:r>
          </w:p>
        </w:tc>
        <w:tc>
          <w:tcPr>
            <w:tcW w:w="4224" w:type="dxa"/>
          </w:tcPr>
          <w:p w:rsidR="00F466F8" w:rsidRDefault="00F466F8" w:rsidP="009203E4">
            <w:pPr>
              <w:jc w:val="both"/>
            </w:pPr>
            <w:r w:rsidRPr="00F466F8">
              <w:t>Кроссовая подготовка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Default="00F466F8" w:rsidP="009203E4">
            <w:pPr>
              <w:jc w:val="both"/>
            </w:pPr>
            <w:r>
              <w:t xml:space="preserve">Бег трусцой 2-3 км. </w:t>
            </w:r>
            <w:r w:rsidRPr="00F466F8">
              <w:t>без учета времени. ОРУ, ОФП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  <w:r w:rsidRPr="00F466F8">
              <w:t>Бег трусцой 3-5 км</w:t>
            </w:r>
          </w:p>
        </w:tc>
      </w:tr>
      <w:tr w:rsidR="00F466F8" w:rsidTr="009203E4">
        <w:tc>
          <w:tcPr>
            <w:tcW w:w="959" w:type="dxa"/>
          </w:tcPr>
          <w:p w:rsidR="00F466F8" w:rsidRDefault="00F466F8" w:rsidP="009203E4">
            <w:pPr>
              <w:jc w:val="center"/>
            </w:pPr>
            <w:r>
              <w:t>9-10</w:t>
            </w:r>
          </w:p>
        </w:tc>
        <w:tc>
          <w:tcPr>
            <w:tcW w:w="4224" w:type="dxa"/>
          </w:tcPr>
          <w:p w:rsidR="00F466F8" w:rsidRDefault="00F466F8" w:rsidP="009203E4">
            <w:pPr>
              <w:jc w:val="both"/>
            </w:pPr>
            <w:r w:rsidRPr="00F466F8">
              <w:t>Метание гранаты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F466F8" w:rsidRDefault="00F466F8" w:rsidP="009203E4">
            <w:pPr>
              <w:jc w:val="both"/>
            </w:pPr>
            <w:r>
              <w:t>Метание гранаты на дальность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УПКЗУ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  <w:r>
              <w:t>М</w:t>
            </w:r>
            <w:r w:rsidRPr="00F466F8">
              <w:t>ногоскоки</w:t>
            </w:r>
          </w:p>
        </w:tc>
      </w:tr>
      <w:tr w:rsidR="00F466F8" w:rsidTr="009203E4">
        <w:tc>
          <w:tcPr>
            <w:tcW w:w="959" w:type="dxa"/>
          </w:tcPr>
          <w:p w:rsidR="00F466F8" w:rsidRDefault="00F466F8" w:rsidP="009203E4">
            <w:pPr>
              <w:jc w:val="center"/>
            </w:pPr>
            <w:r>
              <w:t>11</w:t>
            </w:r>
          </w:p>
        </w:tc>
        <w:tc>
          <w:tcPr>
            <w:tcW w:w="4224" w:type="dxa"/>
          </w:tcPr>
          <w:p w:rsidR="00F466F8" w:rsidRDefault="00F466F8" w:rsidP="009203E4">
            <w:pPr>
              <w:jc w:val="both"/>
            </w:pPr>
            <w:r>
              <w:t xml:space="preserve">Прыжок </w:t>
            </w:r>
            <w:proofErr w:type="gramStart"/>
            <w:r>
              <w:t>с  места</w:t>
            </w:r>
            <w:proofErr w:type="gramEnd"/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Default="00F466F8" w:rsidP="009203E4">
            <w:pPr>
              <w:jc w:val="both"/>
            </w:pPr>
            <w:r>
              <w:t xml:space="preserve">Прыжок </w:t>
            </w:r>
            <w:proofErr w:type="gramStart"/>
            <w:r>
              <w:t>с  места</w:t>
            </w:r>
            <w:proofErr w:type="gramEnd"/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  <w:r>
              <w:t xml:space="preserve">Прыжок </w:t>
            </w:r>
            <w:proofErr w:type="gramStart"/>
            <w:r>
              <w:t>с  места</w:t>
            </w:r>
            <w:proofErr w:type="gramEnd"/>
          </w:p>
        </w:tc>
      </w:tr>
      <w:tr w:rsidR="00F466F8" w:rsidTr="009203E4">
        <w:tc>
          <w:tcPr>
            <w:tcW w:w="959" w:type="dxa"/>
          </w:tcPr>
          <w:p w:rsidR="00F466F8" w:rsidRDefault="00F466F8" w:rsidP="009203E4">
            <w:pPr>
              <w:jc w:val="center"/>
            </w:pPr>
            <w:r>
              <w:t>12</w:t>
            </w:r>
          </w:p>
        </w:tc>
        <w:tc>
          <w:tcPr>
            <w:tcW w:w="4224" w:type="dxa"/>
          </w:tcPr>
          <w:p w:rsidR="00F466F8" w:rsidRDefault="00F466F8" w:rsidP="009203E4">
            <w:pPr>
              <w:jc w:val="both"/>
            </w:pPr>
            <w:r>
              <w:t>Зачет «Прыжок с места»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Default="00F466F8" w:rsidP="009203E4">
            <w:pPr>
              <w:jc w:val="both"/>
            </w:pPr>
            <w:r>
              <w:t xml:space="preserve">Прыжок </w:t>
            </w:r>
            <w:proofErr w:type="gramStart"/>
            <w:r>
              <w:t>с  места</w:t>
            </w:r>
            <w:proofErr w:type="gramEnd"/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13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>
              <w:t>Зачет «Бег на 2-3 км»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Девушки бег на 2 км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Юноши – 3км или</w:t>
            </w:r>
          </w:p>
          <w:p w:rsidR="00F466F8" w:rsidRDefault="004D39E6" w:rsidP="009203E4">
            <w:pPr>
              <w:spacing w:beforeAutospacing="0" w:afterAutospacing="0"/>
              <w:jc w:val="both"/>
            </w:pPr>
            <w:r w:rsidRPr="004D39E6">
              <w:t>Без учета времени непрерывный бег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</w:p>
        </w:tc>
      </w:tr>
      <w:tr w:rsidR="004D39E6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D39E6" w:rsidRPr="004D39E6" w:rsidRDefault="004D39E6" w:rsidP="009203E4">
            <w:pPr>
              <w:jc w:val="center"/>
              <w:rPr>
                <w:b/>
              </w:rPr>
            </w:pPr>
            <w:r w:rsidRPr="004D39E6">
              <w:rPr>
                <w:b/>
                <w:color w:val="000000"/>
              </w:rPr>
              <w:t>Учебно-методические занятия (практические)</w:t>
            </w:r>
            <w:r w:rsidR="00F00D01">
              <w:rPr>
                <w:b/>
                <w:color w:val="000000"/>
              </w:rPr>
              <w:t xml:space="preserve"> – 2 часа</w:t>
            </w: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14-15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rPr>
                <w:b/>
              </w:rPr>
              <w:t>Использование методов самоконтроля.</w:t>
            </w:r>
          </w:p>
        </w:tc>
        <w:tc>
          <w:tcPr>
            <w:tcW w:w="1217" w:type="dxa"/>
          </w:tcPr>
          <w:p w:rsidR="00F466F8" w:rsidRDefault="00F00D0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Default="004D39E6" w:rsidP="009203E4">
            <w:pPr>
              <w:spacing w:beforeAutospacing="0" w:afterAutospacing="0"/>
              <w:jc w:val="both"/>
              <w:rPr>
                <w:i/>
                <w:iCs/>
              </w:rPr>
            </w:pPr>
            <w:r w:rsidRPr="004D39E6">
              <w:rPr>
                <w:i/>
                <w:iCs/>
              </w:rPr>
              <w:t>Простейшие методики самооценки работоспособности, усталости,</w:t>
            </w:r>
            <w:r>
              <w:t xml:space="preserve"> </w:t>
            </w:r>
            <w:r w:rsidRPr="004D39E6">
              <w:rPr>
                <w:i/>
                <w:iCs/>
              </w:rPr>
              <w:t>утомления и применение средств физической культуры для их направленной коррекции. Использование методов самоконтроля, стандартов, индексов.</w:t>
            </w:r>
          </w:p>
          <w:p w:rsidR="00F466F8" w:rsidRDefault="004D39E6" w:rsidP="009203E4">
            <w:pPr>
              <w:spacing w:beforeAutospacing="0" w:afterAutospacing="0"/>
              <w:jc w:val="both"/>
            </w:pPr>
            <w:r w:rsidRPr="004D39E6">
              <w:rPr>
                <w:i/>
                <w:iCs/>
              </w:rPr>
              <w:t>2. Методика составления и проведения самостоятельных занятий</w:t>
            </w:r>
            <w:r>
              <w:t xml:space="preserve"> </w:t>
            </w:r>
            <w:r w:rsidRPr="004D39E6">
              <w:rPr>
                <w:i/>
                <w:iCs/>
              </w:rPr>
              <w:t xml:space="preserve">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</w:t>
            </w:r>
            <w:r w:rsidRPr="004D39E6">
              <w:rPr>
                <w:i/>
                <w:iCs/>
              </w:rPr>
              <w:lastRenderedPageBreak/>
              <w:t>направлению.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lastRenderedPageBreak/>
              <w:t>УОНМ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 w:rsidRPr="004D39E6">
              <w:t>Измерение пульса в течение дня</w:t>
            </w:r>
          </w:p>
        </w:tc>
      </w:tr>
      <w:tr w:rsidR="004D39E6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D39E6" w:rsidRPr="004D39E6" w:rsidRDefault="004D39E6" w:rsidP="009203E4">
            <w:pPr>
              <w:jc w:val="center"/>
              <w:rPr>
                <w:b/>
              </w:rPr>
            </w:pPr>
            <w:r>
              <w:rPr>
                <w:b/>
              </w:rPr>
              <w:t>Виды спорта по выбору (</w:t>
            </w:r>
            <w:r w:rsidRPr="009237A1">
              <w:rPr>
                <w:b/>
              </w:rPr>
              <w:t>Атлетическая гимнастика, работа на тренажерах</w:t>
            </w:r>
            <w:r>
              <w:rPr>
                <w:b/>
              </w:rPr>
              <w:t>) – 5 часов</w:t>
            </w: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16-17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Составление комплекса из 5 упражнений</w:t>
            </w:r>
          </w:p>
        </w:tc>
        <w:tc>
          <w:tcPr>
            <w:tcW w:w="1217" w:type="dxa"/>
          </w:tcPr>
          <w:p w:rsidR="00F466F8" w:rsidRDefault="004D39E6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F466F8" w:rsidRDefault="004D39E6" w:rsidP="009203E4">
            <w:pPr>
              <w:jc w:val="both"/>
            </w:pPr>
            <w:r w:rsidRPr="004D39E6">
              <w:t>Составляют комплекс из 5 упражнений с указанием группы мышц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 w:rsidRPr="004D39E6">
              <w:t>Занятия на перекладине</w:t>
            </w: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18-19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Работа по комплексу</w:t>
            </w:r>
          </w:p>
        </w:tc>
        <w:tc>
          <w:tcPr>
            <w:tcW w:w="1217" w:type="dxa"/>
          </w:tcPr>
          <w:p w:rsidR="00F466F8" w:rsidRDefault="004D39E6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F466F8" w:rsidRDefault="004D39E6" w:rsidP="009203E4">
            <w:pPr>
              <w:jc w:val="both"/>
            </w:pPr>
            <w:r w:rsidRPr="004D39E6">
              <w:t>Отработка комплекса и исправление ошибок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УПКЗУ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 w:rsidRPr="004D39E6">
              <w:t>Подготовка к зачету</w:t>
            </w: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20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Зачет «Сдача комплекса»</w:t>
            </w:r>
          </w:p>
        </w:tc>
        <w:tc>
          <w:tcPr>
            <w:tcW w:w="1217" w:type="dxa"/>
          </w:tcPr>
          <w:p w:rsidR="00F466F8" w:rsidRDefault="004D39E6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Default="004D39E6" w:rsidP="009203E4">
            <w:pPr>
              <w:jc w:val="both"/>
            </w:pPr>
            <w:r>
              <w:t>Сдать комплекс с указанием мышц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</w:p>
        </w:tc>
      </w:tr>
      <w:tr w:rsidR="004D39E6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D39E6" w:rsidRPr="004D39E6" w:rsidRDefault="004D39E6" w:rsidP="009203E4">
            <w:pPr>
              <w:jc w:val="center"/>
              <w:rPr>
                <w:b/>
              </w:rPr>
            </w:pPr>
            <w:r w:rsidRPr="009E50C1">
              <w:rPr>
                <w:b/>
                <w:color w:val="000000"/>
              </w:rPr>
              <w:t>Теория</w:t>
            </w:r>
            <w:r>
              <w:rPr>
                <w:b/>
                <w:color w:val="000000"/>
              </w:rPr>
              <w:t xml:space="preserve"> – 2 часа</w:t>
            </w: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21-22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Основы методики самостоятельных занятий физическими упражнениями</w:t>
            </w:r>
          </w:p>
        </w:tc>
        <w:tc>
          <w:tcPr>
            <w:tcW w:w="1217" w:type="dxa"/>
          </w:tcPr>
          <w:p w:rsidR="00F466F8" w:rsidRDefault="004D39E6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Default="004D39E6" w:rsidP="009203E4">
            <w:pPr>
              <w:spacing w:beforeAutospacing="0" w:afterAutospacing="0"/>
              <w:jc w:val="both"/>
            </w:pPr>
            <w:r w:rsidRPr="004D39E6">
              <w:t>Мотивация и целенаправленность самостоятельных занятий, их формы и содержание.</w:t>
            </w:r>
            <w:r>
              <w:t xml:space="preserve"> </w:t>
            </w:r>
          </w:p>
          <w:p w:rsidR="00F466F8" w:rsidRDefault="004D39E6" w:rsidP="009203E4">
            <w:pPr>
              <w:spacing w:beforeAutospacing="0" w:afterAutospacing="0"/>
              <w:jc w:val="both"/>
            </w:pPr>
            <w:r w:rsidRPr="004D39E6">
              <w:t>Организация занятий физическими упражнениями различной направленности. Особенности самостоятельных занятий для юношей и девушек. Основные принципы построения самостоятельных занятий и их гигиена. Коррекция фигуры. Основные признаки утомления. Факторы регуляции нагрузки. Тесты для определения оптимальной индивидуальной нагрузки. Сенситивность в развитии профилирующих двигательных качеств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 w:rsidRPr="004D39E6">
              <w:t>Найти в СМИ принципы построения самостоятельных занятий</w:t>
            </w:r>
          </w:p>
        </w:tc>
      </w:tr>
      <w:tr w:rsidR="004D39E6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D39E6" w:rsidRPr="004D39E6" w:rsidRDefault="004D39E6" w:rsidP="009203E4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Легкая атлетика. Кроссовая подготовка</w:t>
            </w:r>
            <w:r w:rsidR="00F00D01">
              <w:rPr>
                <w:b/>
                <w:color w:val="000000"/>
              </w:rPr>
              <w:t xml:space="preserve"> –</w:t>
            </w:r>
            <w:r w:rsidR="006238A3">
              <w:rPr>
                <w:b/>
                <w:color w:val="000000"/>
              </w:rPr>
              <w:t xml:space="preserve"> 5</w:t>
            </w:r>
            <w:r w:rsidR="00F00D01">
              <w:rPr>
                <w:b/>
                <w:color w:val="000000"/>
              </w:rPr>
              <w:t xml:space="preserve"> часов</w:t>
            </w: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23-26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Прыжок в высоту</w:t>
            </w:r>
          </w:p>
        </w:tc>
        <w:tc>
          <w:tcPr>
            <w:tcW w:w="1217" w:type="dxa"/>
          </w:tcPr>
          <w:p w:rsidR="00F466F8" w:rsidRDefault="00F00D0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F466F8" w:rsidRDefault="004D39E6" w:rsidP="009203E4">
            <w:pPr>
              <w:jc w:val="both"/>
            </w:pPr>
            <w:r w:rsidRPr="004D39E6">
              <w:t>Прыжок в высоту способом «перешагивания»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>
              <w:t>Подготовка к зачету</w:t>
            </w: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27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Зачет «Прыжок в высоту»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D39E6" w:rsidP="009203E4">
            <w:pPr>
              <w:spacing w:beforeAutospacing="0" w:afterAutospacing="0"/>
              <w:jc w:val="both"/>
            </w:pPr>
            <w:r>
              <w:t>«5» - 190см</w:t>
            </w:r>
          </w:p>
          <w:p w:rsidR="004D39E6" w:rsidRDefault="004D39E6" w:rsidP="009203E4">
            <w:pPr>
              <w:spacing w:beforeAutospacing="0" w:afterAutospacing="0"/>
              <w:jc w:val="both"/>
            </w:pPr>
            <w:r>
              <w:t>«4» - 175см</w:t>
            </w:r>
          </w:p>
          <w:p w:rsidR="00F466F8" w:rsidRDefault="004D39E6" w:rsidP="009203E4">
            <w:pPr>
              <w:spacing w:beforeAutospacing="0" w:afterAutospacing="0"/>
              <w:jc w:val="both"/>
            </w:pPr>
            <w:r>
              <w:t>«3» - 160см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28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Челночный бег 3*10</w:t>
            </w:r>
          </w:p>
        </w:tc>
        <w:tc>
          <w:tcPr>
            <w:tcW w:w="1217" w:type="dxa"/>
          </w:tcPr>
          <w:p w:rsidR="00F466F8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F466F8" w:rsidRDefault="004D39E6" w:rsidP="009203E4">
            <w:pPr>
              <w:jc w:val="both"/>
            </w:pPr>
            <w:r w:rsidRPr="004D39E6">
              <w:t>Челночный бег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 w:rsidRPr="004D39E6">
              <w:t>Подготовка к зачету</w:t>
            </w: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29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>
              <w:t>Зачет «Челночный бег»</w:t>
            </w:r>
          </w:p>
        </w:tc>
        <w:tc>
          <w:tcPr>
            <w:tcW w:w="1217" w:type="dxa"/>
          </w:tcPr>
          <w:p w:rsidR="00F466F8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D39E6" w:rsidP="009203E4">
            <w:pPr>
              <w:spacing w:beforeAutospacing="0" w:afterAutospacing="0"/>
              <w:jc w:val="both"/>
            </w:pPr>
            <w:r>
              <w:t>«5» - 7,4</w:t>
            </w:r>
            <w:r>
              <w:rPr>
                <w:vertAlign w:val="superscript"/>
              </w:rPr>
              <w:t>//</w:t>
            </w:r>
          </w:p>
          <w:p w:rsidR="004D39E6" w:rsidRDefault="004D39E6" w:rsidP="009203E4">
            <w:pPr>
              <w:spacing w:beforeAutospacing="0" w:afterAutospacing="0"/>
              <w:jc w:val="both"/>
            </w:pPr>
            <w:r>
              <w:t>«4» - 7,8</w:t>
            </w:r>
            <w:r>
              <w:rPr>
                <w:vertAlign w:val="superscript"/>
              </w:rPr>
              <w:t>//</w:t>
            </w:r>
          </w:p>
          <w:p w:rsidR="00F466F8" w:rsidRDefault="004D39E6" w:rsidP="009203E4">
            <w:pPr>
              <w:spacing w:beforeAutospacing="0" w:afterAutospacing="0"/>
              <w:jc w:val="both"/>
            </w:pPr>
            <w:r>
              <w:t>«3» - 8,2</w:t>
            </w:r>
            <w:r>
              <w:rPr>
                <w:vertAlign w:val="superscript"/>
              </w:rPr>
              <w:t>//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F466F8" w:rsidRDefault="00F466F8" w:rsidP="009203E4">
            <w:pPr>
              <w:jc w:val="both"/>
            </w:pPr>
          </w:p>
        </w:tc>
      </w:tr>
      <w:tr w:rsidR="004D39E6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D39E6" w:rsidRPr="004D39E6" w:rsidRDefault="004D39E6" w:rsidP="009203E4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Гимнастика – 16 часов</w:t>
            </w:r>
          </w:p>
        </w:tc>
      </w:tr>
      <w:tr w:rsidR="00F466F8" w:rsidTr="009203E4">
        <w:tc>
          <w:tcPr>
            <w:tcW w:w="959" w:type="dxa"/>
          </w:tcPr>
          <w:p w:rsidR="00F466F8" w:rsidRDefault="004D39E6" w:rsidP="009203E4">
            <w:pPr>
              <w:jc w:val="center"/>
            </w:pPr>
            <w:r>
              <w:t>30-31</w:t>
            </w:r>
          </w:p>
        </w:tc>
        <w:tc>
          <w:tcPr>
            <w:tcW w:w="4224" w:type="dxa"/>
          </w:tcPr>
          <w:p w:rsidR="00F466F8" w:rsidRDefault="004D39E6" w:rsidP="009203E4">
            <w:pPr>
              <w:jc w:val="both"/>
            </w:pPr>
            <w:r w:rsidRPr="004D39E6">
              <w:t>Гибкость, равновесие</w:t>
            </w:r>
          </w:p>
        </w:tc>
        <w:tc>
          <w:tcPr>
            <w:tcW w:w="1217" w:type="dxa"/>
          </w:tcPr>
          <w:p w:rsidR="00F466F8" w:rsidRDefault="00F00D0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F466F8" w:rsidRPr="004D39E6" w:rsidRDefault="004D39E6" w:rsidP="009203E4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Равновесие:  стоя</w:t>
            </w:r>
            <w:proofErr w:type="gramEnd"/>
            <w:r>
              <w:rPr>
                <w:color w:val="000000"/>
              </w:rPr>
              <w:t xml:space="preserve"> на одной ноге, другая согнута в колене, прямые руки вперед. </w:t>
            </w:r>
            <w:r>
              <w:rPr>
                <w:color w:val="000000"/>
              </w:rPr>
              <w:lastRenderedPageBreak/>
              <w:t>Гибкость: ноги вместе, наклон вперед, колени не сгибать, пальцами рук достать до пола. Упражнения на внимание, висы и упоры. Упражнения в парах на гибкость.</w:t>
            </w:r>
          </w:p>
        </w:tc>
        <w:tc>
          <w:tcPr>
            <w:tcW w:w="1275" w:type="dxa"/>
          </w:tcPr>
          <w:p w:rsidR="00F466F8" w:rsidRDefault="00977ADE" w:rsidP="009203E4">
            <w:pPr>
              <w:jc w:val="center"/>
            </w:pPr>
            <w:r>
              <w:lastRenderedPageBreak/>
              <w:t>УОН</w:t>
            </w:r>
          </w:p>
        </w:tc>
        <w:tc>
          <w:tcPr>
            <w:tcW w:w="1276" w:type="dxa"/>
          </w:tcPr>
          <w:p w:rsidR="00F466F8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F466F8" w:rsidRDefault="004D39E6" w:rsidP="009203E4">
            <w:pPr>
              <w:jc w:val="both"/>
            </w:pPr>
            <w:r>
              <w:t>Подготовка к зачету</w:t>
            </w:r>
          </w:p>
        </w:tc>
      </w:tr>
      <w:tr w:rsidR="004D39E6" w:rsidTr="009203E4">
        <w:tc>
          <w:tcPr>
            <w:tcW w:w="959" w:type="dxa"/>
          </w:tcPr>
          <w:p w:rsidR="004D39E6" w:rsidRDefault="004D39E6" w:rsidP="009203E4">
            <w:pPr>
              <w:spacing w:beforeAutospacing="0" w:afterAutospacing="0"/>
              <w:jc w:val="center"/>
            </w:pPr>
            <w:r>
              <w:t>32-33</w:t>
            </w:r>
          </w:p>
        </w:tc>
        <w:tc>
          <w:tcPr>
            <w:tcW w:w="4224" w:type="dxa"/>
          </w:tcPr>
          <w:p w:rsidR="004D39E6" w:rsidRDefault="004D39E6" w:rsidP="009203E4">
            <w:pPr>
              <w:spacing w:beforeAutospacing="0" w:afterAutospacing="0"/>
              <w:jc w:val="both"/>
            </w:pPr>
            <w:r>
              <w:t>Зачет «Гибкость, равновесие»</w:t>
            </w:r>
          </w:p>
        </w:tc>
        <w:tc>
          <w:tcPr>
            <w:tcW w:w="1217" w:type="dxa"/>
          </w:tcPr>
          <w:p w:rsidR="004D39E6" w:rsidRDefault="00F00D01" w:rsidP="009203E4">
            <w:pPr>
              <w:spacing w:beforeAutospacing="0" w:afterAutospacing="0"/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Выполнение упражнений на гибкость: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«5» - касание головой коленей без рук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«4» - касание головой коленей с руками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«3» - касание с рывком и руками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Выполнения упражнения на равновесие: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  <w:rPr>
                <w:vertAlign w:val="superscript"/>
              </w:rPr>
            </w:pPr>
            <w:r w:rsidRPr="004D39E6">
              <w:t>«5» - 25</w:t>
            </w:r>
            <w:r w:rsidRPr="004D39E6">
              <w:rPr>
                <w:vertAlign w:val="superscript"/>
              </w:rPr>
              <w:t>//</w:t>
            </w:r>
          </w:p>
          <w:p w:rsidR="004D39E6" w:rsidRPr="004D39E6" w:rsidRDefault="004D39E6" w:rsidP="009203E4">
            <w:pPr>
              <w:spacing w:beforeAutospacing="0" w:afterAutospacing="0"/>
              <w:jc w:val="both"/>
            </w:pPr>
            <w:r w:rsidRPr="004D39E6">
              <w:t>«4» - 20</w:t>
            </w:r>
            <w:r w:rsidRPr="004D39E6">
              <w:rPr>
                <w:vertAlign w:val="superscript"/>
              </w:rPr>
              <w:t>//</w:t>
            </w:r>
          </w:p>
          <w:p w:rsidR="004D39E6" w:rsidRDefault="004D39E6" w:rsidP="009203E4">
            <w:pPr>
              <w:spacing w:beforeAutospacing="0" w:afterAutospacing="0"/>
              <w:jc w:val="both"/>
            </w:pPr>
            <w:r w:rsidRPr="004D39E6">
              <w:t>«3» - 15</w:t>
            </w:r>
            <w:r w:rsidRPr="004D39E6">
              <w:rPr>
                <w:vertAlign w:val="superscript"/>
              </w:rPr>
              <w:t>//</w:t>
            </w:r>
          </w:p>
        </w:tc>
        <w:tc>
          <w:tcPr>
            <w:tcW w:w="1275" w:type="dxa"/>
          </w:tcPr>
          <w:p w:rsidR="004D39E6" w:rsidRDefault="00977ADE" w:rsidP="009203E4">
            <w:pPr>
              <w:spacing w:beforeAutospacing="0" w:afterAutospacing="0"/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4D39E6" w:rsidRDefault="00A1408C" w:rsidP="009203E4">
            <w:pPr>
              <w:spacing w:beforeAutospacing="0" w:afterAutospacing="0"/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4D39E6" w:rsidRDefault="004D39E6" w:rsidP="009203E4">
            <w:pPr>
              <w:spacing w:beforeAutospacing="0" w:afterAutospacing="0"/>
              <w:jc w:val="both"/>
            </w:pPr>
          </w:p>
        </w:tc>
      </w:tr>
      <w:tr w:rsidR="004D39E6" w:rsidTr="009203E4">
        <w:tc>
          <w:tcPr>
            <w:tcW w:w="959" w:type="dxa"/>
          </w:tcPr>
          <w:p w:rsidR="004D39E6" w:rsidRDefault="004D39E6" w:rsidP="009203E4">
            <w:pPr>
              <w:jc w:val="center"/>
            </w:pPr>
            <w:r>
              <w:t>34-35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 w:rsidRPr="004D39E6">
              <w:t>Акробатика. Кувырок вперед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Default="004D39E6" w:rsidP="009203E4">
            <w:pPr>
              <w:jc w:val="both"/>
            </w:pPr>
            <w:r>
              <w:t>Подготовительные упражнения для кувырка вперед. Кувырок вперед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  <w:r>
              <w:t>Подготовка к зачету</w:t>
            </w:r>
          </w:p>
        </w:tc>
      </w:tr>
      <w:tr w:rsidR="004D39E6" w:rsidTr="009203E4">
        <w:tc>
          <w:tcPr>
            <w:tcW w:w="959" w:type="dxa"/>
          </w:tcPr>
          <w:p w:rsidR="004D39E6" w:rsidRDefault="004D39E6" w:rsidP="009203E4">
            <w:pPr>
              <w:jc w:val="center"/>
            </w:pPr>
            <w:r>
              <w:t>36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>
              <w:t>Зачет «Кувырок вперед»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D39E6" w:rsidP="009203E4">
            <w:pPr>
              <w:jc w:val="both"/>
            </w:pPr>
            <w:r>
              <w:t>Кувырок вперед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</w:p>
        </w:tc>
      </w:tr>
      <w:tr w:rsidR="004D39E6" w:rsidTr="009203E4">
        <w:tc>
          <w:tcPr>
            <w:tcW w:w="959" w:type="dxa"/>
          </w:tcPr>
          <w:p w:rsidR="004D39E6" w:rsidRDefault="004D39E6" w:rsidP="009203E4">
            <w:pPr>
              <w:jc w:val="center"/>
            </w:pPr>
            <w:r>
              <w:t>37-38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>
              <w:t>Опорный прыжок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Default="004D39E6" w:rsidP="009203E4">
            <w:pPr>
              <w:jc w:val="both"/>
            </w:pPr>
            <w:r>
              <w:t>Выполнение прыжка ноги врозь через коня (юноши), козла (девушки)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УПКЗУ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  <w:r>
              <w:t>М</w:t>
            </w:r>
            <w:r w:rsidRPr="00F466F8">
              <w:t>ногоскоки</w:t>
            </w:r>
          </w:p>
        </w:tc>
      </w:tr>
      <w:tr w:rsidR="004D39E6" w:rsidTr="009203E4">
        <w:tc>
          <w:tcPr>
            <w:tcW w:w="959" w:type="dxa"/>
          </w:tcPr>
          <w:p w:rsidR="004D39E6" w:rsidRDefault="004D39E6" w:rsidP="009203E4">
            <w:pPr>
              <w:jc w:val="center"/>
            </w:pPr>
            <w:r>
              <w:t>39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>
              <w:t>Совершенствование опорного прыжка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D39E6" w:rsidP="009203E4">
            <w:pPr>
              <w:jc w:val="both"/>
            </w:pPr>
            <w:r>
              <w:t>Кувырок вперед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УОСЗ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  <w:r>
              <w:t>Подготовка к зачету</w:t>
            </w:r>
          </w:p>
        </w:tc>
      </w:tr>
      <w:tr w:rsidR="004D39E6" w:rsidTr="009203E4">
        <w:tc>
          <w:tcPr>
            <w:tcW w:w="959" w:type="dxa"/>
          </w:tcPr>
          <w:p w:rsidR="004D39E6" w:rsidRDefault="004D39E6" w:rsidP="009203E4">
            <w:pPr>
              <w:jc w:val="center"/>
            </w:pPr>
            <w:r>
              <w:t>40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>
              <w:t>Зачет «Опорный прыжок»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D39E6" w:rsidP="009203E4">
            <w:pPr>
              <w:jc w:val="both"/>
            </w:pPr>
            <w:r>
              <w:t>Выполнение прыжка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</w:p>
        </w:tc>
      </w:tr>
      <w:tr w:rsidR="004D39E6" w:rsidTr="009203E4">
        <w:tc>
          <w:tcPr>
            <w:tcW w:w="959" w:type="dxa"/>
          </w:tcPr>
          <w:p w:rsidR="004D39E6" w:rsidRDefault="004D39E6" w:rsidP="009203E4">
            <w:pPr>
              <w:jc w:val="center"/>
            </w:pPr>
            <w:r>
              <w:t>41-42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>
              <w:t>Упражнения с мячом, обручем.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Default="004D39E6" w:rsidP="009203E4">
            <w:pPr>
              <w:jc w:val="both"/>
            </w:pPr>
            <w:r>
              <w:t>Упражнения с мячом для юношей, с обручем для девушек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  <w:r>
              <w:t>ОФП</w:t>
            </w:r>
          </w:p>
        </w:tc>
      </w:tr>
      <w:tr w:rsidR="004D39E6" w:rsidTr="009203E4">
        <w:tc>
          <w:tcPr>
            <w:tcW w:w="959" w:type="dxa"/>
          </w:tcPr>
          <w:p w:rsidR="004D39E6" w:rsidRDefault="004D39E6" w:rsidP="009203E4">
            <w:pPr>
              <w:jc w:val="center"/>
            </w:pPr>
            <w:r>
              <w:t>43-44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>
              <w:t>Упражнения на коррекцию осанки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D39E6" w:rsidRDefault="004D39E6" w:rsidP="009203E4">
            <w:pPr>
              <w:jc w:val="both"/>
            </w:pPr>
            <w:r>
              <w:t>Упражнения на коррекцию осанки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  <w:r>
              <w:rPr>
                <w:color w:val="000000"/>
              </w:rPr>
              <w:t>Упражнения перед зеркалом</w:t>
            </w:r>
          </w:p>
        </w:tc>
      </w:tr>
      <w:tr w:rsidR="004D39E6" w:rsidTr="009203E4">
        <w:tc>
          <w:tcPr>
            <w:tcW w:w="959" w:type="dxa"/>
          </w:tcPr>
          <w:p w:rsidR="004D39E6" w:rsidRDefault="004D39E6" w:rsidP="009203E4">
            <w:pPr>
              <w:jc w:val="center"/>
            </w:pPr>
            <w:r>
              <w:t>45</w:t>
            </w:r>
          </w:p>
        </w:tc>
        <w:tc>
          <w:tcPr>
            <w:tcW w:w="4224" w:type="dxa"/>
          </w:tcPr>
          <w:p w:rsidR="004D39E6" w:rsidRDefault="004D39E6" w:rsidP="009203E4">
            <w:pPr>
              <w:jc w:val="both"/>
            </w:pPr>
            <w:r>
              <w:t>Упражнения для коррекции зрения.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23228A" w:rsidP="009203E4">
            <w:pPr>
              <w:jc w:val="both"/>
            </w:pPr>
            <w:r>
              <w:t>Упражнения на коррекцию зрения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23228A" w:rsidP="009203E4">
            <w:pPr>
              <w:jc w:val="both"/>
            </w:pPr>
            <w:r>
              <w:rPr>
                <w:color w:val="000000"/>
              </w:rPr>
              <w:t>Упражнения перед зеркалом</w:t>
            </w:r>
          </w:p>
        </w:tc>
      </w:tr>
      <w:tr w:rsidR="0023228A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23228A" w:rsidRPr="0023228A" w:rsidRDefault="0023228A" w:rsidP="009203E4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Учебно-методические занятия (практические)</w:t>
            </w:r>
            <w:r w:rsidR="00F00D01">
              <w:rPr>
                <w:b/>
                <w:color w:val="000000"/>
              </w:rPr>
              <w:t xml:space="preserve"> – 2 часа</w:t>
            </w:r>
          </w:p>
        </w:tc>
      </w:tr>
      <w:tr w:rsidR="004D39E6" w:rsidTr="009203E4">
        <w:tc>
          <w:tcPr>
            <w:tcW w:w="959" w:type="dxa"/>
          </w:tcPr>
          <w:p w:rsidR="004D39E6" w:rsidRDefault="00470CF2" w:rsidP="009203E4">
            <w:pPr>
              <w:jc w:val="center"/>
            </w:pPr>
            <w:r>
              <w:t>46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 w:rsidRPr="00D8551B">
              <w:rPr>
                <w:iCs/>
                <w:spacing w:val="-1"/>
                <w:szCs w:val="28"/>
              </w:rPr>
              <w:t>М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zCs w:val="28"/>
              </w:rPr>
              <w:t>с</w:t>
            </w:r>
            <w:r w:rsidRPr="00D8551B">
              <w:rPr>
                <w:iCs/>
                <w:spacing w:val="-2"/>
                <w:szCs w:val="28"/>
              </w:rPr>
              <w:t>с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zCs w:val="28"/>
              </w:rPr>
              <w:t>ж</w:t>
            </w:r>
            <w:r w:rsidRPr="00D8551B">
              <w:rPr>
                <w:iCs/>
                <w:spacing w:val="-2"/>
                <w:szCs w:val="28"/>
              </w:rPr>
              <w:t xml:space="preserve"> </w:t>
            </w:r>
            <w:r w:rsidRPr="00D8551B">
              <w:rPr>
                <w:iCs/>
                <w:szCs w:val="28"/>
              </w:rPr>
              <w:t>и</w:t>
            </w:r>
            <w:r w:rsidRPr="00D8551B">
              <w:rPr>
                <w:iCs/>
                <w:spacing w:val="1"/>
                <w:szCs w:val="28"/>
              </w:rPr>
              <w:t xml:space="preserve"> </w:t>
            </w:r>
            <w:r w:rsidRPr="00D8551B">
              <w:rPr>
                <w:iCs/>
                <w:spacing w:val="-3"/>
                <w:szCs w:val="28"/>
              </w:rPr>
              <w:t>с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pacing w:val="-2"/>
                <w:szCs w:val="28"/>
              </w:rPr>
              <w:t>м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pacing w:val="-2"/>
                <w:szCs w:val="28"/>
              </w:rPr>
              <w:t>м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zCs w:val="28"/>
              </w:rPr>
              <w:t>с</w:t>
            </w:r>
            <w:r w:rsidRPr="00D8551B">
              <w:rPr>
                <w:iCs/>
                <w:spacing w:val="-2"/>
                <w:szCs w:val="28"/>
              </w:rPr>
              <w:t>с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zCs w:val="28"/>
              </w:rPr>
              <w:t>ж</w:t>
            </w:r>
            <w:r w:rsidRPr="00D8551B">
              <w:rPr>
                <w:iCs/>
                <w:spacing w:val="-2"/>
                <w:szCs w:val="28"/>
              </w:rPr>
              <w:t xml:space="preserve"> </w:t>
            </w:r>
            <w:r w:rsidRPr="00D8551B">
              <w:rPr>
                <w:iCs/>
                <w:spacing w:val="1"/>
                <w:szCs w:val="28"/>
              </w:rPr>
              <w:t>п</w:t>
            </w:r>
            <w:r w:rsidRPr="00D8551B">
              <w:rPr>
                <w:iCs/>
                <w:spacing w:val="-1"/>
                <w:szCs w:val="28"/>
              </w:rPr>
              <w:t>р</w:t>
            </w:r>
            <w:r w:rsidRPr="00D8551B">
              <w:rPr>
                <w:iCs/>
                <w:szCs w:val="28"/>
              </w:rPr>
              <w:t>и</w:t>
            </w:r>
            <w:r w:rsidRPr="00D8551B">
              <w:rPr>
                <w:iCs/>
                <w:spacing w:val="1"/>
                <w:szCs w:val="28"/>
              </w:rPr>
              <w:t xml:space="preserve"> </w:t>
            </w:r>
            <w:r w:rsidRPr="00D8551B">
              <w:rPr>
                <w:iCs/>
                <w:spacing w:val="-3"/>
                <w:szCs w:val="28"/>
              </w:rPr>
              <w:t>ф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pacing w:val="-1"/>
                <w:szCs w:val="28"/>
              </w:rPr>
              <w:t>з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zCs w:val="28"/>
              </w:rPr>
              <w:t>ч</w:t>
            </w:r>
            <w:r w:rsidRPr="00D8551B">
              <w:rPr>
                <w:iCs/>
                <w:spacing w:val="-2"/>
                <w:szCs w:val="28"/>
              </w:rPr>
              <w:t>е</w:t>
            </w:r>
            <w:r w:rsidRPr="00D8551B">
              <w:rPr>
                <w:iCs/>
                <w:szCs w:val="28"/>
              </w:rPr>
              <w:t>с</w:t>
            </w:r>
            <w:r w:rsidRPr="00D8551B">
              <w:rPr>
                <w:iCs/>
                <w:spacing w:val="-2"/>
                <w:szCs w:val="28"/>
              </w:rPr>
              <w:t>к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zCs w:val="28"/>
              </w:rPr>
              <w:t>м</w:t>
            </w:r>
            <w:r w:rsidRPr="00D8551B">
              <w:rPr>
                <w:iCs/>
                <w:spacing w:val="4"/>
                <w:szCs w:val="28"/>
              </w:rPr>
              <w:t xml:space="preserve"> </w:t>
            </w:r>
            <w:r w:rsidRPr="00D8551B">
              <w:rPr>
                <w:iCs/>
                <w:szCs w:val="28"/>
              </w:rPr>
              <w:t>и</w:t>
            </w:r>
            <w:r w:rsidRPr="00D8551B">
              <w:rPr>
                <w:iCs/>
                <w:spacing w:val="1"/>
                <w:szCs w:val="28"/>
              </w:rPr>
              <w:t xml:space="preserve"> </w:t>
            </w:r>
            <w:r w:rsidRPr="00D8551B">
              <w:rPr>
                <w:iCs/>
                <w:szCs w:val="28"/>
              </w:rPr>
              <w:t>умс</w:t>
            </w:r>
            <w:r w:rsidRPr="00D8551B">
              <w:rPr>
                <w:iCs/>
                <w:spacing w:val="-3"/>
                <w:szCs w:val="28"/>
              </w:rPr>
              <w:t>т</w:t>
            </w:r>
            <w:r w:rsidRPr="00D8551B">
              <w:rPr>
                <w:iCs/>
                <w:szCs w:val="28"/>
              </w:rPr>
              <w:t>вен</w:t>
            </w:r>
            <w:r w:rsidRPr="00D8551B">
              <w:rPr>
                <w:iCs/>
                <w:spacing w:val="-2"/>
                <w:szCs w:val="28"/>
              </w:rPr>
              <w:t>н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zCs w:val="28"/>
              </w:rPr>
              <w:t>м</w:t>
            </w:r>
            <w:r w:rsidRPr="00D8551B">
              <w:rPr>
                <w:iCs/>
                <w:spacing w:val="1"/>
                <w:szCs w:val="28"/>
              </w:rPr>
              <w:t xml:space="preserve"> </w:t>
            </w:r>
            <w:r w:rsidRPr="00D8551B">
              <w:rPr>
                <w:iCs/>
                <w:spacing w:val="-3"/>
                <w:szCs w:val="28"/>
              </w:rPr>
              <w:t>у</w:t>
            </w:r>
            <w:r w:rsidRPr="00D8551B">
              <w:rPr>
                <w:iCs/>
                <w:spacing w:val="-1"/>
                <w:szCs w:val="28"/>
              </w:rPr>
              <w:t>т</w:t>
            </w:r>
            <w:r w:rsidRPr="00D8551B">
              <w:rPr>
                <w:iCs/>
                <w:spacing w:val="1"/>
                <w:szCs w:val="28"/>
              </w:rPr>
              <w:t>ом</w:t>
            </w:r>
            <w:r w:rsidRPr="00D8551B">
              <w:rPr>
                <w:iCs/>
                <w:szCs w:val="28"/>
              </w:rPr>
              <w:t>ле</w:t>
            </w:r>
            <w:r w:rsidRPr="00D8551B">
              <w:rPr>
                <w:iCs/>
                <w:spacing w:val="-2"/>
                <w:szCs w:val="28"/>
              </w:rPr>
              <w:t>н</w:t>
            </w:r>
            <w:r w:rsidRPr="00D8551B">
              <w:rPr>
                <w:iCs/>
                <w:spacing w:val="-1"/>
                <w:szCs w:val="28"/>
              </w:rPr>
              <w:t>и</w:t>
            </w:r>
            <w:r w:rsidRPr="00D8551B">
              <w:rPr>
                <w:iCs/>
                <w:spacing w:val="1"/>
                <w:szCs w:val="28"/>
              </w:rPr>
              <w:t>и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Приема массажа и самомассажа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70CF2" w:rsidP="009203E4">
            <w:pPr>
              <w:jc w:val="both"/>
            </w:pPr>
            <w:r>
              <w:rPr>
                <w:color w:val="000000"/>
              </w:rPr>
              <w:t>Найти приемы самомассажа</w:t>
            </w:r>
          </w:p>
        </w:tc>
      </w:tr>
      <w:tr w:rsidR="004D39E6" w:rsidTr="009203E4">
        <w:tc>
          <w:tcPr>
            <w:tcW w:w="959" w:type="dxa"/>
          </w:tcPr>
          <w:p w:rsidR="004D39E6" w:rsidRDefault="00470CF2" w:rsidP="009203E4">
            <w:pPr>
              <w:jc w:val="center"/>
            </w:pPr>
            <w:r>
              <w:t>47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 w:rsidRPr="00D8551B">
              <w:rPr>
                <w:iCs/>
                <w:spacing w:val="-1"/>
                <w:szCs w:val="28"/>
              </w:rPr>
              <w:t>П</w:t>
            </w:r>
            <w:r w:rsidRPr="00D8551B">
              <w:rPr>
                <w:iCs/>
                <w:spacing w:val="1"/>
                <w:szCs w:val="28"/>
              </w:rPr>
              <w:t>ро</w:t>
            </w:r>
            <w:r w:rsidRPr="00D8551B">
              <w:rPr>
                <w:iCs/>
                <w:spacing w:val="-3"/>
                <w:szCs w:val="28"/>
              </w:rPr>
              <w:t>ф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pacing w:val="-3"/>
                <w:szCs w:val="28"/>
              </w:rPr>
              <w:t>л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zCs w:val="28"/>
              </w:rPr>
              <w:t>кт</w:t>
            </w:r>
            <w:r w:rsidRPr="00D8551B">
              <w:rPr>
                <w:iCs/>
                <w:spacing w:val="-2"/>
                <w:szCs w:val="28"/>
              </w:rPr>
              <w:t>и</w:t>
            </w:r>
            <w:r w:rsidRPr="00D8551B">
              <w:rPr>
                <w:iCs/>
                <w:szCs w:val="28"/>
              </w:rPr>
              <w:t xml:space="preserve">ка </w:t>
            </w:r>
            <w:r w:rsidRPr="00D8551B">
              <w:rPr>
                <w:iCs/>
                <w:spacing w:val="1"/>
                <w:szCs w:val="28"/>
              </w:rPr>
              <w:t>п</w:t>
            </w:r>
            <w:r w:rsidRPr="00D8551B">
              <w:rPr>
                <w:iCs/>
                <w:spacing w:val="-1"/>
                <w:szCs w:val="28"/>
              </w:rPr>
              <w:t>р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zCs w:val="28"/>
              </w:rPr>
              <w:t>фе</w:t>
            </w:r>
            <w:r w:rsidRPr="00D8551B">
              <w:rPr>
                <w:iCs/>
                <w:spacing w:val="-2"/>
                <w:szCs w:val="28"/>
              </w:rPr>
              <w:t>с</w:t>
            </w:r>
            <w:r w:rsidRPr="00D8551B">
              <w:rPr>
                <w:iCs/>
                <w:szCs w:val="28"/>
              </w:rPr>
              <w:t>с</w:t>
            </w:r>
            <w:r w:rsidRPr="00D8551B">
              <w:rPr>
                <w:iCs/>
                <w:spacing w:val="-1"/>
                <w:szCs w:val="28"/>
              </w:rPr>
              <w:t>и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pacing w:val="-3"/>
                <w:szCs w:val="28"/>
              </w:rPr>
              <w:t>н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zCs w:val="28"/>
              </w:rPr>
              <w:t>ль</w:t>
            </w:r>
            <w:r w:rsidRPr="00D8551B">
              <w:rPr>
                <w:iCs/>
                <w:spacing w:val="-3"/>
                <w:szCs w:val="28"/>
              </w:rPr>
              <w:t>ны</w:t>
            </w:r>
            <w:r w:rsidRPr="00D8551B">
              <w:rPr>
                <w:iCs/>
                <w:szCs w:val="28"/>
              </w:rPr>
              <w:t>х</w:t>
            </w:r>
            <w:r w:rsidRPr="00D8551B">
              <w:rPr>
                <w:szCs w:val="28"/>
              </w:rPr>
              <w:t xml:space="preserve"> </w:t>
            </w:r>
            <w:r w:rsidRPr="00D8551B">
              <w:rPr>
                <w:iCs/>
                <w:spacing w:val="1"/>
                <w:szCs w:val="28"/>
              </w:rPr>
              <w:t>за</w:t>
            </w:r>
            <w:r w:rsidRPr="00D8551B">
              <w:rPr>
                <w:iCs/>
                <w:spacing w:val="-2"/>
                <w:szCs w:val="28"/>
              </w:rPr>
              <w:t>б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zCs w:val="28"/>
              </w:rPr>
              <w:t>л</w:t>
            </w:r>
            <w:r w:rsidRPr="00D8551B">
              <w:rPr>
                <w:iCs/>
                <w:spacing w:val="-2"/>
                <w:szCs w:val="28"/>
              </w:rPr>
              <w:t>е</w:t>
            </w:r>
            <w:r w:rsidRPr="00D8551B">
              <w:rPr>
                <w:iCs/>
                <w:szCs w:val="28"/>
              </w:rPr>
              <w:t>ван</w:t>
            </w:r>
            <w:r w:rsidRPr="00D8551B">
              <w:rPr>
                <w:iCs/>
                <w:spacing w:val="-2"/>
                <w:szCs w:val="28"/>
              </w:rPr>
              <w:t>и</w:t>
            </w:r>
            <w:r w:rsidRPr="00D8551B">
              <w:rPr>
                <w:iCs/>
                <w:szCs w:val="28"/>
              </w:rPr>
              <w:t>й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 w:rsidRPr="00D8551B">
              <w:rPr>
                <w:iCs/>
                <w:szCs w:val="28"/>
              </w:rPr>
              <w:t>Ф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pacing w:val="-1"/>
                <w:szCs w:val="28"/>
              </w:rPr>
              <w:t>з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pacing w:val="-2"/>
                <w:szCs w:val="28"/>
              </w:rPr>
              <w:t>ч</w:t>
            </w:r>
            <w:r w:rsidRPr="00D8551B">
              <w:rPr>
                <w:iCs/>
                <w:szCs w:val="28"/>
              </w:rPr>
              <w:t>ес</w:t>
            </w:r>
            <w:r w:rsidRPr="00D8551B">
              <w:rPr>
                <w:iCs/>
                <w:spacing w:val="-2"/>
                <w:szCs w:val="28"/>
              </w:rPr>
              <w:t>к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zCs w:val="28"/>
              </w:rPr>
              <w:t>е</w:t>
            </w:r>
            <w:r w:rsidRPr="00D8551B">
              <w:rPr>
                <w:iCs/>
                <w:spacing w:val="57"/>
                <w:szCs w:val="28"/>
              </w:rPr>
              <w:t xml:space="preserve"> </w:t>
            </w:r>
            <w:r w:rsidRPr="00D8551B">
              <w:rPr>
                <w:iCs/>
                <w:spacing w:val="-2"/>
                <w:szCs w:val="28"/>
              </w:rPr>
              <w:t>у</w:t>
            </w:r>
            <w:r w:rsidRPr="00D8551B">
              <w:rPr>
                <w:iCs/>
                <w:spacing w:val="1"/>
                <w:szCs w:val="28"/>
              </w:rPr>
              <w:t>п</w:t>
            </w:r>
            <w:r w:rsidRPr="00D8551B">
              <w:rPr>
                <w:iCs/>
                <w:spacing w:val="-1"/>
                <w:szCs w:val="28"/>
              </w:rPr>
              <w:t>ра</w:t>
            </w:r>
            <w:r w:rsidRPr="00D8551B">
              <w:rPr>
                <w:iCs/>
                <w:szCs w:val="28"/>
              </w:rPr>
              <w:t>жне</w:t>
            </w:r>
            <w:r w:rsidRPr="00D8551B">
              <w:rPr>
                <w:iCs/>
                <w:spacing w:val="-2"/>
                <w:szCs w:val="28"/>
              </w:rPr>
              <w:t>н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zCs w:val="28"/>
              </w:rPr>
              <w:t>я</w:t>
            </w:r>
            <w:r w:rsidRPr="00D8551B">
              <w:rPr>
                <w:iCs/>
                <w:spacing w:val="56"/>
                <w:szCs w:val="28"/>
              </w:rPr>
              <w:t xml:space="preserve"> </w:t>
            </w:r>
            <w:r w:rsidRPr="00D8551B">
              <w:rPr>
                <w:iCs/>
                <w:szCs w:val="28"/>
              </w:rPr>
              <w:t>для</w:t>
            </w:r>
            <w:r w:rsidRPr="00D8551B">
              <w:rPr>
                <w:iCs/>
                <w:spacing w:val="56"/>
                <w:szCs w:val="28"/>
              </w:rPr>
              <w:t xml:space="preserve"> </w:t>
            </w:r>
            <w:r w:rsidRPr="00D8551B">
              <w:rPr>
                <w:iCs/>
                <w:spacing w:val="1"/>
                <w:szCs w:val="28"/>
              </w:rPr>
              <w:t>пр</w:t>
            </w:r>
            <w:r w:rsidRPr="00D8551B">
              <w:rPr>
                <w:iCs/>
                <w:spacing w:val="-1"/>
                <w:szCs w:val="28"/>
              </w:rPr>
              <w:t>о</w:t>
            </w:r>
            <w:r w:rsidRPr="00D8551B">
              <w:rPr>
                <w:iCs/>
                <w:szCs w:val="28"/>
              </w:rPr>
              <w:t>ф</w:t>
            </w:r>
            <w:r w:rsidRPr="00D8551B">
              <w:rPr>
                <w:iCs/>
                <w:spacing w:val="-1"/>
                <w:szCs w:val="28"/>
              </w:rPr>
              <w:t>и</w:t>
            </w:r>
            <w:r w:rsidRPr="00D8551B">
              <w:rPr>
                <w:iCs/>
                <w:szCs w:val="28"/>
              </w:rPr>
              <w:t>л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zCs w:val="28"/>
              </w:rPr>
              <w:t>к</w:t>
            </w:r>
            <w:r w:rsidRPr="00D8551B">
              <w:rPr>
                <w:iCs/>
                <w:spacing w:val="-3"/>
                <w:szCs w:val="28"/>
              </w:rPr>
              <w:t>т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pacing w:val="-2"/>
                <w:szCs w:val="28"/>
              </w:rPr>
              <w:t>к</w:t>
            </w:r>
            <w:r w:rsidRPr="00D8551B">
              <w:rPr>
                <w:iCs/>
                <w:szCs w:val="28"/>
              </w:rPr>
              <w:t>и</w:t>
            </w:r>
            <w:r w:rsidRPr="00D8551B">
              <w:rPr>
                <w:iCs/>
                <w:spacing w:val="58"/>
                <w:szCs w:val="28"/>
              </w:rPr>
              <w:t xml:space="preserve"> </w:t>
            </w:r>
            <w:r w:rsidRPr="00D8551B">
              <w:rPr>
                <w:iCs/>
                <w:szCs w:val="28"/>
              </w:rPr>
              <w:t>и</w:t>
            </w:r>
            <w:r w:rsidRPr="00D8551B">
              <w:rPr>
                <w:iCs/>
                <w:spacing w:val="58"/>
                <w:szCs w:val="28"/>
              </w:rPr>
              <w:t xml:space="preserve"> </w:t>
            </w:r>
            <w:r w:rsidRPr="00D8551B">
              <w:rPr>
                <w:iCs/>
                <w:spacing w:val="-2"/>
                <w:szCs w:val="28"/>
              </w:rPr>
              <w:t>к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pacing w:val="-1"/>
                <w:szCs w:val="28"/>
              </w:rPr>
              <w:t>р</w:t>
            </w:r>
            <w:r w:rsidRPr="00D8551B">
              <w:rPr>
                <w:iCs/>
                <w:spacing w:val="1"/>
                <w:szCs w:val="28"/>
              </w:rPr>
              <w:t>р</w:t>
            </w:r>
            <w:r w:rsidRPr="00D8551B">
              <w:rPr>
                <w:iCs/>
                <w:spacing w:val="-2"/>
                <w:szCs w:val="28"/>
              </w:rPr>
              <w:t>е</w:t>
            </w:r>
            <w:r w:rsidRPr="00D8551B">
              <w:rPr>
                <w:iCs/>
                <w:szCs w:val="28"/>
              </w:rPr>
              <w:t>кции</w:t>
            </w:r>
            <w:r w:rsidRPr="00D8551B">
              <w:rPr>
                <w:iCs/>
                <w:spacing w:val="58"/>
                <w:szCs w:val="28"/>
              </w:rPr>
              <w:t xml:space="preserve"> </w:t>
            </w:r>
            <w:r w:rsidRPr="00D8551B">
              <w:rPr>
                <w:iCs/>
                <w:spacing w:val="-3"/>
                <w:szCs w:val="28"/>
              </w:rPr>
              <w:t>н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pacing w:val="-1"/>
                <w:szCs w:val="28"/>
              </w:rPr>
              <w:t>р</w:t>
            </w:r>
            <w:r w:rsidRPr="00D8551B">
              <w:rPr>
                <w:iCs/>
                <w:szCs w:val="28"/>
              </w:rPr>
              <w:t>ушен</w:t>
            </w:r>
            <w:r w:rsidRPr="00D8551B">
              <w:rPr>
                <w:iCs/>
                <w:spacing w:val="-2"/>
                <w:szCs w:val="28"/>
              </w:rPr>
              <w:t>и</w:t>
            </w:r>
            <w:r w:rsidRPr="00D8551B">
              <w:rPr>
                <w:iCs/>
                <w:szCs w:val="28"/>
              </w:rPr>
              <w:t xml:space="preserve">я 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pacing w:val="-1"/>
                <w:szCs w:val="28"/>
              </w:rPr>
              <w:t>по</w:t>
            </w:r>
            <w:r w:rsidRPr="00D8551B">
              <w:rPr>
                <w:iCs/>
                <w:spacing w:val="1"/>
                <w:szCs w:val="28"/>
              </w:rPr>
              <w:t>р</w:t>
            </w:r>
            <w:r w:rsidRPr="00D8551B">
              <w:rPr>
                <w:iCs/>
                <w:szCs w:val="28"/>
              </w:rPr>
              <w:t>н</w:t>
            </w:r>
            <w:r w:rsidRPr="00D8551B">
              <w:rPr>
                <w:iCs/>
                <w:spacing w:val="-1"/>
                <w:szCs w:val="28"/>
              </w:rPr>
              <w:t>о</w:t>
            </w:r>
            <w:r w:rsidRPr="00D8551B">
              <w:rPr>
                <w:iCs/>
                <w:szCs w:val="28"/>
              </w:rPr>
              <w:t>-д</w:t>
            </w:r>
            <w:r w:rsidRPr="00D8551B">
              <w:rPr>
                <w:iCs/>
                <w:spacing w:val="-2"/>
                <w:szCs w:val="28"/>
              </w:rPr>
              <w:t>в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pacing w:val="-1"/>
                <w:szCs w:val="28"/>
              </w:rPr>
              <w:t>г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pacing w:val="-1"/>
                <w:szCs w:val="28"/>
              </w:rPr>
              <w:t>т</w:t>
            </w:r>
            <w:r w:rsidRPr="00D8551B">
              <w:rPr>
                <w:iCs/>
                <w:szCs w:val="28"/>
              </w:rPr>
              <w:t>ельн</w:t>
            </w:r>
            <w:r w:rsidRPr="00D8551B">
              <w:rPr>
                <w:iCs/>
                <w:spacing w:val="-2"/>
                <w:szCs w:val="28"/>
              </w:rPr>
              <w:t>о</w:t>
            </w:r>
            <w:r w:rsidRPr="00D8551B">
              <w:rPr>
                <w:iCs/>
                <w:spacing w:val="1"/>
                <w:szCs w:val="28"/>
              </w:rPr>
              <w:t>г</w:t>
            </w:r>
            <w:r w:rsidRPr="00D8551B">
              <w:rPr>
                <w:iCs/>
                <w:szCs w:val="28"/>
              </w:rPr>
              <w:t xml:space="preserve">о 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pacing w:val="-1"/>
                <w:szCs w:val="28"/>
              </w:rPr>
              <w:t>пп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pacing w:val="-1"/>
                <w:szCs w:val="28"/>
              </w:rPr>
              <w:t>р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pacing w:val="-1"/>
                <w:szCs w:val="28"/>
              </w:rPr>
              <w:t>т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zCs w:val="28"/>
              </w:rPr>
              <w:t>.</w:t>
            </w:r>
            <w:r>
              <w:rPr>
                <w:iCs/>
                <w:szCs w:val="28"/>
              </w:rPr>
              <w:t xml:space="preserve"> </w:t>
            </w:r>
            <w:r w:rsidRPr="00D8551B">
              <w:rPr>
                <w:iCs/>
                <w:spacing w:val="-1"/>
                <w:szCs w:val="28"/>
              </w:rPr>
              <w:t>П</w:t>
            </w:r>
            <w:r w:rsidRPr="00D8551B">
              <w:rPr>
                <w:iCs/>
                <w:spacing w:val="1"/>
                <w:szCs w:val="28"/>
              </w:rPr>
              <w:t>ро</w:t>
            </w:r>
            <w:r w:rsidRPr="00D8551B">
              <w:rPr>
                <w:iCs/>
                <w:spacing w:val="-3"/>
                <w:szCs w:val="28"/>
              </w:rPr>
              <w:t>ф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pacing w:val="-3"/>
                <w:szCs w:val="28"/>
              </w:rPr>
              <w:t>л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zCs w:val="28"/>
              </w:rPr>
              <w:t>кт</w:t>
            </w:r>
            <w:r w:rsidRPr="00D8551B">
              <w:rPr>
                <w:iCs/>
                <w:spacing w:val="-2"/>
                <w:szCs w:val="28"/>
              </w:rPr>
              <w:t>и</w:t>
            </w:r>
            <w:r w:rsidRPr="00D8551B">
              <w:rPr>
                <w:iCs/>
                <w:szCs w:val="28"/>
              </w:rPr>
              <w:t xml:space="preserve">ка </w:t>
            </w:r>
            <w:r w:rsidRPr="00D8551B">
              <w:rPr>
                <w:iCs/>
                <w:spacing w:val="1"/>
                <w:szCs w:val="28"/>
              </w:rPr>
              <w:t>п</w:t>
            </w:r>
            <w:r w:rsidRPr="00D8551B">
              <w:rPr>
                <w:iCs/>
                <w:spacing w:val="-1"/>
                <w:szCs w:val="28"/>
              </w:rPr>
              <w:t>р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zCs w:val="28"/>
              </w:rPr>
              <w:t>фе</w:t>
            </w:r>
            <w:r w:rsidRPr="00D8551B">
              <w:rPr>
                <w:iCs/>
                <w:spacing w:val="-2"/>
                <w:szCs w:val="28"/>
              </w:rPr>
              <w:t>с</w:t>
            </w:r>
            <w:r w:rsidRPr="00D8551B">
              <w:rPr>
                <w:iCs/>
                <w:szCs w:val="28"/>
              </w:rPr>
              <w:t>с</w:t>
            </w:r>
            <w:r w:rsidRPr="00D8551B">
              <w:rPr>
                <w:iCs/>
                <w:spacing w:val="-1"/>
                <w:szCs w:val="28"/>
              </w:rPr>
              <w:t>и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pacing w:val="-3"/>
                <w:szCs w:val="28"/>
              </w:rPr>
              <w:t>н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zCs w:val="28"/>
              </w:rPr>
              <w:t>ль</w:t>
            </w:r>
            <w:r w:rsidRPr="00D8551B">
              <w:rPr>
                <w:iCs/>
                <w:spacing w:val="-3"/>
                <w:szCs w:val="28"/>
              </w:rPr>
              <w:t>ны</w:t>
            </w:r>
            <w:r w:rsidRPr="00D8551B">
              <w:rPr>
                <w:iCs/>
                <w:szCs w:val="28"/>
              </w:rPr>
              <w:t>х</w:t>
            </w:r>
            <w:r w:rsidRPr="00D8551B">
              <w:rPr>
                <w:szCs w:val="28"/>
              </w:rPr>
              <w:t xml:space="preserve"> </w:t>
            </w:r>
            <w:proofErr w:type="gramStart"/>
            <w:r w:rsidRPr="00D8551B">
              <w:rPr>
                <w:iCs/>
                <w:spacing w:val="1"/>
                <w:szCs w:val="28"/>
              </w:rPr>
              <w:t>за</w:t>
            </w:r>
            <w:r w:rsidRPr="00D8551B">
              <w:rPr>
                <w:iCs/>
                <w:spacing w:val="-2"/>
                <w:szCs w:val="28"/>
              </w:rPr>
              <w:t>б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zCs w:val="28"/>
              </w:rPr>
              <w:t>л</w:t>
            </w:r>
            <w:r w:rsidRPr="00D8551B">
              <w:rPr>
                <w:iCs/>
                <w:spacing w:val="-2"/>
                <w:szCs w:val="28"/>
              </w:rPr>
              <w:t>е</w:t>
            </w:r>
            <w:r w:rsidRPr="00D8551B">
              <w:rPr>
                <w:iCs/>
                <w:szCs w:val="28"/>
              </w:rPr>
              <w:t>ван</w:t>
            </w:r>
            <w:r w:rsidRPr="00D8551B">
              <w:rPr>
                <w:iCs/>
                <w:spacing w:val="-2"/>
                <w:szCs w:val="28"/>
              </w:rPr>
              <w:t>и</w:t>
            </w:r>
            <w:r w:rsidRPr="00D8551B">
              <w:rPr>
                <w:iCs/>
                <w:szCs w:val="28"/>
              </w:rPr>
              <w:t xml:space="preserve">й </w:t>
            </w:r>
            <w:r w:rsidRPr="00D8551B">
              <w:rPr>
                <w:iCs/>
                <w:spacing w:val="2"/>
                <w:szCs w:val="28"/>
              </w:rPr>
              <w:t xml:space="preserve"> </w:t>
            </w:r>
            <w:r w:rsidRPr="00D8551B">
              <w:rPr>
                <w:iCs/>
                <w:spacing w:val="-2"/>
                <w:szCs w:val="28"/>
              </w:rPr>
              <w:t>с</w:t>
            </w:r>
            <w:r w:rsidRPr="00D8551B">
              <w:rPr>
                <w:iCs/>
                <w:spacing w:val="1"/>
                <w:szCs w:val="28"/>
              </w:rPr>
              <w:t>р</w:t>
            </w:r>
            <w:r w:rsidRPr="00D8551B">
              <w:rPr>
                <w:iCs/>
                <w:szCs w:val="28"/>
              </w:rPr>
              <w:t>едс</w:t>
            </w:r>
            <w:r w:rsidRPr="00D8551B">
              <w:rPr>
                <w:iCs/>
                <w:spacing w:val="-4"/>
                <w:szCs w:val="28"/>
              </w:rPr>
              <w:t>т</w:t>
            </w:r>
            <w:r w:rsidRPr="00D8551B">
              <w:rPr>
                <w:iCs/>
                <w:szCs w:val="28"/>
              </w:rPr>
              <w:t>вами</w:t>
            </w:r>
            <w:proofErr w:type="gramEnd"/>
            <w:r w:rsidRPr="00D8551B">
              <w:rPr>
                <w:iCs/>
                <w:szCs w:val="28"/>
              </w:rPr>
              <w:t xml:space="preserve"> и </w:t>
            </w:r>
            <w:r w:rsidRPr="00D8551B">
              <w:rPr>
                <w:iCs/>
                <w:spacing w:val="-2"/>
                <w:szCs w:val="28"/>
              </w:rPr>
              <w:t>м</w:t>
            </w:r>
            <w:r w:rsidRPr="00D8551B">
              <w:rPr>
                <w:iCs/>
                <w:szCs w:val="28"/>
              </w:rPr>
              <w:t>е</w:t>
            </w:r>
            <w:r w:rsidRPr="00D8551B">
              <w:rPr>
                <w:iCs/>
                <w:spacing w:val="-1"/>
                <w:szCs w:val="28"/>
              </w:rPr>
              <w:t>т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pacing w:val="-3"/>
                <w:szCs w:val="28"/>
              </w:rPr>
              <w:t>д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pacing w:val="-2"/>
                <w:szCs w:val="28"/>
              </w:rPr>
              <w:t>м</w:t>
            </w:r>
            <w:r w:rsidRPr="00D8551B">
              <w:rPr>
                <w:iCs/>
                <w:szCs w:val="28"/>
              </w:rPr>
              <w:t>и ф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pacing w:val="-1"/>
                <w:szCs w:val="28"/>
              </w:rPr>
              <w:t>з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pacing w:val="-2"/>
                <w:szCs w:val="28"/>
              </w:rPr>
              <w:t>ч</w:t>
            </w:r>
            <w:r w:rsidRPr="00D8551B">
              <w:rPr>
                <w:iCs/>
                <w:szCs w:val="28"/>
              </w:rPr>
              <w:t>ес</w:t>
            </w:r>
            <w:r w:rsidRPr="00D8551B">
              <w:rPr>
                <w:iCs/>
                <w:spacing w:val="-2"/>
                <w:szCs w:val="28"/>
              </w:rPr>
              <w:t>к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pacing w:val="-1"/>
                <w:szCs w:val="28"/>
              </w:rPr>
              <w:t>г</w:t>
            </w:r>
            <w:r w:rsidRPr="00D8551B">
              <w:rPr>
                <w:iCs/>
                <w:szCs w:val="28"/>
              </w:rPr>
              <w:t>о</w:t>
            </w:r>
            <w:r w:rsidRPr="00D8551B">
              <w:rPr>
                <w:iCs/>
                <w:spacing w:val="2"/>
                <w:szCs w:val="28"/>
              </w:rPr>
              <w:t xml:space="preserve"> </w:t>
            </w:r>
            <w:r w:rsidRPr="00D8551B">
              <w:rPr>
                <w:iCs/>
                <w:spacing w:val="-2"/>
                <w:szCs w:val="28"/>
              </w:rPr>
              <w:t>в</w:t>
            </w:r>
            <w:r w:rsidRPr="00D8551B">
              <w:rPr>
                <w:iCs/>
                <w:spacing w:val="1"/>
                <w:szCs w:val="28"/>
              </w:rPr>
              <w:t>о</w:t>
            </w:r>
            <w:r w:rsidRPr="00D8551B">
              <w:rPr>
                <w:iCs/>
                <w:spacing w:val="-2"/>
                <w:szCs w:val="28"/>
              </w:rPr>
              <w:t>с</w:t>
            </w:r>
            <w:r w:rsidRPr="00D8551B">
              <w:rPr>
                <w:iCs/>
                <w:spacing w:val="-1"/>
                <w:szCs w:val="28"/>
              </w:rPr>
              <w:t>пит</w:t>
            </w:r>
            <w:r w:rsidRPr="00D8551B">
              <w:rPr>
                <w:iCs/>
                <w:spacing w:val="1"/>
                <w:szCs w:val="28"/>
              </w:rPr>
              <w:t>а</w:t>
            </w:r>
            <w:r w:rsidRPr="00D8551B">
              <w:rPr>
                <w:iCs/>
                <w:szCs w:val="28"/>
              </w:rPr>
              <w:t>н</w:t>
            </w:r>
            <w:r w:rsidRPr="00D8551B">
              <w:rPr>
                <w:iCs/>
                <w:spacing w:val="1"/>
                <w:szCs w:val="28"/>
              </w:rPr>
              <w:t>и</w:t>
            </w:r>
            <w:r w:rsidRPr="00D8551B">
              <w:rPr>
                <w:iCs/>
                <w:spacing w:val="-1"/>
                <w:szCs w:val="28"/>
              </w:rPr>
              <w:t>я</w:t>
            </w:r>
            <w:r w:rsidRPr="00D8551B">
              <w:rPr>
                <w:iCs/>
                <w:szCs w:val="28"/>
              </w:rPr>
              <w:t>.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70CF2" w:rsidP="009203E4">
            <w:pPr>
              <w:jc w:val="both"/>
            </w:pPr>
            <w:r>
              <w:rPr>
                <w:color w:val="000000"/>
              </w:rPr>
              <w:t>Найти в СМИ способы профилактики</w:t>
            </w:r>
          </w:p>
        </w:tc>
      </w:tr>
      <w:tr w:rsidR="00470CF2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70CF2" w:rsidRPr="00470CF2" w:rsidRDefault="00470CF2" w:rsidP="009203E4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Спортивные игры (по выбору) – 18 часов</w:t>
            </w:r>
          </w:p>
        </w:tc>
      </w:tr>
      <w:tr w:rsidR="00470CF2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70CF2" w:rsidRPr="00470CF2" w:rsidRDefault="00470CF2" w:rsidP="009203E4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Баскетбол – 6 часов</w:t>
            </w:r>
          </w:p>
        </w:tc>
      </w:tr>
      <w:tr w:rsidR="004D39E6" w:rsidTr="009203E4">
        <w:tc>
          <w:tcPr>
            <w:tcW w:w="959" w:type="dxa"/>
          </w:tcPr>
          <w:p w:rsidR="004D39E6" w:rsidRDefault="00470CF2" w:rsidP="009203E4">
            <w:pPr>
              <w:jc w:val="center"/>
            </w:pPr>
            <w:r>
              <w:lastRenderedPageBreak/>
              <w:t>48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>
              <w:t>Передача мяча различными способами в движении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Ведение мяча в парах в движении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70CF2" w:rsidP="009203E4">
            <w:pPr>
              <w:jc w:val="both"/>
            </w:pPr>
            <w:r>
              <w:rPr>
                <w:color w:val="000000"/>
              </w:rPr>
              <w:t>Выпрыгивание</w:t>
            </w:r>
          </w:p>
        </w:tc>
      </w:tr>
      <w:tr w:rsidR="004D39E6" w:rsidTr="009203E4">
        <w:tc>
          <w:tcPr>
            <w:tcW w:w="959" w:type="dxa"/>
          </w:tcPr>
          <w:p w:rsidR="004D39E6" w:rsidRDefault="00470CF2" w:rsidP="009203E4">
            <w:pPr>
              <w:jc w:val="center"/>
            </w:pPr>
            <w:r>
              <w:t>49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>
              <w:t>Ведение мяча с обводкой препятствия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Ведение мяча с обводкой препятствия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70CF2" w:rsidP="009203E4">
            <w:pPr>
              <w:jc w:val="both"/>
            </w:pPr>
            <w:r>
              <w:rPr>
                <w:color w:val="000000"/>
              </w:rPr>
              <w:t>Выпрыгивание</w:t>
            </w:r>
          </w:p>
        </w:tc>
      </w:tr>
      <w:tr w:rsidR="004D39E6" w:rsidTr="009203E4">
        <w:tc>
          <w:tcPr>
            <w:tcW w:w="959" w:type="dxa"/>
          </w:tcPr>
          <w:p w:rsidR="004D39E6" w:rsidRDefault="00470CF2" w:rsidP="009203E4">
            <w:pPr>
              <w:jc w:val="center"/>
            </w:pPr>
            <w:r>
              <w:t>50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>
              <w:t xml:space="preserve">Ведение мяча с обводкой </w:t>
            </w:r>
            <w:proofErr w:type="gramStart"/>
            <w:r>
              <w:t>и  броском</w:t>
            </w:r>
            <w:proofErr w:type="gramEnd"/>
            <w:r>
              <w:t xml:space="preserve"> в корзину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Ведение мяча с обводкой препятствия и с броском в корзину.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70CF2" w:rsidP="009203E4">
            <w:pPr>
              <w:jc w:val="both"/>
            </w:pPr>
            <w:r>
              <w:rPr>
                <w:color w:val="000000"/>
              </w:rPr>
              <w:t>Подготовка к зачету</w:t>
            </w:r>
          </w:p>
        </w:tc>
      </w:tr>
      <w:tr w:rsidR="004D39E6" w:rsidTr="009203E4">
        <w:tc>
          <w:tcPr>
            <w:tcW w:w="959" w:type="dxa"/>
          </w:tcPr>
          <w:p w:rsidR="004D39E6" w:rsidRDefault="00470CF2" w:rsidP="009203E4">
            <w:pPr>
              <w:jc w:val="center"/>
            </w:pPr>
            <w:r>
              <w:t>51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>
              <w:t>Зачет «Передача мяча»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Передача мяча любым способом.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</w:p>
        </w:tc>
      </w:tr>
      <w:tr w:rsidR="004D39E6" w:rsidTr="009203E4">
        <w:tc>
          <w:tcPr>
            <w:tcW w:w="959" w:type="dxa"/>
          </w:tcPr>
          <w:p w:rsidR="004D39E6" w:rsidRDefault="00470CF2" w:rsidP="009203E4">
            <w:pPr>
              <w:jc w:val="center"/>
            </w:pPr>
            <w:r>
              <w:t>52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>
              <w:t>Игра по упрощенным правилам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Двустороння игра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D39E6" w:rsidRDefault="00470CF2" w:rsidP="009203E4">
            <w:pPr>
              <w:jc w:val="both"/>
            </w:pPr>
            <w:r>
              <w:t>Подготовка к зачету</w:t>
            </w:r>
          </w:p>
        </w:tc>
      </w:tr>
      <w:tr w:rsidR="004D39E6" w:rsidTr="009203E4">
        <w:tc>
          <w:tcPr>
            <w:tcW w:w="959" w:type="dxa"/>
          </w:tcPr>
          <w:p w:rsidR="004D39E6" w:rsidRDefault="00470CF2" w:rsidP="009203E4">
            <w:pPr>
              <w:jc w:val="center"/>
            </w:pPr>
            <w:r>
              <w:t>53</w:t>
            </w:r>
          </w:p>
        </w:tc>
        <w:tc>
          <w:tcPr>
            <w:tcW w:w="4224" w:type="dxa"/>
          </w:tcPr>
          <w:p w:rsidR="004D39E6" w:rsidRDefault="00470CF2" w:rsidP="009203E4">
            <w:pPr>
              <w:jc w:val="both"/>
            </w:pPr>
            <w:r>
              <w:t>Зачет «Ведение мяча»</w:t>
            </w:r>
          </w:p>
        </w:tc>
        <w:tc>
          <w:tcPr>
            <w:tcW w:w="1217" w:type="dxa"/>
          </w:tcPr>
          <w:p w:rsidR="004D39E6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D39E6" w:rsidRDefault="00470CF2" w:rsidP="009203E4">
            <w:pPr>
              <w:jc w:val="both"/>
            </w:pPr>
            <w:r>
              <w:t>Ведение мяча левой и правой рукой с броском в корзину с любой точки</w:t>
            </w:r>
          </w:p>
        </w:tc>
        <w:tc>
          <w:tcPr>
            <w:tcW w:w="1275" w:type="dxa"/>
          </w:tcPr>
          <w:p w:rsidR="004D39E6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4D39E6" w:rsidRDefault="00A1408C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4D39E6" w:rsidRDefault="004D39E6" w:rsidP="009203E4">
            <w:pPr>
              <w:jc w:val="both"/>
            </w:pPr>
          </w:p>
        </w:tc>
      </w:tr>
      <w:tr w:rsidR="00470CF2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70CF2" w:rsidRPr="00470CF2" w:rsidRDefault="00470CF2" w:rsidP="009203E4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Волейбол – 6 часов</w:t>
            </w:r>
          </w:p>
        </w:tc>
      </w:tr>
      <w:tr w:rsidR="00470CF2" w:rsidTr="009203E4">
        <w:tc>
          <w:tcPr>
            <w:tcW w:w="959" w:type="dxa"/>
          </w:tcPr>
          <w:p w:rsidR="00470CF2" w:rsidRDefault="00470CF2" w:rsidP="009203E4">
            <w:pPr>
              <w:jc w:val="center"/>
            </w:pPr>
            <w:r>
              <w:t>54</w:t>
            </w:r>
          </w:p>
        </w:tc>
        <w:tc>
          <w:tcPr>
            <w:tcW w:w="4224" w:type="dxa"/>
          </w:tcPr>
          <w:p w:rsidR="00470CF2" w:rsidRDefault="00470CF2" w:rsidP="009203E4">
            <w:pPr>
              <w:jc w:val="both"/>
            </w:pPr>
            <w:r>
              <w:t>Приём мяча сверху и снизу</w:t>
            </w:r>
          </w:p>
        </w:tc>
        <w:tc>
          <w:tcPr>
            <w:tcW w:w="1217" w:type="dxa"/>
          </w:tcPr>
          <w:p w:rsidR="00470CF2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70CF2" w:rsidRDefault="00470CF2" w:rsidP="009203E4">
            <w:pPr>
              <w:jc w:val="both"/>
            </w:pPr>
            <w:r>
              <w:t>Передача мяча снизу и сверху в тройках с элементами игры</w:t>
            </w:r>
          </w:p>
        </w:tc>
        <w:tc>
          <w:tcPr>
            <w:tcW w:w="1275" w:type="dxa"/>
          </w:tcPr>
          <w:p w:rsidR="00470CF2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70CF2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470CF2" w:rsidP="009203E4">
            <w:pPr>
              <w:jc w:val="both"/>
            </w:pPr>
            <w:r>
              <w:t>Подготовка к зачету</w:t>
            </w:r>
          </w:p>
        </w:tc>
      </w:tr>
      <w:tr w:rsidR="00470CF2" w:rsidTr="009203E4">
        <w:tc>
          <w:tcPr>
            <w:tcW w:w="959" w:type="dxa"/>
          </w:tcPr>
          <w:p w:rsidR="00470CF2" w:rsidRDefault="00470CF2" w:rsidP="009203E4">
            <w:pPr>
              <w:jc w:val="center"/>
            </w:pPr>
            <w:r>
              <w:t>55</w:t>
            </w:r>
          </w:p>
        </w:tc>
        <w:tc>
          <w:tcPr>
            <w:tcW w:w="4224" w:type="dxa"/>
          </w:tcPr>
          <w:p w:rsidR="00470CF2" w:rsidRDefault="00470CF2" w:rsidP="009203E4">
            <w:pPr>
              <w:jc w:val="both"/>
            </w:pPr>
            <w:r>
              <w:t>Подача мяча</w:t>
            </w:r>
          </w:p>
        </w:tc>
        <w:tc>
          <w:tcPr>
            <w:tcW w:w="1217" w:type="dxa"/>
          </w:tcPr>
          <w:p w:rsidR="00470CF2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70CF2" w:rsidRDefault="00470CF2" w:rsidP="009203E4">
            <w:pPr>
              <w:jc w:val="both"/>
            </w:pPr>
            <w:r>
              <w:t>Подача мяча снизу, сбоку, сверху</w:t>
            </w:r>
          </w:p>
        </w:tc>
        <w:tc>
          <w:tcPr>
            <w:tcW w:w="1275" w:type="dxa"/>
          </w:tcPr>
          <w:p w:rsidR="00470CF2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70CF2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470CF2" w:rsidP="009203E4">
            <w:pPr>
              <w:jc w:val="both"/>
            </w:pPr>
            <w:r>
              <w:t>Посещение секции</w:t>
            </w:r>
          </w:p>
        </w:tc>
      </w:tr>
      <w:tr w:rsidR="00470CF2" w:rsidTr="009203E4">
        <w:tc>
          <w:tcPr>
            <w:tcW w:w="959" w:type="dxa"/>
          </w:tcPr>
          <w:p w:rsidR="00470CF2" w:rsidRDefault="00470CF2" w:rsidP="009203E4">
            <w:pPr>
              <w:jc w:val="center"/>
            </w:pPr>
            <w:r>
              <w:t>56</w:t>
            </w:r>
          </w:p>
        </w:tc>
        <w:tc>
          <w:tcPr>
            <w:tcW w:w="4224" w:type="dxa"/>
          </w:tcPr>
          <w:p w:rsidR="00470CF2" w:rsidRDefault="00470CF2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470CF2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70CF2" w:rsidRDefault="00470CF2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470CF2" w:rsidRPr="00977ADE" w:rsidRDefault="00977ADE" w:rsidP="00977ADE">
            <w:pPr>
              <w:jc w:val="center"/>
              <w:rPr>
                <w:lang w:val="en-US"/>
              </w:rPr>
            </w:pPr>
            <w:r>
              <w:t>УПЗУ</w:t>
            </w:r>
          </w:p>
        </w:tc>
        <w:tc>
          <w:tcPr>
            <w:tcW w:w="1276" w:type="dxa"/>
          </w:tcPr>
          <w:p w:rsidR="00470CF2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470CF2" w:rsidP="009203E4">
            <w:pPr>
              <w:jc w:val="both"/>
            </w:pPr>
            <w:r>
              <w:t>Подготовка к зачету</w:t>
            </w:r>
          </w:p>
        </w:tc>
      </w:tr>
      <w:tr w:rsidR="00470CF2" w:rsidTr="009203E4">
        <w:tc>
          <w:tcPr>
            <w:tcW w:w="959" w:type="dxa"/>
          </w:tcPr>
          <w:p w:rsidR="00470CF2" w:rsidRDefault="00470CF2" w:rsidP="009203E4">
            <w:pPr>
              <w:spacing w:beforeAutospacing="0" w:afterAutospacing="0"/>
              <w:jc w:val="center"/>
            </w:pPr>
            <w:r>
              <w:t>57-58</w:t>
            </w:r>
          </w:p>
        </w:tc>
        <w:tc>
          <w:tcPr>
            <w:tcW w:w="4224" w:type="dxa"/>
          </w:tcPr>
          <w:p w:rsidR="00470CF2" w:rsidRDefault="00470CF2" w:rsidP="009203E4">
            <w:pPr>
              <w:spacing w:beforeAutospacing="0" w:afterAutospacing="0"/>
              <w:jc w:val="both"/>
            </w:pPr>
            <w:r>
              <w:t>Зачет «Прием мяча сверху и снизу»</w:t>
            </w:r>
          </w:p>
        </w:tc>
        <w:tc>
          <w:tcPr>
            <w:tcW w:w="1217" w:type="dxa"/>
          </w:tcPr>
          <w:p w:rsidR="00470CF2" w:rsidRDefault="00F00D01" w:rsidP="009203E4">
            <w:pPr>
              <w:spacing w:beforeAutospacing="0" w:afterAutospacing="0"/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470CF2" w:rsidRPr="00470CF2" w:rsidRDefault="00470CF2" w:rsidP="009203E4">
            <w:pPr>
              <w:spacing w:beforeAutospacing="0" w:afterAutospacing="0"/>
              <w:jc w:val="both"/>
            </w:pPr>
            <w:r w:rsidRPr="00470CF2">
              <w:t>Выполнение упражнения на выбор:</w:t>
            </w:r>
          </w:p>
          <w:p w:rsidR="00470CF2" w:rsidRPr="00470CF2" w:rsidRDefault="00470CF2" w:rsidP="009203E4">
            <w:pPr>
              <w:spacing w:beforeAutospacing="0" w:afterAutospacing="0"/>
              <w:jc w:val="both"/>
            </w:pPr>
            <w:r w:rsidRPr="00470CF2">
              <w:t>У стены</w:t>
            </w:r>
          </w:p>
          <w:p w:rsidR="00470CF2" w:rsidRPr="00470CF2" w:rsidRDefault="00470CF2" w:rsidP="009203E4">
            <w:pPr>
              <w:spacing w:beforeAutospacing="0" w:afterAutospacing="0"/>
              <w:jc w:val="both"/>
            </w:pPr>
            <w:r w:rsidRPr="00470CF2">
              <w:t>С партнером</w:t>
            </w:r>
          </w:p>
          <w:p w:rsidR="00470CF2" w:rsidRDefault="00470CF2" w:rsidP="009203E4">
            <w:pPr>
              <w:spacing w:beforeAutospacing="0" w:afterAutospacing="0"/>
              <w:jc w:val="both"/>
            </w:pPr>
            <w:r w:rsidRPr="00470CF2">
              <w:t>Без партнера</w:t>
            </w:r>
          </w:p>
        </w:tc>
        <w:tc>
          <w:tcPr>
            <w:tcW w:w="1275" w:type="dxa"/>
          </w:tcPr>
          <w:p w:rsidR="00470CF2" w:rsidRDefault="00977ADE" w:rsidP="009203E4">
            <w:pPr>
              <w:spacing w:beforeAutospacing="0" w:afterAutospacing="0"/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470CF2" w:rsidRDefault="00A1408C" w:rsidP="009203E4">
            <w:pPr>
              <w:spacing w:beforeAutospacing="0" w:afterAutospacing="0"/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470CF2" w:rsidRDefault="00470CF2" w:rsidP="009203E4">
            <w:pPr>
              <w:spacing w:beforeAutospacing="0" w:afterAutospacing="0"/>
              <w:jc w:val="both"/>
            </w:pPr>
          </w:p>
        </w:tc>
      </w:tr>
      <w:tr w:rsidR="00470CF2" w:rsidTr="009203E4">
        <w:tc>
          <w:tcPr>
            <w:tcW w:w="959" w:type="dxa"/>
          </w:tcPr>
          <w:p w:rsidR="00470CF2" w:rsidRDefault="00470CF2" w:rsidP="009203E4">
            <w:pPr>
              <w:jc w:val="center"/>
            </w:pPr>
            <w:r>
              <w:t>59</w:t>
            </w:r>
          </w:p>
        </w:tc>
        <w:tc>
          <w:tcPr>
            <w:tcW w:w="4224" w:type="dxa"/>
          </w:tcPr>
          <w:p w:rsidR="00470CF2" w:rsidRDefault="00470CF2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470CF2" w:rsidRDefault="00F00D01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70CF2" w:rsidRDefault="00470CF2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470CF2" w:rsidRDefault="00977ADE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470CF2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470CF2" w:rsidP="009203E4">
            <w:pPr>
              <w:jc w:val="both"/>
            </w:pPr>
            <w:r>
              <w:t>Посещение секции</w:t>
            </w:r>
          </w:p>
        </w:tc>
      </w:tr>
      <w:tr w:rsidR="00470CF2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470CF2" w:rsidRPr="00470CF2" w:rsidRDefault="00470CF2" w:rsidP="009203E4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Футбол – 6 часов</w:t>
            </w:r>
          </w:p>
        </w:tc>
      </w:tr>
      <w:tr w:rsidR="00470CF2" w:rsidTr="009203E4">
        <w:tc>
          <w:tcPr>
            <w:tcW w:w="959" w:type="dxa"/>
          </w:tcPr>
          <w:p w:rsidR="00470CF2" w:rsidRDefault="00470CF2" w:rsidP="009203E4">
            <w:pPr>
              <w:jc w:val="center"/>
            </w:pPr>
            <w:r>
              <w:t>60</w:t>
            </w:r>
          </w:p>
        </w:tc>
        <w:tc>
          <w:tcPr>
            <w:tcW w:w="4224" w:type="dxa"/>
          </w:tcPr>
          <w:p w:rsidR="00470CF2" w:rsidRDefault="00470CF2" w:rsidP="009203E4">
            <w:pPr>
              <w:jc w:val="both"/>
            </w:pPr>
            <w:r>
              <w:t>Прием мяча внутренней и внешней частью стопы</w:t>
            </w:r>
          </w:p>
        </w:tc>
        <w:tc>
          <w:tcPr>
            <w:tcW w:w="1217" w:type="dxa"/>
          </w:tcPr>
          <w:p w:rsidR="00470CF2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70CF2" w:rsidRDefault="00470CF2" w:rsidP="009203E4">
            <w:pPr>
              <w:jc w:val="both"/>
            </w:pPr>
            <w:r>
              <w:t>Прием мяча от напарника внутренней и внешней частью стопы</w:t>
            </w:r>
          </w:p>
        </w:tc>
        <w:tc>
          <w:tcPr>
            <w:tcW w:w="1275" w:type="dxa"/>
          </w:tcPr>
          <w:p w:rsidR="00470CF2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70CF2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470CF2" w:rsidP="009203E4">
            <w:pPr>
              <w:jc w:val="both"/>
            </w:pPr>
            <w:r>
              <w:t>Набивание, прием мяча</w:t>
            </w:r>
          </w:p>
        </w:tc>
      </w:tr>
      <w:tr w:rsidR="00470CF2" w:rsidTr="009203E4">
        <w:tc>
          <w:tcPr>
            <w:tcW w:w="959" w:type="dxa"/>
          </w:tcPr>
          <w:p w:rsidR="00470CF2" w:rsidRDefault="00470CF2" w:rsidP="009203E4">
            <w:pPr>
              <w:jc w:val="center"/>
            </w:pPr>
            <w:r>
              <w:t>61</w:t>
            </w:r>
          </w:p>
        </w:tc>
        <w:tc>
          <w:tcPr>
            <w:tcW w:w="4224" w:type="dxa"/>
          </w:tcPr>
          <w:p w:rsidR="00470CF2" w:rsidRDefault="00470CF2" w:rsidP="009203E4">
            <w:pPr>
              <w:jc w:val="both"/>
            </w:pPr>
            <w:r>
              <w:t>Обводка препятствий с последующей передачей</w:t>
            </w:r>
          </w:p>
        </w:tc>
        <w:tc>
          <w:tcPr>
            <w:tcW w:w="1217" w:type="dxa"/>
          </w:tcPr>
          <w:p w:rsidR="00470CF2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70CF2" w:rsidRDefault="00470CF2" w:rsidP="009203E4">
            <w:pPr>
              <w:jc w:val="both"/>
            </w:pPr>
            <w:r>
              <w:t>Обводить препятствия</w:t>
            </w:r>
          </w:p>
        </w:tc>
        <w:tc>
          <w:tcPr>
            <w:tcW w:w="1275" w:type="dxa"/>
          </w:tcPr>
          <w:p w:rsidR="00470CF2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70CF2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E9049A" w:rsidP="009203E4">
            <w:pPr>
              <w:jc w:val="both"/>
            </w:pPr>
            <w:r>
              <w:t>Прием мяча после отскока от стены</w:t>
            </w:r>
          </w:p>
        </w:tc>
      </w:tr>
      <w:tr w:rsidR="00470CF2" w:rsidTr="009203E4">
        <w:tc>
          <w:tcPr>
            <w:tcW w:w="959" w:type="dxa"/>
          </w:tcPr>
          <w:p w:rsidR="00470CF2" w:rsidRDefault="00E9049A" w:rsidP="009203E4">
            <w:pPr>
              <w:jc w:val="center"/>
            </w:pPr>
            <w:r>
              <w:t>62</w:t>
            </w:r>
          </w:p>
        </w:tc>
        <w:tc>
          <w:tcPr>
            <w:tcW w:w="4224" w:type="dxa"/>
          </w:tcPr>
          <w:p w:rsidR="00470CF2" w:rsidRDefault="00E9049A" w:rsidP="009203E4">
            <w:pPr>
              <w:jc w:val="both"/>
            </w:pPr>
            <w:r>
              <w:t>Ведение мяча с ударом по воротам</w:t>
            </w:r>
          </w:p>
        </w:tc>
        <w:tc>
          <w:tcPr>
            <w:tcW w:w="1217" w:type="dxa"/>
          </w:tcPr>
          <w:p w:rsidR="00470CF2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470CF2" w:rsidRDefault="00E9049A" w:rsidP="009203E4">
            <w:pPr>
              <w:jc w:val="both"/>
            </w:pPr>
            <w:r w:rsidRPr="00E9049A">
              <w:t>Ведение с ударом мяча по воротам</w:t>
            </w:r>
          </w:p>
        </w:tc>
        <w:tc>
          <w:tcPr>
            <w:tcW w:w="1275" w:type="dxa"/>
          </w:tcPr>
          <w:p w:rsidR="00470CF2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470CF2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470CF2" w:rsidRDefault="00E9049A" w:rsidP="009203E4">
            <w:pPr>
              <w:jc w:val="both"/>
            </w:pPr>
            <w:r>
              <w:t>Ведение мяча с ударом в ворота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9203E4">
            <w:pPr>
              <w:jc w:val="center"/>
            </w:pPr>
            <w:r>
              <w:t>63-64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Двусторонняя игра с применением приемов передач и ударов по воротам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t>Подготовка к зачету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9203E4">
            <w:pPr>
              <w:jc w:val="center"/>
            </w:pPr>
            <w:r>
              <w:t>65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 xml:space="preserve">Зачет «Удары мяча любым </w:t>
            </w:r>
            <w:proofErr w:type="gramStart"/>
            <w:r>
              <w:t>способом  по</w:t>
            </w:r>
            <w:proofErr w:type="gramEnd"/>
            <w:r>
              <w:t xml:space="preserve"> воротам»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 xml:space="preserve">Удары мяча любым </w:t>
            </w:r>
            <w:proofErr w:type="gramStart"/>
            <w:r>
              <w:t>способом  по</w:t>
            </w:r>
            <w:proofErr w:type="gramEnd"/>
            <w:r>
              <w:t xml:space="preserve"> воротам со средней дистанции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E9049A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E9049A" w:rsidRPr="00E9049A" w:rsidRDefault="00E9049A" w:rsidP="009203E4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Бадминтон для девушек – 6 часов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9203E4">
            <w:pPr>
              <w:jc w:val="center"/>
            </w:pPr>
            <w:r>
              <w:t>66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Подача волана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Подача волана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rPr>
                <w:color w:val="000000"/>
              </w:rPr>
              <w:t>Игра по упрощенным правилам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9203E4">
            <w:pPr>
              <w:jc w:val="center"/>
            </w:pPr>
            <w:r>
              <w:t>67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Техника приема волана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Принимать волан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rPr>
                <w:color w:val="000000"/>
              </w:rPr>
              <w:t>Игра по упрощенным правилам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9203E4">
            <w:pPr>
              <w:jc w:val="center"/>
            </w:pPr>
            <w:r>
              <w:t>68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Техника перемещений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Перемещение по площадки в процессе игры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rPr>
                <w:color w:val="000000"/>
              </w:rPr>
              <w:t>Игра по упрощенным правилам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9203E4">
            <w:pPr>
              <w:jc w:val="center"/>
            </w:pPr>
            <w:r>
              <w:t>69-70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t>Подготовка к зачету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9203E4">
            <w:pPr>
              <w:jc w:val="center"/>
            </w:pPr>
            <w:r>
              <w:lastRenderedPageBreak/>
              <w:t>71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Зачет «Подача волана через сетку»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Подача волана в любую зону через сетку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E9049A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E9049A" w:rsidRPr="00E9049A" w:rsidRDefault="00E9049A" w:rsidP="009203E4">
            <w:pPr>
              <w:jc w:val="center"/>
              <w:rPr>
                <w:b/>
              </w:rPr>
            </w:pPr>
            <w:r>
              <w:rPr>
                <w:b/>
              </w:rPr>
              <w:t>Виды спорта по выбору (</w:t>
            </w:r>
            <w:r w:rsidRPr="009237A1">
              <w:rPr>
                <w:b/>
              </w:rPr>
              <w:t>Атлетическая гимнастика, работа на тренажерах</w:t>
            </w:r>
            <w:r>
              <w:rPr>
                <w:b/>
              </w:rPr>
              <w:t xml:space="preserve">) </w:t>
            </w:r>
            <w:r w:rsidR="006238A3">
              <w:rPr>
                <w:b/>
              </w:rPr>
              <w:t>– 13</w:t>
            </w:r>
            <w:r>
              <w:rPr>
                <w:b/>
              </w:rPr>
              <w:t xml:space="preserve"> часов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9203E4">
            <w:pPr>
              <w:jc w:val="center"/>
            </w:pPr>
            <w:r>
              <w:t>72-73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Работа по комплексу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Выполнение упражнений из комплекса с объяснением упражнения и ответами на вопросы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t>Упражнения на развитие мышц для развития пресса и спины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9203E4">
            <w:pPr>
              <w:jc w:val="center"/>
            </w:pPr>
            <w:r>
              <w:t>74-75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Работа по комплексу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Выполнение упражнений комплекса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t>Посещение тренажерного зала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9203E4">
            <w:pPr>
              <w:jc w:val="center"/>
            </w:pPr>
            <w:r>
              <w:t>76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 xml:space="preserve">Зачет «Пресс </w:t>
            </w:r>
            <w:proofErr w:type="gramStart"/>
            <w:r>
              <w:t>в  минуту</w:t>
            </w:r>
            <w:proofErr w:type="gramEnd"/>
            <w:r>
              <w:t>»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Пресс в минуту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E9049A" w:rsidTr="009203E4">
        <w:tc>
          <w:tcPr>
            <w:tcW w:w="959" w:type="dxa"/>
          </w:tcPr>
          <w:p w:rsidR="00E9049A" w:rsidRDefault="00E9049A" w:rsidP="009203E4">
            <w:pPr>
              <w:jc w:val="center"/>
            </w:pPr>
            <w:r>
              <w:t>77-78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Комплексная физическая подготовка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9049A" w:rsidRDefault="00E9049A" w:rsidP="009203E4">
            <w:pPr>
              <w:jc w:val="both"/>
            </w:pPr>
            <w:r>
              <w:t>Развитие двигательных качеств, силы, ловкости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  <w:r>
              <w:t>Подготовка к зачету</w:t>
            </w:r>
          </w:p>
        </w:tc>
      </w:tr>
      <w:tr w:rsidR="00E9049A" w:rsidTr="009203E4">
        <w:tc>
          <w:tcPr>
            <w:tcW w:w="959" w:type="dxa"/>
          </w:tcPr>
          <w:p w:rsidR="00E9049A" w:rsidRDefault="00E9049A" w:rsidP="009203E4">
            <w:pPr>
              <w:jc w:val="center"/>
            </w:pPr>
            <w:r>
              <w:t>79</w:t>
            </w:r>
          </w:p>
        </w:tc>
        <w:tc>
          <w:tcPr>
            <w:tcW w:w="4224" w:type="dxa"/>
          </w:tcPr>
          <w:p w:rsidR="00E9049A" w:rsidRDefault="00E9049A" w:rsidP="009203E4">
            <w:pPr>
              <w:jc w:val="both"/>
            </w:pPr>
            <w:r>
              <w:t>Зачет «Подтягивание»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Pr="00E9049A" w:rsidRDefault="00E9049A" w:rsidP="009203E4">
            <w:pPr>
              <w:jc w:val="both"/>
              <w:rPr>
                <w:b/>
              </w:rPr>
            </w:pPr>
            <w:r>
              <w:t>Подтягивание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E9049A" w:rsidTr="009203E4">
        <w:tc>
          <w:tcPr>
            <w:tcW w:w="959" w:type="dxa"/>
          </w:tcPr>
          <w:p w:rsidR="00E9049A" w:rsidRDefault="00F00D01" w:rsidP="009203E4">
            <w:pPr>
              <w:jc w:val="center"/>
            </w:pPr>
            <w:r>
              <w:t>80</w:t>
            </w:r>
          </w:p>
        </w:tc>
        <w:tc>
          <w:tcPr>
            <w:tcW w:w="4224" w:type="dxa"/>
          </w:tcPr>
          <w:p w:rsidR="00E9049A" w:rsidRDefault="00F00D01" w:rsidP="009203E4">
            <w:pPr>
              <w:jc w:val="both"/>
            </w:pPr>
            <w:r>
              <w:t>Комплексная физическая подготовка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F00D01" w:rsidP="009203E4">
            <w:pPr>
              <w:jc w:val="both"/>
            </w:pPr>
            <w:r>
              <w:t>Развитие двигательных качеств, силы, ловкости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F00D01" w:rsidP="009203E4">
            <w:pPr>
              <w:jc w:val="both"/>
            </w:pPr>
            <w:r>
              <w:t>Сочетание подходов и отдыха</w:t>
            </w:r>
          </w:p>
        </w:tc>
      </w:tr>
      <w:tr w:rsidR="00E9049A" w:rsidTr="009203E4">
        <w:tc>
          <w:tcPr>
            <w:tcW w:w="959" w:type="dxa"/>
          </w:tcPr>
          <w:p w:rsidR="00E9049A" w:rsidRDefault="00F00D01" w:rsidP="009203E4">
            <w:pPr>
              <w:jc w:val="center"/>
            </w:pPr>
            <w:r>
              <w:t>81</w:t>
            </w:r>
          </w:p>
        </w:tc>
        <w:tc>
          <w:tcPr>
            <w:tcW w:w="4224" w:type="dxa"/>
          </w:tcPr>
          <w:p w:rsidR="00E9049A" w:rsidRDefault="00F00D01" w:rsidP="009203E4">
            <w:pPr>
              <w:jc w:val="both"/>
            </w:pPr>
            <w:r>
              <w:t>Зачет «Сгибание, разгибание рук в упоре лежа»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F00D01" w:rsidP="009203E4">
            <w:pPr>
              <w:jc w:val="both"/>
            </w:pPr>
            <w:r>
              <w:t>Сгибание, разгибание рук в упоре лежа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E9049A" w:rsidTr="009203E4">
        <w:tc>
          <w:tcPr>
            <w:tcW w:w="959" w:type="dxa"/>
          </w:tcPr>
          <w:p w:rsidR="00E9049A" w:rsidRDefault="00F00D01" w:rsidP="009203E4">
            <w:pPr>
              <w:jc w:val="center"/>
            </w:pPr>
            <w:r>
              <w:t>82</w:t>
            </w:r>
          </w:p>
        </w:tc>
        <w:tc>
          <w:tcPr>
            <w:tcW w:w="4224" w:type="dxa"/>
          </w:tcPr>
          <w:p w:rsidR="00E9049A" w:rsidRDefault="00F00D01" w:rsidP="009203E4">
            <w:pPr>
              <w:jc w:val="both"/>
            </w:pPr>
            <w:r>
              <w:t>Зачет «Непрерывный бег»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E9049A" w:rsidRDefault="00F00D01" w:rsidP="009203E4">
            <w:pPr>
              <w:jc w:val="both"/>
            </w:pPr>
            <w:r>
              <w:t>Непрерывный бег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E9049A" w:rsidTr="009203E4">
        <w:tc>
          <w:tcPr>
            <w:tcW w:w="959" w:type="dxa"/>
          </w:tcPr>
          <w:p w:rsidR="00E9049A" w:rsidRDefault="00F00D01" w:rsidP="009203E4">
            <w:pPr>
              <w:jc w:val="center"/>
            </w:pPr>
            <w:r>
              <w:t>83-84</w:t>
            </w:r>
          </w:p>
        </w:tc>
        <w:tc>
          <w:tcPr>
            <w:tcW w:w="4224" w:type="dxa"/>
          </w:tcPr>
          <w:p w:rsidR="00E9049A" w:rsidRDefault="00F00D01" w:rsidP="009203E4">
            <w:pPr>
              <w:jc w:val="both"/>
            </w:pPr>
            <w:r>
              <w:t>Самостоятельное занятие</w:t>
            </w:r>
          </w:p>
        </w:tc>
        <w:tc>
          <w:tcPr>
            <w:tcW w:w="1217" w:type="dxa"/>
          </w:tcPr>
          <w:p w:rsidR="00E9049A" w:rsidRDefault="006238A3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E9049A" w:rsidRDefault="00F00D01" w:rsidP="009203E4">
            <w:pPr>
              <w:jc w:val="both"/>
            </w:pPr>
            <w:r>
              <w:t>Самостоятельная тренировка</w:t>
            </w:r>
          </w:p>
        </w:tc>
        <w:tc>
          <w:tcPr>
            <w:tcW w:w="1275" w:type="dxa"/>
          </w:tcPr>
          <w:p w:rsidR="00E9049A" w:rsidRDefault="00977ADE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E9049A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E9049A" w:rsidRDefault="00E9049A" w:rsidP="009203E4">
            <w:pPr>
              <w:jc w:val="both"/>
            </w:pPr>
          </w:p>
        </w:tc>
      </w:tr>
      <w:tr w:rsidR="009036F4" w:rsidTr="009203E4">
        <w:tc>
          <w:tcPr>
            <w:tcW w:w="14837" w:type="dxa"/>
            <w:gridSpan w:val="7"/>
            <w:shd w:val="clear" w:color="auto" w:fill="92D050"/>
          </w:tcPr>
          <w:p w:rsidR="009036F4" w:rsidRPr="009036F4" w:rsidRDefault="009036F4" w:rsidP="009203E4">
            <w:pPr>
              <w:jc w:val="center"/>
              <w:rPr>
                <w:b/>
              </w:rPr>
            </w:pPr>
            <w:r>
              <w:rPr>
                <w:b/>
              </w:rPr>
              <w:t>2 курс – 91 час (практические)</w:t>
            </w:r>
          </w:p>
        </w:tc>
      </w:tr>
      <w:tr w:rsidR="009036F4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9036F4" w:rsidRPr="009036F4" w:rsidRDefault="009036F4" w:rsidP="002E610D">
            <w:pPr>
              <w:jc w:val="center"/>
              <w:rPr>
                <w:b/>
              </w:rPr>
            </w:pPr>
            <w:r>
              <w:rPr>
                <w:b/>
              </w:rPr>
              <w:t>Легкая атлетика</w:t>
            </w:r>
            <w:r w:rsidR="009203E4">
              <w:rPr>
                <w:b/>
              </w:rPr>
              <w:t xml:space="preserve"> – </w:t>
            </w:r>
            <w:r w:rsidR="002E610D">
              <w:rPr>
                <w:b/>
              </w:rPr>
              <w:t>16</w:t>
            </w:r>
            <w:r>
              <w:rPr>
                <w:b/>
              </w:rPr>
              <w:t xml:space="preserve"> час</w:t>
            </w:r>
            <w:r w:rsidR="009203E4">
              <w:rPr>
                <w:b/>
              </w:rPr>
              <w:t>ов</w:t>
            </w:r>
          </w:p>
        </w:tc>
      </w:tr>
      <w:tr w:rsidR="009036F4" w:rsidTr="009203E4">
        <w:tc>
          <w:tcPr>
            <w:tcW w:w="959" w:type="dxa"/>
          </w:tcPr>
          <w:p w:rsidR="009036F4" w:rsidRDefault="009036F4" w:rsidP="009203E4">
            <w:pPr>
              <w:jc w:val="center"/>
            </w:pPr>
            <w:r>
              <w:t>1-2</w:t>
            </w:r>
          </w:p>
        </w:tc>
        <w:tc>
          <w:tcPr>
            <w:tcW w:w="4224" w:type="dxa"/>
          </w:tcPr>
          <w:p w:rsidR="009036F4" w:rsidRDefault="009036F4" w:rsidP="009203E4">
            <w:pPr>
              <w:jc w:val="both"/>
            </w:pPr>
            <w:r>
              <w:t>Кроссовая подготовка</w:t>
            </w:r>
          </w:p>
        </w:tc>
        <w:tc>
          <w:tcPr>
            <w:tcW w:w="1217" w:type="dxa"/>
          </w:tcPr>
          <w:p w:rsidR="009036F4" w:rsidRDefault="009036F4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036F4" w:rsidRDefault="009036F4" w:rsidP="009203E4">
            <w:pPr>
              <w:jc w:val="both"/>
            </w:pPr>
            <w:r>
              <w:t>Бег трусцой 2-3 км. без учета времени. ОРУ, ОФП</w:t>
            </w:r>
          </w:p>
        </w:tc>
        <w:tc>
          <w:tcPr>
            <w:tcW w:w="1275" w:type="dxa"/>
          </w:tcPr>
          <w:p w:rsidR="009036F4" w:rsidRDefault="00977ADE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9036F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036F4" w:rsidRDefault="009036F4" w:rsidP="009203E4">
            <w:pPr>
              <w:jc w:val="both"/>
            </w:pPr>
            <w:r w:rsidRPr="009036F4">
              <w:t>Бег трусцой 3-5 км</w:t>
            </w:r>
          </w:p>
        </w:tc>
      </w:tr>
      <w:tr w:rsidR="009036F4" w:rsidTr="009203E4">
        <w:tc>
          <w:tcPr>
            <w:tcW w:w="959" w:type="dxa"/>
          </w:tcPr>
          <w:p w:rsidR="009036F4" w:rsidRDefault="009036F4" w:rsidP="009203E4">
            <w:pPr>
              <w:jc w:val="center"/>
            </w:pPr>
            <w:r>
              <w:t>3</w:t>
            </w:r>
          </w:p>
        </w:tc>
        <w:tc>
          <w:tcPr>
            <w:tcW w:w="4224" w:type="dxa"/>
          </w:tcPr>
          <w:p w:rsidR="009036F4" w:rsidRDefault="009036F4" w:rsidP="009203E4">
            <w:pPr>
              <w:jc w:val="both"/>
            </w:pPr>
            <w:r>
              <w:t>Спринт</w:t>
            </w:r>
          </w:p>
        </w:tc>
        <w:tc>
          <w:tcPr>
            <w:tcW w:w="1217" w:type="dxa"/>
          </w:tcPr>
          <w:p w:rsidR="009036F4" w:rsidRDefault="002E610D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9036F4" w:rsidRDefault="009036F4" w:rsidP="009203E4">
            <w:pPr>
              <w:jc w:val="both"/>
            </w:pPr>
            <w:r>
              <w:t>Низкий старт (20-30 м). Разгон. Бег по дистанции. Бег 200м (девушки), 400м (юноши) – 70-80%</w:t>
            </w:r>
          </w:p>
        </w:tc>
        <w:tc>
          <w:tcPr>
            <w:tcW w:w="1275" w:type="dxa"/>
          </w:tcPr>
          <w:p w:rsidR="009036F4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9036F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036F4" w:rsidRDefault="009036F4" w:rsidP="009203E4">
            <w:pPr>
              <w:jc w:val="both"/>
            </w:pPr>
            <w:r w:rsidRPr="009036F4">
              <w:t>Бег трусцой 3-5 км</w:t>
            </w:r>
          </w:p>
        </w:tc>
      </w:tr>
      <w:tr w:rsidR="009036F4" w:rsidTr="009203E4">
        <w:tc>
          <w:tcPr>
            <w:tcW w:w="959" w:type="dxa"/>
          </w:tcPr>
          <w:p w:rsidR="009036F4" w:rsidRDefault="009036F4" w:rsidP="009203E4">
            <w:pPr>
              <w:jc w:val="center"/>
            </w:pPr>
            <w:r>
              <w:t>4</w:t>
            </w:r>
          </w:p>
        </w:tc>
        <w:tc>
          <w:tcPr>
            <w:tcW w:w="4224" w:type="dxa"/>
          </w:tcPr>
          <w:p w:rsidR="009036F4" w:rsidRDefault="009036F4" w:rsidP="009203E4">
            <w:pPr>
              <w:jc w:val="both"/>
            </w:pPr>
            <w:r>
              <w:t>Эстафетный бег</w:t>
            </w:r>
          </w:p>
        </w:tc>
        <w:tc>
          <w:tcPr>
            <w:tcW w:w="1217" w:type="dxa"/>
          </w:tcPr>
          <w:p w:rsidR="009036F4" w:rsidRDefault="002E610D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9036F4" w:rsidRDefault="009036F4" w:rsidP="009203E4">
            <w:pPr>
              <w:jc w:val="both"/>
            </w:pPr>
            <w:r>
              <w:t xml:space="preserve">Эстафетный бег </w:t>
            </w:r>
            <w:r w:rsidRPr="0031159E">
              <w:t>4´100 м, 4´400 м</w:t>
            </w:r>
          </w:p>
        </w:tc>
        <w:tc>
          <w:tcPr>
            <w:tcW w:w="1275" w:type="dxa"/>
          </w:tcPr>
          <w:p w:rsidR="009036F4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9036F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036F4" w:rsidRDefault="009036F4" w:rsidP="009203E4">
            <w:pPr>
              <w:jc w:val="both"/>
            </w:pPr>
            <w:r>
              <w:t>Подготовка к зачету</w:t>
            </w:r>
          </w:p>
        </w:tc>
      </w:tr>
      <w:tr w:rsidR="009036F4" w:rsidTr="009203E4">
        <w:tc>
          <w:tcPr>
            <w:tcW w:w="959" w:type="dxa"/>
          </w:tcPr>
          <w:p w:rsidR="009036F4" w:rsidRDefault="009036F4" w:rsidP="009203E4">
            <w:pPr>
              <w:jc w:val="center"/>
            </w:pPr>
            <w:r>
              <w:t>5</w:t>
            </w:r>
          </w:p>
        </w:tc>
        <w:tc>
          <w:tcPr>
            <w:tcW w:w="4224" w:type="dxa"/>
          </w:tcPr>
          <w:p w:rsidR="009036F4" w:rsidRDefault="009036F4" w:rsidP="009203E4">
            <w:pPr>
              <w:jc w:val="both"/>
            </w:pPr>
            <w:r>
              <w:t>Зачет «Бег на короткие дистанции»</w:t>
            </w:r>
          </w:p>
        </w:tc>
        <w:tc>
          <w:tcPr>
            <w:tcW w:w="1217" w:type="dxa"/>
          </w:tcPr>
          <w:p w:rsidR="009036F4" w:rsidRDefault="002E610D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9036F4" w:rsidRDefault="009036F4" w:rsidP="009203E4">
            <w:pPr>
              <w:jc w:val="both"/>
            </w:pPr>
            <w:r>
              <w:t>Зачет девушки 200м, юноши – 400м</w:t>
            </w:r>
          </w:p>
        </w:tc>
        <w:tc>
          <w:tcPr>
            <w:tcW w:w="1275" w:type="dxa"/>
          </w:tcPr>
          <w:p w:rsidR="009036F4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9036F4" w:rsidRDefault="00A1408C" w:rsidP="009203E4">
            <w:pPr>
              <w:jc w:val="center"/>
            </w:pPr>
            <w:r>
              <w:t>Вводный</w:t>
            </w:r>
          </w:p>
        </w:tc>
        <w:tc>
          <w:tcPr>
            <w:tcW w:w="2113" w:type="dxa"/>
          </w:tcPr>
          <w:p w:rsidR="009036F4" w:rsidRDefault="009036F4" w:rsidP="009203E4">
            <w:pPr>
              <w:jc w:val="both"/>
            </w:pPr>
          </w:p>
        </w:tc>
      </w:tr>
      <w:tr w:rsidR="009036F4" w:rsidTr="009203E4">
        <w:tc>
          <w:tcPr>
            <w:tcW w:w="959" w:type="dxa"/>
          </w:tcPr>
          <w:p w:rsidR="009036F4" w:rsidRDefault="009036F4" w:rsidP="009203E4">
            <w:pPr>
              <w:jc w:val="center"/>
            </w:pPr>
            <w:r>
              <w:t>6</w:t>
            </w:r>
          </w:p>
        </w:tc>
        <w:tc>
          <w:tcPr>
            <w:tcW w:w="4224" w:type="dxa"/>
          </w:tcPr>
          <w:p w:rsidR="009036F4" w:rsidRDefault="009036F4" w:rsidP="009203E4">
            <w:pPr>
              <w:jc w:val="both"/>
            </w:pPr>
            <w:r>
              <w:t>Кроссовая подготовка</w:t>
            </w:r>
          </w:p>
        </w:tc>
        <w:tc>
          <w:tcPr>
            <w:tcW w:w="1217" w:type="dxa"/>
          </w:tcPr>
          <w:p w:rsidR="009036F4" w:rsidRDefault="002E610D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9036F4" w:rsidRDefault="009036F4" w:rsidP="009203E4">
            <w:pPr>
              <w:jc w:val="both"/>
            </w:pPr>
            <w:r>
              <w:t>Бег трусцой 2-3 км. без учета времени. ОРУ, ОФП</w:t>
            </w:r>
          </w:p>
        </w:tc>
        <w:tc>
          <w:tcPr>
            <w:tcW w:w="1275" w:type="dxa"/>
          </w:tcPr>
          <w:p w:rsidR="009036F4" w:rsidRDefault="00977ADE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9036F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036F4" w:rsidRDefault="009036F4" w:rsidP="009203E4">
            <w:pPr>
              <w:jc w:val="both"/>
            </w:pPr>
            <w:r w:rsidRPr="009036F4">
              <w:t>Бег трусцой 3-5 км</w:t>
            </w:r>
          </w:p>
        </w:tc>
      </w:tr>
      <w:tr w:rsidR="009036F4" w:rsidTr="009203E4">
        <w:tc>
          <w:tcPr>
            <w:tcW w:w="959" w:type="dxa"/>
          </w:tcPr>
          <w:p w:rsidR="009036F4" w:rsidRDefault="009203E4" w:rsidP="009203E4">
            <w:pPr>
              <w:jc w:val="center"/>
            </w:pPr>
            <w:r>
              <w:t>7-8</w:t>
            </w:r>
          </w:p>
        </w:tc>
        <w:tc>
          <w:tcPr>
            <w:tcW w:w="4224" w:type="dxa"/>
          </w:tcPr>
          <w:p w:rsidR="009036F4" w:rsidRDefault="009203E4" w:rsidP="009203E4">
            <w:pPr>
              <w:jc w:val="both"/>
            </w:pPr>
            <w:r>
              <w:t>Метание гранаты</w:t>
            </w:r>
          </w:p>
        </w:tc>
        <w:tc>
          <w:tcPr>
            <w:tcW w:w="1217" w:type="dxa"/>
          </w:tcPr>
          <w:p w:rsidR="009036F4" w:rsidRDefault="009203E4" w:rsidP="009203E4">
            <w:pPr>
              <w:jc w:val="center"/>
            </w:pPr>
            <w:r>
              <w:t>4</w:t>
            </w:r>
          </w:p>
        </w:tc>
        <w:tc>
          <w:tcPr>
            <w:tcW w:w="3773" w:type="dxa"/>
          </w:tcPr>
          <w:p w:rsidR="009036F4" w:rsidRDefault="009203E4" w:rsidP="009203E4">
            <w:pPr>
              <w:jc w:val="both"/>
            </w:pPr>
            <w:r>
              <w:t>Метание гранаты на дальность</w:t>
            </w:r>
          </w:p>
        </w:tc>
        <w:tc>
          <w:tcPr>
            <w:tcW w:w="1275" w:type="dxa"/>
          </w:tcPr>
          <w:p w:rsidR="009036F4" w:rsidRDefault="00977ADE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9036F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036F4" w:rsidRDefault="009203E4" w:rsidP="009203E4">
            <w:pPr>
              <w:jc w:val="both"/>
            </w:pPr>
            <w:r>
              <w:t>Многоскоки</w:t>
            </w:r>
          </w:p>
        </w:tc>
      </w:tr>
      <w:tr w:rsidR="009036F4" w:rsidTr="009203E4">
        <w:tc>
          <w:tcPr>
            <w:tcW w:w="959" w:type="dxa"/>
          </w:tcPr>
          <w:p w:rsidR="009036F4" w:rsidRDefault="009203E4" w:rsidP="009203E4">
            <w:pPr>
              <w:jc w:val="center"/>
            </w:pPr>
            <w:r>
              <w:t>9</w:t>
            </w:r>
          </w:p>
        </w:tc>
        <w:tc>
          <w:tcPr>
            <w:tcW w:w="4224" w:type="dxa"/>
          </w:tcPr>
          <w:p w:rsidR="009036F4" w:rsidRDefault="009203E4" w:rsidP="009203E4">
            <w:pPr>
              <w:jc w:val="both"/>
            </w:pPr>
            <w:r>
              <w:t xml:space="preserve">Прыжок </w:t>
            </w:r>
            <w:proofErr w:type="gramStart"/>
            <w:r>
              <w:t>с  места</w:t>
            </w:r>
            <w:proofErr w:type="gramEnd"/>
          </w:p>
        </w:tc>
        <w:tc>
          <w:tcPr>
            <w:tcW w:w="1217" w:type="dxa"/>
          </w:tcPr>
          <w:p w:rsidR="009036F4" w:rsidRDefault="009203E4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036F4" w:rsidRDefault="009203E4" w:rsidP="009203E4">
            <w:pPr>
              <w:jc w:val="both"/>
            </w:pPr>
            <w:r>
              <w:t xml:space="preserve">Прыжок </w:t>
            </w:r>
            <w:proofErr w:type="gramStart"/>
            <w:r>
              <w:t>с  места</w:t>
            </w:r>
            <w:proofErr w:type="gramEnd"/>
          </w:p>
        </w:tc>
        <w:tc>
          <w:tcPr>
            <w:tcW w:w="1275" w:type="dxa"/>
          </w:tcPr>
          <w:p w:rsidR="00977ADE" w:rsidRDefault="00977ADE" w:rsidP="00977ADE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9036F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036F4" w:rsidRDefault="009203E4" w:rsidP="009203E4">
            <w:pPr>
              <w:jc w:val="both"/>
            </w:pPr>
            <w:r>
              <w:t>Подготовка к зачету</w:t>
            </w:r>
          </w:p>
        </w:tc>
      </w:tr>
      <w:tr w:rsidR="009036F4" w:rsidTr="009203E4">
        <w:tc>
          <w:tcPr>
            <w:tcW w:w="959" w:type="dxa"/>
          </w:tcPr>
          <w:p w:rsidR="009036F4" w:rsidRDefault="009203E4" w:rsidP="009203E4">
            <w:pPr>
              <w:jc w:val="center"/>
            </w:pPr>
            <w:r>
              <w:t>10</w:t>
            </w:r>
          </w:p>
        </w:tc>
        <w:tc>
          <w:tcPr>
            <w:tcW w:w="4224" w:type="dxa"/>
          </w:tcPr>
          <w:p w:rsidR="009036F4" w:rsidRDefault="009203E4" w:rsidP="009203E4">
            <w:pPr>
              <w:jc w:val="both"/>
            </w:pPr>
            <w:r>
              <w:t>Зачет «Прыжок с места»</w:t>
            </w:r>
          </w:p>
        </w:tc>
        <w:tc>
          <w:tcPr>
            <w:tcW w:w="1217" w:type="dxa"/>
          </w:tcPr>
          <w:p w:rsidR="009036F4" w:rsidRDefault="009203E4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036F4" w:rsidRDefault="009203E4" w:rsidP="009203E4">
            <w:pPr>
              <w:jc w:val="both"/>
            </w:pPr>
            <w:r>
              <w:t>Прыжок с места</w:t>
            </w:r>
          </w:p>
        </w:tc>
        <w:tc>
          <w:tcPr>
            <w:tcW w:w="1275" w:type="dxa"/>
          </w:tcPr>
          <w:p w:rsidR="009036F4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9036F4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9036F4" w:rsidRDefault="009036F4" w:rsidP="009203E4">
            <w:pPr>
              <w:jc w:val="both"/>
            </w:pPr>
          </w:p>
        </w:tc>
      </w:tr>
      <w:tr w:rsidR="009036F4" w:rsidTr="009203E4">
        <w:tc>
          <w:tcPr>
            <w:tcW w:w="959" w:type="dxa"/>
          </w:tcPr>
          <w:p w:rsidR="009036F4" w:rsidRDefault="009203E4" w:rsidP="009203E4">
            <w:pPr>
              <w:jc w:val="center"/>
            </w:pPr>
            <w:r>
              <w:t>11</w:t>
            </w:r>
          </w:p>
        </w:tc>
        <w:tc>
          <w:tcPr>
            <w:tcW w:w="4224" w:type="dxa"/>
          </w:tcPr>
          <w:p w:rsidR="009036F4" w:rsidRDefault="009203E4" w:rsidP="009203E4">
            <w:pPr>
              <w:jc w:val="both"/>
            </w:pPr>
            <w:r>
              <w:t>Зачет «Бег на 2-3 км»</w:t>
            </w:r>
          </w:p>
        </w:tc>
        <w:tc>
          <w:tcPr>
            <w:tcW w:w="1217" w:type="dxa"/>
          </w:tcPr>
          <w:p w:rsidR="009036F4" w:rsidRDefault="009203E4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Pr="009203E4" w:rsidRDefault="009203E4" w:rsidP="009203E4">
            <w:pPr>
              <w:spacing w:beforeAutospacing="0" w:afterAutospacing="0"/>
              <w:jc w:val="both"/>
            </w:pPr>
            <w:r w:rsidRPr="009203E4">
              <w:t>Девушки бег на 2 км</w:t>
            </w:r>
          </w:p>
          <w:p w:rsidR="009203E4" w:rsidRPr="009203E4" w:rsidRDefault="009203E4" w:rsidP="009203E4">
            <w:pPr>
              <w:spacing w:beforeAutospacing="0" w:afterAutospacing="0"/>
              <w:jc w:val="both"/>
            </w:pPr>
            <w:r w:rsidRPr="009203E4">
              <w:t>Юноши – 3км или</w:t>
            </w:r>
          </w:p>
          <w:p w:rsidR="009036F4" w:rsidRDefault="009203E4" w:rsidP="009203E4">
            <w:pPr>
              <w:spacing w:beforeAutospacing="0" w:afterAutospacing="0"/>
              <w:jc w:val="both"/>
            </w:pPr>
            <w:r w:rsidRPr="009203E4">
              <w:t>Без учета времени непрерывный бег</w:t>
            </w:r>
          </w:p>
        </w:tc>
        <w:tc>
          <w:tcPr>
            <w:tcW w:w="1275" w:type="dxa"/>
          </w:tcPr>
          <w:p w:rsidR="009036F4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9036F4" w:rsidRDefault="00A1408C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9036F4" w:rsidRDefault="009036F4" w:rsidP="009203E4">
            <w:pPr>
              <w:jc w:val="both"/>
            </w:pPr>
          </w:p>
        </w:tc>
      </w:tr>
      <w:tr w:rsidR="009203E4" w:rsidRPr="009203E4" w:rsidTr="009203E4">
        <w:tc>
          <w:tcPr>
            <w:tcW w:w="14837" w:type="dxa"/>
            <w:gridSpan w:val="7"/>
            <w:shd w:val="clear" w:color="auto" w:fill="FABF8F" w:themeFill="accent6" w:themeFillTint="99"/>
          </w:tcPr>
          <w:p w:rsidR="009203E4" w:rsidRPr="009203E4" w:rsidRDefault="009203E4" w:rsidP="009203E4">
            <w:pPr>
              <w:jc w:val="center"/>
              <w:rPr>
                <w:b/>
              </w:rPr>
            </w:pPr>
            <w:r w:rsidRPr="009203E4">
              <w:rPr>
                <w:b/>
                <w:color w:val="000000"/>
                <w:szCs w:val="24"/>
              </w:rPr>
              <w:t>Учебно-методич</w:t>
            </w:r>
            <w:r w:rsidR="002E610D">
              <w:rPr>
                <w:b/>
                <w:color w:val="000000"/>
                <w:szCs w:val="24"/>
              </w:rPr>
              <w:t>еские занятия (практические) – 2</w:t>
            </w:r>
            <w:r w:rsidRPr="009203E4">
              <w:rPr>
                <w:b/>
                <w:color w:val="000000"/>
                <w:szCs w:val="24"/>
              </w:rPr>
              <w:t xml:space="preserve"> часа</w:t>
            </w:r>
          </w:p>
        </w:tc>
      </w:tr>
      <w:tr w:rsidR="009036F4" w:rsidTr="009203E4">
        <w:tc>
          <w:tcPr>
            <w:tcW w:w="959" w:type="dxa"/>
          </w:tcPr>
          <w:p w:rsidR="009036F4" w:rsidRDefault="009203E4" w:rsidP="009203E4">
            <w:pPr>
              <w:jc w:val="center"/>
            </w:pPr>
            <w:r>
              <w:t>12</w:t>
            </w:r>
          </w:p>
        </w:tc>
        <w:tc>
          <w:tcPr>
            <w:tcW w:w="4224" w:type="dxa"/>
          </w:tcPr>
          <w:p w:rsidR="009036F4" w:rsidRDefault="009203E4" w:rsidP="009203E4">
            <w:pPr>
              <w:jc w:val="both"/>
            </w:pPr>
            <w:r>
              <w:t>Составление комплексов производственной гимнастики</w:t>
            </w:r>
          </w:p>
        </w:tc>
        <w:tc>
          <w:tcPr>
            <w:tcW w:w="1217" w:type="dxa"/>
          </w:tcPr>
          <w:p w:rsidR="009036F4" w:rsidRDefault="002E610D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9036F4" w:rsidRDefault="009203E4" w:rsidP="009203E4">
            <w:pPr>
              <w:jc w:val="both"/>
            </w:pP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-3"/>
                <w:szCs w:val="28"/>
              </w:rPr>
              <w:t>т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zCs w:val="28"/>
              </w:rPr>
              <w:t>в</w:t>
            </w:r>
            <w:r w:rsidRPr="009237A1">
              <w:rPr>
                <w:iCs/>
                <w:spacing w:val="-2"/>
                <w:szCs w:val="28"/>
              </w:rPr>
              <w:t>л</w:t>
            </w:r>
            <w:r w:rsidRPr="009237A1">
              <w:rPr>
                <w:iCs/>
                <w:szCs w:val="28"/>
              </w:rPr>
              <w:t>ен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zCs w:val="28"/>
              </w:rPr>
              <w:t xml:space="preserve">е и </w:t>
            </w:r>
            <w:r w:rsidRPr="009237A1">
              <w:rPr>
                <w:iCs/>
                <w:spacing w:val="-1"/>
                <w:szCs w:val="28"/>
              </w:rPr>
              <w:t>пр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веде</w:t>
            </w:r>
            <w:r w:rsidRPr="009237A1">
              <w:rPr>
                <w:iCs/>
                <w:spacing w:val="-2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zCs w:val="28"/>
              </w:rPr>
              <w:t>е ком</w:t>
            </w:r>
            <w:r w:rsidRPr="009237A1">
              <w:rPr>
                <w:iCs/>
                <w:spacing w:val="1"/>
                <w:szCs w:val="28"/>
              </w:rPr>
              <w:t>п</w:t>
            </w:r>
            <w:r w:rsidRPr="009237A1">
              <w:rPr>
                <w:iCs/>
                <w:spacing w:val="-3"/>
                <w:szCs w:val="28"/>
              </w:rPr>
              <w:t>л</w:t>
            </w:r>
            <w:r w:rsidRPr="009237A1">
              <w:rPr>
                <w:iCs/>
                <w:szCs w:val="28"/>
              </w:rPr>
              <w:t>ек</w:t>
            </w:r>
            <w:r w:rsidRPr="009237A1">
              <w:rPr>
                <w:iCs/>
                <w:spacing w:val="-2"/>
                <w:szCs w:val="28"/>
              </w:rPr>
              <w:t>с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в</w:t>
            </w:r>
            <w:r w:rsidRPr="009237A1">
              <w:rPr>
                <w:iCs/>
                <w:w w:val="85"/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у</w:t>
            </w:r>
            <w:r w:rsidRPr="009237A1">
              <w:rPr>
                <w:iCs/>
                <w:spacing w:val="-3"/>
                <w:szCs w:val="28"/>
              </w:rPr>
              <w:t>т</w:t>
            </w:r>
            <w:r w:rsidRPr="009237A1">
              <w:rPr>
                <w:iCs/>
                <w:spacing w:val="1"/>
                <w:szCs w:val="28"/>
              </w:rPr>
              <w:t>р</w:t>
            </w:r>
            <w:r w:rsidRPr="009237A1">
              <w:rPr>
                <w:iCs/>
                <w:szCs w:val="28"/>
              </w:rPr>
              <w:t>енн</w:t>
            </w:r>
            <w:r w:rsidRPr="009237A1">
              <w:rPr>
                <w:iCs/>
                <w:spacing w:val="-2"/>
                <w:szCs w:val="28"/>
              </w:rPr>
              <w:t>е</w:t>
            </w:r>
            <w:r w:rsidRPr="009237A1">
              <w:rPr>
                <w:iCs/>
                <w:spacing w:val="1"/>
                <w:szCs w:val="28"/>
              </w:rPr>
              <w:t>й</w:t>
            </w:r>
            <w:r w:rsidRPr="009237A1">
              <w:rPr>
                <w:iCs/>
                <w:szCs w:val="28"/>
              </w:rPr>
              <w:t>, в</w:t>
            </w:r>
            <w:r w:rsidRPr="009237A1">
              <w:rPr>
                <w:iCs/>
                <w:spacing w:val="-1"/>
                <w:szCs w:val="28"/>
              </w:rPr>
              <w:t>в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дн</w:t>
            </w:r>
            <w:r w:rsidRPr="009237A1">
              <w:rPr>
                <w:iCs/>
                <w:spacing w:val="-2"/>
                <w:szCs w:val="28"/>
              </w:rPr>
              <w:t>о</w:t>
            </w:r>
            <w:r w:rsidRPr="009237A1">
              <w:rPr>
                <w:iCs/>
                <w:szCs w:val="28"/>
              </w:rPr>
              <w:t>й</w:t>
            </w:r>
            <w:r w:rsidRPr="009237A1">
              <w:rPr>
                <w:iCs/>
                <w:szCs w:val="28"/>
              </w:rPr>
              <w:tab/>
              <w:t xml:space="preserve"> и </w:t>
            </w:r>
            <w:r w:rsidRPr="009237A1">
              <w:rPr>
                <w:iCs/>
                <w:spacing w:val="1"/>
                <w:szCs w:val="28"/>
              </w:rPr>
              <w:t>п</w:t>
            </w:r>
            <w:r w:rsidRPr="009237A1">
              <w:rPr>
                <w:iCs/>
                <w:spacing w:val="-1"/>
                <w:szCs w:val="28"/>
              </w:rPr>
              <w:t>ро</w:t>
            </w:r>
            <w:r w:rsidRPr="009237A1">
              <w:rPr>
                <w:iCs/>
                <w:spacing w:val="1"/>
                <w:szCs w:val="28"/>
              </w:rPr>
              <w:t>из</w:t>
            </w:r>
            <w:r w:rsidRPr="009237A1">
              <w:rPr>
                <w:iCs/>
                <w:spacing w:val="-2"/>
                <w:szCs w:val="28"/>
              </w:rPr>
              <w:t>в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дс</w:t>
            </w:r>
            <w:r w:rsidRPr="009237A1">
              <w:rPr>
                <w:iCs/>
                <w:spacing w:val="-1"/>
                <w:szCs w:val="28"/>
              </w:rPr>
              <w:t>т</w:t>
            </w:r>
            <w:r w:rsidRPr="009237A1">
              <w:rPr>
                <w:iCs/>
                <w:spacing w:val="-2"/>
                <w:szCs w:val="28"/>
              </w:rPr>
              <w:t>в</w:t>
            </w:r>
            <w:r w:rsidRPr="009237A1">
              <w:rPr>
                <w:iCs/>
                <w:szCs w:val="28"/>
              </w:rPr>
              <w:t>ен</w:t>
            </w:r>
            <w:r w:rsidRPr="009237A1">
              <w:rPr>
                <w:iCs/>
                <w:spacing w:val="-3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 xml:space="preserve">й </w:t>
            </w:r>
            <w:r w:rsidRPr="009237A1">
              <w:rPr>
                <w:iCs/>
                <w:spacing w:val="1"/>
                <w:szCs w:val="28"/>
              </w:rPr>
              <w:t>г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pacing w:val="1"/>
                <w:szCs w:val="28"/>
              </w:rPr>
              <w:t>м</w:t>
            </w:r>
            <w:r w:rsidRPr="009237A1">
              <w:rPr>
                <w:iCs/>
                <w:szCs w:val="28"/>
              </w:rPr>
              <w:t>н</w:t>
            </w:r>
            <w:r w:rsidRPr="009237A1">
              <w:rPr>
                <w:iCs/>
                <w:spacing w:val="-1"/>
                <w:szCs w:val="28"/>
              </w:rPr>
              <w:t>а</w:t>
            </w: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-1"/>
                <w:szCs w:val="28"/>
              </w:rPr>
              <w:t>т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pacing w:val="-2"/>
                <w:szCs w:val="28"/>
              </w:rPr>
              <w:t>к</w:t>
            </w:r>
            <w:r w:rsidRPr="009237A1">
              <w:rPr>
                <w:iCs/>
                <w:szCs w:val="28"/>
              </w:rPr>
              <w:t>и с учет</w:t>
            </w:r>
            <w:r w:rsidRPr="009237A1">
              <w:rPr>
                <w:iCs/>
                <w:spacing w:val="-2"/>
                <w:szCs w:val="28"/>
              </w:rPr>
              <w:t>о</w:t>
            </w:r>
            <w:r w:rsidRPr="009237A1">
              <w:rPr>
                <w:iCs/>
                <w:szCs w:val="28"/>
              </w:rPr>
              <w:t>м н</w:t>
            </w:r>
            <w:r w:rsidRPr="009237A1">
              <w:rPr>
                <w:iCs/>
                <w:spacing w:val="-1"/>
                <w:szCs w:val="28"/>
              </w:rPr>
              <w:t>ап</w:t>
            </w:r>
            <w:r w:rsidRPr="009237A1">
              <w:rPr>
                <w:iCs/>
                <w:spacing w:val="1"/>
                <w:szCs w:val="28"/>
              </w:rPr>
              <w:t>р</w:t>
            </w:r>
            <w:r w:rsidRPr="009237A1">
              <w:rPr>
                <w:iCs/>
                <w:spacing w:val="-1"/>
                <w:szCs w:val="28"/>
              </w:rPr>
              <w:t>а</w:t>
            </w:r>
            <w:r w:rsidRPr="009237A1">
              <w:rPr>
                <w:iCs/>
                <w:szCs w:val="28"/>
              </w:rPr>
              <w:t>в</w:t>
            </w:r>
            <w:r w:rsidRPr="009237A1">
              <w:rPr>
                <w:iCs/>
                <w:szCs w:val="28"/>
              </w:rPr>
              <w:lastRenderedPageBreak/>
              <w:t>ле</w:t>
            </w:r>
            <w:r w:rsidRPr="009237A1">
              <w:rPr>
                <w:iCs/>
                <w:spacing w:val="-2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zCs w:val="28"/>
              </w:rPr>
              <w:t>я буду</w:t>
            </w:r>
            <w:r w:rsidRPr="009237A1">
              <w:rPr>
                <w:iCs/>
                <w:spacing w:val="-3"/>
                <w:szCs w:val="28"/>
              </w:rPr>
              <w:t>щ</w:t>
            </w:r>
            <w:r w:rsidRPr="009237A1">
              <w:rPr>
                <w:iCs/>
                <w:spacing w:val="-2"/>
                <w:szCs w:val="28"/>
              </w:rPr>
              <w:t>е</w:t>
            </w:r>
            <w:r w:rsidRPr="009237A1">
              <w:rPr>
                <w:iCs/>
                <w:szCs w:val="28"/>
              </w:rPr>
              <w:t xml:space="preserve">й </w:t>
            </w:r>
            <w:r w:rsidRPr="009237A1">
              <w:rPr>
                <w:iCs/>
                <w:spacing w:val="1"/>
                <w:szCs w:val="28"/>
              </w:rPr>
              <w:t>п</w:t>
            </w:r>
            <w:r w:rsidRPr="009237A1">
              <w:rPr>
                <w:iCs/>
                <w:spacing w:val="-1"/>
                <w:szCs w:val="28"/>
              </w:rPr>
              <w:t>р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ф</w:t>
            </w:r>
            <w:r w:rsidRPr="009237A1">
              <w:rPr>
                <w:iCs/>
                <w:spacing w:val="-3"/>
                <w:szCs w:val="28"/>
              </w:rPr>
              <w:t>е</w:t>
            </w:r>
            <w:r w:rsidRPr="009237A1">
              <w:rPr>
                <w:iCs/>
                <w:szCs w:val="28"/>
              </w:rPr>
              <w:t>сс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3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zCs w:val="28"/>
              </w:rPr>
              <w:t>ль</w:t>
            </w:r>
            <w:r w:rsidRPr="009237A1">
              <w:rPr>
                <w:iCs/>
                <w:spacing w:val="-3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й</w:t>
            </w:r>
            <w:r w:rsidRPr="009237A1">
              <w:rPr>
                <w:iCs/>
                <w:spacing w:val="1"/>
                <w:szCs w:val="28"/>
              </w:rPr>
              <w:t xml:space="preserve"> </w:t>
            </w:r>
            <w:r w:rsidRPr="009237A1">
              <w:rPr>
                <w:iCs/>
                <w:spacing w:val="-3"/>
                <w:szCs w:val="28"/>
              </w:rPr>
              <w:t>д</w:t>
            </w:r>
            <w:r w:rsidRPr="009237A1">
              <w:rPr>
                <w:iCs/>
                <w:szCs w:val="28"/>
              </w:rPr>
              <w:t>е</w:t>
            </w:r>
            <w:r w:rsidRPr="009237A1">
              <w:rPr>
                <w:iCs/>
                <w:spacing w:val="-1"/>
                <w:szCs w:val="28"/>
              </w:rPr>
              <w:t>ят</w:t>
            </w:r>
            <w:r w:rsidRPr="009237A1">
              <w:rPr>
                <w:iCs/>
                <w:szCs w:val="28"/>
              </w:rPr>
              <w:t>ельности</w:t>
            </w:r>
            <w:r w:rsidRPr="009237A1">
              <w:rPr>
                <w:iCs/>
                <w:spacing w:val="-2"/>
                <w:szCs w:val="28"/>
              </w:rPr>
              <w:t xml:space="preserve"> 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б</w:t>
            </w:r>
            <w:r w:rsidRPr="009237A1">
              <w:rPr>
                <w:iCs/>
                <w:spacing w:val="-2"/>
                <w:szCs w:val="28"/>
              </w:rPr>
              <w:t>у</w:t>
            </w:r>
            <w:r w:rsidRPr="009237A1">
              <w:rPr>
                <w:iCs/>
                <w:szCs w:val="28"/>
              </w:rPr>
              <w:t>ча</w:t>
            </w:r>
            <w:r w:rsidRPr="009237A1">
              <w:rPr>
                <w:iCs/>
                <w:spacing w:val="-2"/>
                <w:szCs w:val="28"/>
              </w:rPr>
              <w:t>ю</w:t>
            </w:r>
            <w:r w:rsidRPr="009237A1">
              <w:rPr>
                <w:iCs/>
                <w:szCs w:val="28"/>
              </w:rPr>
              <w:t>щихся.</w:t>
            </w:r>
          </w:p>
        </w:tc>
        <w:tc>
          <w:tcPr>
            <w:tcW w:w="1275" w:type="dxa"/>
          </w:tcPr>
          <w:p w:rsidR="009036F4" w:rsidRDefault="00977ADE" w:rsidP="009203E4">
            <w:pPr>
              <w:jc w:val="center"/>
            </w:pPr>
            <w:r>
              <w:lastRenderedPageBreak/>
              <w:t>УПЗУ</w:t>
            </w:r>
          </w:p>
        </w:tc>
        <w:tc>
          <w:tcPr>
            <w:tcW w:w="1276" w:type="dxa"/>
          </w:tcPr>
          <w:p w:rsidR="009036F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036F4" w:rsidRDefault="009203E4" w:rsidP="009203E4">
            <w:pPr>
              <w:jc w:val="both"/>
            </w:pPr>
            <w:r w:rsidRPr="009203E4">
              <w:t>Найти профессиограмму своей профессии</w:t>
            </w:r>
          </w:p>
        </w:tc>
      </w:tr>
      <w:tr w:rsidR="009036F4" w:rsidTr="009203E4">
        <w:tc>
          <w:tcPr>
            <w:tcW w:w="959" w:type="dxa"/>
          </w:tcPr>
          <w:p w:rsidR="009036F4" w:rsidRDefault="009203E4" w:rsidP="009203E4">
            <w:pPr>
              <w:jc w:val="center"/>
            </w:pPr>
            <w:r>
              <w:t>13</w:t>
            </w:r>
          </w:p>
        </w:tc>
        <w:tc>
          <w:tcPr>
            <w:tcW w:w="4224" w:type="dxa"/>
          </w:tcPr>
          <w:p w:rsidR="009036F4" w:rsidRDefault="009203E4" w:rsidP="009203E4">
            <w:pPr>
              <w:jc w:val="both"/>
            </w:pPr>
            <w:r>
              <w:t>Профессиограмма и спортограмма</w:t>
            </w:r>
          </w:p>
        </w:tc>
        <w:tc>
          <w:tcPr>
            <w:tcW w:w="1217" w:type="dxa"/>
          </w:tcPr>
          <w:p w:rsidR="009036F4" w:rsidRDefault="002E610D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9036F4" w:rsidRDefault="009203E4" w:rsidP="009203E4">
            <w:pPr>
              <w:jc w:val="both"/>
            </w:pPr>
            <w:r w:rsidRPr="009237A1">
              <w:rPr>
                <w:iCs/>
                <w:spacing w:val="-1"/>
                <w:szCs w:val="28"/>
              </w:rPr>
              <w:t>М</w:t>
            </w:r>
            <w:r w:rsidRPr="009237A1">
              <w:rPr>
                <w:iCs/>
                <w:szCs w:val="28"/>
              </w:rPr>
              <w:t>е</w:t>
            </w:r>
            <w:r w:rsidRPr="009237A1">
              <w:rPr>
                <w:iCs/>
                <w:spacing w:val="-1"/>
                <w:szCs w:val="28"/>
              </w:rPr>
              <w:t>т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3"/>
                <w:szCs w:val="28"/>
              </w:rPr>
              <w:t>д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pacing w:val="-2"/>
                <w:szCs w:val="28"/>
              </w:rPr>
              <w:t>к</w:t>
            </w:r>
            <w:r w:rsidRPr="009237A1">
              <w:rPr>
                <w:iCs/>
                <w:szCs w:val="28"/>
              </w:rPr>
              <w:t xml:space="preserve">а </w:t>
            </w:r>
            <w:r w:rsidRPr="009237A1">
              <w:rPr>
                <w:iCs/>
                <w:spacing w:val="-1"/>
                <w:szCs w:val="28"/>
              </w:rPr>
              <w:t>о</w:t>
            </w:r>
            <w:r w:rsidRPr="009237A1">
              <w:rPr>
                <w:iCs/>
                <w:spacing w:val="1"/>
                <w:szCs w:val="28"/>
              </w:rPr>
              <w:t>пр</w:t>
            </w:r>
            <w:r w:rsidRPr="009237A1">
              <w:rPr>
                <w:iCs/>
                <w:szCs w:val="28"/>
              </w:rPr>
              <w:t>е</w:t>
            </w:r>
            <w:r w:rsidRPr="009237A1">
              <w:rPr>
                <w:iCs/>
                <w:spacing w:val="-3"/>
                <w:szCs w:val="28"/>
              </w:rPr>
              <w:t>д</w:t>
            </w:r>
            <w:r w:rsidRPr="009237A1">
              <w:rPr>
                <w:iCs/>
                <w:szCs w:val="28"/>
              </w:rPr>
              <w:t>еле</w:t>
            </w:r>
            <w:r w:rsidRPr="009237A1">
              <w:rPr>
                <w:iCs/>
                <w:spacing w:val="-2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zCs w:val="28"/>
              </w:rPr>
              <w:t xml:space="preserve">я </w:t>
            </w:r>
            <w:r w:rsidRPr="009237A1">
              <w:rPr>
                <w:iCs/>
                <w:spacing w:val="-1"/>
                <w:szCs w:val="28"/>
              </w:rPr>
              <w:t>п</w:t>
            </w:r>
            <w:r w:rsidRPr="009237A1">
              <w:rPr>
                <w:iCs/>
                <w:spacing w:val="1"/>
                <w:szCs w:val="28"/>
              </w:rPr>
              <w:t>ро</w:t>
            </w:r>
            <w:r w:rsidRPr="009237A1">
              <w:rPr>
                <w:iCs/>
                <w:spacing w:val="-3"/>
                <w:szCs w:val="28"/>
              </w:rPr>
              <w:t>ф</w:t>
            </w:r>
            <w:r w:rsidRPr="009237A1">
              <w:rPr>
                <w:iCs/>
                <w:szCs w:val="28"/>
              </w:rPr>
              <w:t>ес</w:t>
            </w:r>
            <w:r w:rsidRPr="009237A1">
              <w:rPr>
                <w:iCs/>
                <w:spacing w:val="-2"/>
                <w:szCs w:val="28"/>
              </w:rPr>
              <w:t>с</w:t>
            </w:r>
            <w:r w:rsidRPr="009237A1">
              <w:rPr>
                <w:iCs/>
                <w:spacing w:val="1"/>
                <w:szCs w:val="28"/>
              </w:rPr>
              <w:t>ио</w:t>
            </w:r>
            <w:r w:rsidRPr="009237A1">
              <w:rPr>
                <w:iCs/>
                <w:spacing w:val="-3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pacing w:val="-3"/>
                <w:szCs w:val="28"/>
              </w:rPr>
              <w:t>л</w:t>
            </w:r>
            <w:r w:rsidRPr="009237A1">
              <w:rPr>
                <w:iCs/>
                <w:szCs w:val="28"/>
              </w:rPr>
              <w:t xml:space="preserve">ьно </w:t>
            </w:r>
            <w:r w:rsidRPr="009237A1">
              <w:rPr>
                <w:iCs/>
                <w:spacing w:val="-1"/>
                <w:szCs w:val="28"/>
              </w:rPr>
              <w:t>з</w:t>
            </w:r>
            <w:r w:rsidRPr="009237A1">
              <w:rPr>
                <w:iCs/>
                <w:szCs w:val="28"/>
              </w:rPr>
              <w:t>н</w:t>
            </w:r>
            <w:r w:rsidRPr="009237A1">
              <w:rPr>
                <w:iCs/>
                <w:spacing w:val="-1"/>
                <w:szCs w:val="28"/>
              </w:rPr>
              <w:t>а</w:t>
            </w:r>
            <w:r w:rsidRPr="009237A1">
              <w:rPr>
                <w:iCs/>
                <w:szCs w:val="28"/>
              </w:rPr>
              <w:t xml:space="preserve">чимых </w:t>
            </w:r>
            <w:r w:rsidRPr="009237A1">
              <w:rPr>
                <w:iCs/>
                <w:spacing w:val="1"/>
                <w:szCs w:val="28"/>
              </w:rPr>
              <w:t>п</w:t>
            </w:r>
            <w:r w:rsidRPr="009237A1">
              <w:rPr>
                <w:iCs/>
                <w:spacing w:val="-2"/>
                <w:szCs w:val="28"/>
              </w:rPr>
              <w:t>с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zCs w:val="28"/>
              </w:rPr>
              <w:t>х</w:t>
            </w:r>
            <w:r w:rsidRPr="009237A1">
              <w:rPr>
                <w:iCs/>
                <w:spacing w:val="-1"/>
                <w:szCs w:val="28"/>
              </w:rPr>
              <w:t>о</w:t>
            </w:r>
            <w:r w:rsidRPr="009237A1">
              <w:rPr>
                <w:iCs/>
                <w:szCs w:val="28"/>
              </w:rPr>
              <w:t>ф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pacing w:val="1"/>
                <w:szCs w:val="28"/>
              </w:rPr>
              <w:t>з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3"/>
                <w:szCs w:val="28"/>
              </w:rPr>
              <w:t>л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1"/>
                <w:szCs w:val="28"/>
              </w:rPr>
              <w:t>г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pacing w:val="-2"/>
                <w:szCs w:val="28"/>
              </w:rPr>
              <w:t>ч</w:t>
            </w:r>
            <w:r w:rsidRPr="009237A1">
              <w:rPr>
                <w:iCs/>
                <w:szCs w:val="28"/>
              </w:rPr>
              <w:t>ес</w:t>
            </w:r>
            <w:r w:rsidRPr="009237A1">
              <w:rPr>
                <w:iCs/>
                <w:spacing w:val="-2"/>
                <w:szCs w:val="28"/>
              </w:rPr>
              <w:t>к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zCs w:val="28"/>
              </w:rPr>
              <w:t>х</w:t>
            </w:r>
            <w:r w:rsidRPr="009237A1">
              <w:rPr>
                <w:iCs/>
                <w:spacing w:val="52"/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и</w:t>
            </w:r>
            <w:r w:rsidRPr="009237A1">
              <w:rPr>
                <w:iCs/>
                <w:spacing w:val="53"/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д</w:t>
            </w:r>
            <w:r w:rsidRPr="009237A1">
              <w:rPr>
                <w:iCs/>
                <w:spacing w:val="-2"/>
                <w:szCs w:val="28"/>
              </w:rPr>
              <w:t>в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pacing w:val="-1"/>
                <w:szCs w:val="28"/>
              </w:rPr>
              <w:t>г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pacing w:val="-1"/>
                <w:szCs w:val="28"/>
              </w:rPr>
              <w:t>т</w:t>
            </w:r>
            <w:r w:rsidRPr="009237A1">
              <w:rPr>
                <w:iCs/>
                <w:szCs w:val="28"/>
              </w:rPr>
              <w:t>ельн</w:t>
            </w:r>
            <w:r w:rsidRPr="009237A1">
              <w:rPr>
                <w:iCs/>
                <w:spacing w:val="-1"/>
                <w:szCs w:val="28"/>
              </w:rPr>
              <w:t>ы</w:t>
            </w:r>
            <w:r w:rsidRPr="009237A1">
              <w:rPr>
                <w:iCs/>
                <w:szCs w:val="28"/>
              </w:rPr>
              <w:t>х</w:t>
            </w:r>
            <w:r w:rsidRPr="009237A1">
              <w:rPr>
                <w:iCs/>
                <w:spacing w:val="50"/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к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pacing w:val="-2"/>
                <w:szCs w:val="28"/>
              </w:rPr>
              <w:t>ч</w:t>
            </w:r>
            <w:r w:rsidRPr="009237A1">
              <w:rPr>
                <w:iCs/>
                <w:szCs w:val="28"/>
              </w:rPr>
              <w:t>ес</w:t>
            </w:r>
            <w:r w:rsidRPr="009237A1">
              <w:rPr>
                <w:iCs/>
                <w:spacing w:val="-1"/>
                <w:szCs w:val="28"/>
              </w:rPr>
              <w:t>т</w:t>
            </w:r>
            <w:r w:rsidRPr="009237A1">
              <w:rPr>
                <w:iCs/>
                <w:szCs w:val="28"/>
              </w:rPr>
              <w:t>в</w:t>
            </w:r>
            <w:r w:rsidRPr="009237A1">
              <w:rPr>
                <w:iCs/>
                <w:spacing w:val="53"/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на</w:t>
            </w:r>
            <w:r w:rsidRPr="009237A1">
              <w:rPr>
                <w:iCs/>
                <w:spacing w:val="50"/>
                <w:szCs w:val="28"/>
              </w:rPr>
              <w:t xml:space="preserve"> 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-2"/>
                <w:szCs w:val="28"/>
              </w:rPr>
              <w:t>н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8"/>
                <w:szCs w:val="28"/>
              </w:rPr>
              <w:t>в</w:t>
            </w:r>
            <w:r w:rsidRPr="009237A1">
              <w:rPr>
                <w:iCs/>
                <w:szCs w:val="28"/>
              </w:rPr>
              <w:t>е</w:t>
            </w:r>
            <w:r w:rsidRPr="009237A1">
              <w:rPr>
                <w:iCs/>
                <w:spacing w:val="50"/>
                <w:szCs w:val="28"/>
              </w:rPr>
              <w:t xml:space="preserve"> </w:t>
            </w:r>
            <w:r w:rsidRPr="009237A1">
              <w:rPr>
                <w:iCs/>
                <w:spacing w:val="1"/>
                <w:szCs w:val="28"/>
              </w:rPr>
              <w:t>п</w:t>
            </w:r>
            <w:r w:rsidRPr="009237A1">
              <w:rPr>
                <w:iCs/>
                <w:spacing w:val="-1"/>
                <w:szCs w:val="28"/>
              </w:rPr>
              <w:t>р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zCs w:val="28"/>
              </w:rPr>
              <w:t>ф</w:t>
            </w:r>
            <w:r w:rsidRPr="009237A1">
              <w:rPr>
                <w:iCs/>
                <w:spacing w:val="-3"/>
                <w:szCs w:val="28"/>
              </w:rPr>
              <w:t>е</w:t>
            </w:r>
            <w:r w:rsidRPr="009237A1">
              <w:rPr>
                <w:iCs/>
                <w:szCs w:val="28"/>
              </w:rPr>
              <w:t>сс</w:t>
            </w:r>
            <w:r w:rsidRPr="009237A1">
              <w:rPr>
                <w:iCs/>
                <w:spacing w:val="-1"/>
                <w:szCs w:val="28"/>
              </w:rPr>
              <w:t>ио</w:t>
            </w:r>
            <w:r w:rsidRPr="009237A1">
              <w:rPr>
                <w:iCs/>
                <w:spacing w:val="1"/>
                <w:szCs w:val="28"/>
              </w:rPr>
              <w:t>г</w:t>
            </w:r>
            <w:r w:rsidRPr="009237A1">
              <w:rPr>
                <w:iCs/>
                <w:spacing w:val="-1"/>
                <w:szCs w:val="28"/>
              </w:rPr>
              <w:t>р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pacing w:val="-2"/>
                <w:szCs w:val="28"/>
              </w:rPr>
              <w:t>мм</w:t>
            </w:r>
            <w:r w:rsidRPr="009237A1">
              <w:rPr>
                <w:iCs/>
                <w:szCs w:val="28"/>
              </w:rPr>
              <w:t>ы</w:t>
            </w:r>
            <w:r w:rsidRPr="009237A1">
              <w:rPr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1"/>
                <w:szCs w:val="28"/>
              </w:rPr>
              <w:t>п</w:t>
            </w:r>
            <w:r w:rsidRPr="009237A1">
              <w:rPr>
                <w:iCs/>
                <w:spacing w:val="-2"/>
                <w:szCs w:val="28"/>
              </w:rPr>
              <w:t>е</w:t>
            </w:r>
            <w:r w:rsidRPr="009237A1">
              <w:rPr>
                <w:iCs/>
                <w:spacing w:val="1"/>
                <w:szCs w:val="28"/>
              </w:rPr>
              <w:t>ц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pacing w:val="-3"/>
                <w:szCs w:val="28"/>
              </w:rPr>
              <w:t>л</w:t>
            </w:r>
            <w:r w:rsidRPr="009237A1">
              <w:rPr>
                <w:iCs/>
                <w:spacing w:val="1"/>
                <w:szCs w:val="28"/>
              </w:rPr>
              <w:t>и</w:t>
            </w: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-1"/>
                <w:szCs w:val="28"/>
              </w:rPr>
              <w:t>т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zCs w:val="28"/>
              </w:rPr>
              <w:t>.</w:t>
            </w:r>
            <w:r w:rsidRPr="009237A1">
              <w:rPr>
                <w:iCs/>
                <w:spacing w:val="-1"/>
                <w:szCs w:val="28"/>
              </w:rPr>
              <w:t xml:space="preserve"> </w:t>
            </w:r>
            <w:r w:rsidRPr="009237A1">
              <w:rPr>
                <w:iCs/>
                <w:spacing w:val="-3"/>
                <w:szCs w:val="28"/>
              </w:rPr>
              <w:t>С</w:t>
            </w:r>
            <w:r w:rsidRPr="009237A1">
              <w:rPr>
                <w:iCs/>
                <w:spacing w:val="-1"/>
                <w:szCs w:val="28"/>
              </w:rPr>
              <w:t>п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1"/>
                <w:szCs w:val="28"/>
              </w:rPr>
              <w:t>рт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1"/>
                <w:szCs w:val="28"/>
              </w:rPr>
              <w:t>г</w:t>
            </w:r>
            <w:r w:rsidRPr="009237A1">
              <w:rPr>
                <w:iCs/>
                <w:spacing w:val="1"/>
                <w:szCs w:val="28"/>
              </w:rPr>
              <w:t>р</w:t>
            </w:r>
            <w:r w:rsidRPr="009237A1">
              <w:rPr>
                <w:iCs/>
                <w:spacing w:val="-1"/>
                <w:szCs w:val="28"/>
              </w:rPr>
              <w:t>а</w:t>
            </w:r>
            <w:r w:rsidRPr="009237A1">
              <w:rPr>
                <w:iCs/>
                <w:spacing w:val="1"/>
                <w:szCs w:val="28"/>
              </w:rPr>
              <w:t>м</w:t>
            </w:r>
            <w:r w:rsidRPr="009237A1">
              <w:rPr>
                <w:iCs/>
                <w:spacing w:val="-2"/>
                <w:szCs w:val="28"/>
              </w:rPr>
              <w:t>м</w:t>
            </w:r>
            <w:r w:rsidRPr="009237A1">
              <w:rPr>
                <w:iCs/>
                <w:szCs w:val="28"/>
              </w:rPr>
              <w:t>а</w:t>
            </w:r>
            <w:r w:rsidRPr="009237A1">
              <w:rPr>
                <w:iCs/>
                <w:spacing w:val="1"/>
                <w:szCs w:val="28"/>
              </w:rPr>
              <w:t xml:space="preserve"> </w:t>
            </w:r>
            <w:r w:rsidRPr="009237A1">
              <w:rPr>
                <w:iCs/>
                <w:szCs w:val="28"/>
              </w:rPr>
              <w:t>и</w:t>
            </w:r>
            <w:r w:rsidRPr="009237A1">
              <w:rPr>
                <w:iCs/>
                <w:spacing w:val="-2"/>
                <w:szCs w:val="28"/>
              </w:rPr>
              <w:t xml:space="preserve"> </w:t>
            </w:r>
            <w:r w:rsidRPr="009237A1">
              <w:rPr>
                <w:iCs/>
                <w:spacing w:val="-1"/>
                <w:szCs w:val="28"/>
              </w:rPr>
              <w:t>п</w:t>
            </w:r>
            <w:r w:rsidRPr="009237A1">
              <w:rPr>
                <w:iCs/>
                <w:spacing w:val="1"/>
                <w:szCs w:val="28"/>
              </w:rPr>
              <w:t>ро</w:t>
            </w:r>
            <w:r w:rsidRPr="009237A1">
              <w:rPr>
                <w:iCs/>
                <w:spacing w:val="-3"/>
                <w:szCs w:val="28"/>
              </w:rPr>
              <w:t>ф</w:t>
            </w:r>
            <w:r w:rsidRPr="009237A1">
              <w:rPr>
                <w:iCs/>
                <w:szCs w:val="28"/>
              </w:rPr>
              <w:t>е</w:t>
            </w:r>
            <w:r w:rsidRPr="009237A1">
              <w:rPr>
                <w:iCs/>
                <w:spacing w:val="-2"/>
                <w:szCs w:val="28"/>
              </w:rPr>
              <w:t>с</w:t>
            </w:r>
            <w:r w:rsidRPr="009237A1">
              <w:rPr>
                <w:iCs/>
                <w:szCs w:val="28"/>
              </w:rPr>
              <w:t>с</w:t>
            </w:r>
            <w:r w:rsidRPr="009237A1">
              <w:rPr>
                <w:iCs/>
                <w:spacing w:val="-1"/>
                <w:szCs w:val="28"/>
              </w:rPr>
              <w:t>и</w:t>
            </w:r>
            <w:r w:rsidRPr="009237A1">
              <w:rPr>
                <w:iCs/>
                <w:spacing w:val="1"/>
                <w:szCs w:val="28"/>
              </w:rPr>
              <w:t>о</w:t>
            </w:r>
            <w:r w:rsidRPr="009237A1">
              <w:rPr>
                <w:iCs/>
                <w:spacing w:val="-1"/>
                <w:szCs w:val="28"/>
              </w:rPr>
              <w:t>г</w:t>
            </w:r>
            <w:r w:rsidRPr="009237A1">
              <w:rPr>
                <w:iCs/>
                <w:spacing w:val="1"/>
                <w:szCs w:val="28"/>
              </w:rPr>
              <w:t>р</w:t>
            </w:r>
            <w:r w:rsidRPr="009237A1">
              <w:rPr>
                <w:iCs/>
                <w:spacing w:val="-1"/>
                <w:szCs w:val="28"/>
              </w:rPr>
              <w:t>а</w:t>
            </w:r>
            <w:r w:rsidRPr="009237A1">
              <w:rPr>
                <w:iCs/>
                <w:spacing w:val="1"/>
                <w:szCs w:val="28"/>
              </w:rPr>
              <w:t>м</w:t>
            </w:r>
            <w:r w:rsidRPr="009237A1">
              <w:rPr>
                <w:iCs/>
                <w:spacing w:val="-2"/>
                <w:szCs w:val="28"/>
              </w:rPr>
              <w:t>м</w:t>
            </w:r>
            <w:r w:rsidRPr="009237A1">
              <w:rPr>
                <w:iCs/>
                <w:spacing w:val="1"/>
                <w:szCs w:val="28"/>
              </w:rPr>
              <w:t>а</w:t>
            </w:r>
            <w:r w:rsidRPr="009237A1">
              <w:rPr>
                <w:iCs/>
                <w:szCs w:val="28"/>
              </w:rPr>
              <w:t>.</w:t>
            </w:r>
          </w:p>
        </w:tc>
        <w:tc>
          <w:tcPr>
            <w:tcW w:w="1275" w:type="dxa"/>
          </w:tcPr>
          <w:p w:rsidR="009036F4" w:rsidRDefault="00977ADE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9036F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036F4" w:rsidRDefault="009036F4" w:rsidP="009203E4">
            <w:pPr>
              <w:jc w:val="both"/>
            </w:pPr>
          </w:p>
        </w:tc>
      </w:tr>
      <w:tr w:rsidR="009203E4" w:rsidTr="00D857D5">
        <w:tc>
          <w:tcPr>
            <w:tcW w:w="14837" w:type="dxa"/>
            <w:gridSpan w:val="7"/>
            <w:shd w:val="clear" w:color="auto" w:fill="FABF8F" w:themeFill="accent6" w:themeFillTint="99"/>
          </w:tcPr>
          <w:p w:rsidR="009203E4" w:rsidRPr="009203E4" w:rsidRDefault="009203E4" w:rsidP="009203E4">
            <w:pPr>
              <w:jc w:val="center"/>
              <w:rPr>
                <w:b/>
              </w:rPr>
            </w:pPr>
            <w:r w:rsidRPr="009203E4">
              <w:rPr>
                <w:b/>
              </w:rPr>
              <w:t>Виды спорта по выбору (Атлетическая гимнастика, работа на тренажерах) – 8 часов</w:t>
            </w:r>
          </w:p>
        </w:tc>
      </w:tr>
      <w:tr w:rsidR="009203E4" w:rsidTr="009203E4">
        <w:tc>
          <w:tcPr>
            <w:tcW w:w="959" w:type="dxa"/>
          </w:tcPr>
          <w:p w:rsidR="009203E4" w:rsidRDefault="009203E4" w:rsidP="009203E4">
            <w:pPr>
              <w:jc w:val="center"/>
            </w:pPr>
            <w:r>
              <w:t>14-15</w:t>
            </w:r>
          </w:p>
        </w:tc>
        <w:tc>
          <w:tcPr>
            <w:tcW w:w="4224" w:type="dxa"/>
          </w:tcPr>
          <w:p w:rsidR="009203E4" w:rsidRDefault="009203E4" w:rsidP="009203E4">
            <w:pPr>
              <w:jc w:val="both"/>
            </w:pPr>
            <w:r>
              <w:t>Составление комплекса из 6 упражнений</w:t>
            </w:r>
          </w:p>
        </w:tc>
        <w:tc>
          <w:tcPr>
            <w:tcW w:w="1217" w:type="dxa"/>
          </w:tcPr>
          <w:p w:rsidR="009203E4" w:rsidRDefault="009203E4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Default="009203E4" w:rsidP="009203E4">
            <w:pPr>
              <w:jc w:val="both"/>
            </w:pPr>
            <w:r>
              <w:t>Составляют комплекс из 6 упражнений с указанием группы мышц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9203E4" w:rsidP="009203E4">
            <w:pPr>
              <w:jc w:val="both"/>
            </w:pPr>
            <w:r>
              <w:t>Занятия на перекладине</w:t>
            </w:r>
          </w:p>
        </w:tc>
      </w:tr>
      <w:tr w:rsidR="009203E4" w:rsidTr="009203E4">
        <w:tc>
          <w:tcPr>
            <w:tcW w:w="959" w:type="dxa"/>
          </w:tcPr>
          <w:p w:rsidR="009203E4" w:rsidRDefault="009203E4" w:rsidP="009203E4">
            <w:pPr>
              <w:jc w:val="center"/>
            </w:pPr>
            <w:r>
              <w:t>16-17</w:t>
            </w:r>
          </w:p>
        </w:tc>
        <w:tc>
          <w:tcPr>
            <w:tcW w:w="4224" w:type="dxa"/>
          </w:tcPr>
          <w:p w:rsidR="009203E4" w:rsidRDefault="009203E4" w:rsidP="009203E4">
            <w:pPr>
              <w:jc w:val="both"/>
            </w:pPr>
            <w:r>
              <w:t>Работа по комплексу</w:t>
            </w:r>
          </w:p>
        </w:tc>
        <w:tc>
          <w:tcPr>
            <w:tcW w:w="1217" w:type="dxa"/>
          </w:tcPr>
          <w:p w:rsidR="009203E4" w:rsidRDefault="009203E4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Default="009203E4" w:rsidP="009203E4">
            <w:pPr>
              <w:jc w:val="both"/>
            </w:pPr>
            <w:r w:rsidRPr="009203E4">
              <w:t>Отработка комплекса и исправление ошибок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УОСЗ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9203E4" w:rsidP="009203E4">
            <w:pPr>
              <w:jc w:val="both"/>
            </w:pPr>
            <w:r>
              <w:t>Корректировка комплекса</w:t>
            </w:r>
          </w:p>
        </w:tc>
      </w:tr>
      <w:tr w:rsidR="009203E4" w:rsidTr="009203E4">
        <w:tc>
          <w:tcPr>
            <w:tcW w:w="959" w:type="dxa"/>
          </w:tcPr>
          <w:p w:rsidR="009203E4" w:rsidRDefault="009203E4" w:rsidP="009203E4">
            <w:pPr>
              <w:jc w:val="center"/>
            </w:pPr>
            <w:r>
              <w:t>18-19</w:t>
            </w:r>
          </w:p>
        </w:tc>
        <w:tc>
          <w:tcPr>
            <w:tcW w:w="4224" w:type="dxa"/>
          </w:tcPr>
          <w:p w:rsidR="009203E4" w:rsidRDefault="009203E4" w:rsidP="009203E4">
            <w:pPr>
              <w:jc w:val="both"/>
            </w:pPr>
            <w:r>
              <w:t>Совершенствование комплекса</w:t>
            </w:r>
          </w:p>
        </w:tc>
        <w:tc>
          <w:tcPr>
            <w:tcW w:w="1217" w:type="dxa"/>
          </w:tcPr>
          <w:p w:rsidR="009203E4" w:rsidRDefault="009203E4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Default="009203E4" w:rsidP="009203E4">
            <w:pPr>
              <w:jc w:val="both"/>
            </w:pPr>
            <w:r>
              <w:t>Устранение ошибок, корректирование упражнений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УПКЗУ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9203E4" w:rsidP="009203E4">
            <w:pPr>
              <w:jc w:val="both"/>
            </w:pPr>
            <w:r>
              <w:t>Подготовка к зачету</w:t>
            </w:r>
          </w:p>
        </w:tc>
      </w:tr>
      <w:tr w:rsidR="009203E4" w:rsidTr="009203E4">
        <w:tc>
          <w:tcPr>
            <w:tcW w:w="959" w:type="dxa"/>
          </w:tcPr>
          <w:p w:rsidR="009203E4" w:rsidRDefault="009203E4" w:rsidP="009203E4">
            <w:pPr>
              <w:jc w:val="center"/>
            </w:pPr>
            <w:r>
              <w:t>20</w:t>
            </w:r>
          </w:p>
        </w:tc>
        <w:tc>
          <w:tcPr>
            <w:tcW w:w="4224" w:type="dxa"/>
          </w:tcPr>
          <w:p w:rsidR="009203E4" w:rsidRDefault="009203E4" w:rsidP="009203E4">
            <w:pPr>
              <w:jc w:val="both"/>
            </w:pPr>
            <w:r>
              <w:t>Зачет «Сдача комплекса»</w:t>
            </w:r>
          </w:p>
        </w:tc>
        <w:tc>
          <w:tcPr>
            <w:tcW w:w="1217" w:type="dxa"/>
          </w:tcPr>
          <w:p w:rsidR="009203E4" w:rsidRDefault="009203E4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9203E4" w:rsidRDefault="009203E4" w:rsidP="009203E4">
            <w:pPr>
              <w:jc w:val="both"/>
            </w:pPr>
            <w:r>
              <w:t>Сдать комплекс с указанием мышц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9203E4" w:rsidRDefault="009203E4" w:rsidP="009203E4">
            <w:pPr>
              <w:jc w:val="both"/>
            </w:pPr>
          </w:p>
        </w:tc>
      </w:tr>
      <w:tr w:rsidR="009203E4" w:rsidTr="009203E4">
        <w:tc>
          <w:tcPr>
            <w:tcW w:w="959" w:type="dxa"/>
          </w:tcPr>
          <w:p w:rsidR="009203E4" w:rsidRDefault="009203E4" w:rsidP="009203E4">
            <w:pPr>
              <w:jc w:val="center"/>
            </w:pPr>
            <w:r>
              <w:t>21</w:t>
            </w:r>
          </w:p>
        </w:tc>
        <w:tc>
          <w:tcPr>
            <w:tcW w:w="4224" w:type="dxa"/>
          </w:tcPr>
          <w:p w:rsidR="009203E4" w:rsidRDefault="009203E4" w:rsidP="009203E4">
            <w:pPr>
              <w:jc w:val="both"/>
            </w:pPr>
            <w:r>
              <w:t>Комплексная физическая подготовка</w:t>
            </w:r>
          </w:p>
        </w:tc>
        <w:tc>
          <w:tcPr>
            <w:tcW w:w="1217" w:type="dxa"/>
          </w:tcPr>
          <w:p w:rsidR="009203E4" w:rsidRDefault="009203E4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9203E4" w:rsidRDefault="009203E4" w:rsidP="009203E4">
            <w:pPr>
              <w:jc w:val="both"/>
            </w:pPr>
            <w:r>
              <w:t>Развитие двигательных качеств, силы, ловкости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9203E4" w:rsidP="009203E4">
            <w:pPr>
              <w:jc w:val="both"/>
            </w:pPr>
            <w:r>
              <w:t>Занятия в тренажерном зале</w:t>
            </w:r>
          </w:p>
        </w:tc>
      </w:tr>
      <w:tr w:rsidR="009203E4" w:rsidTr="00D857D5">
        <w:tc>
          <w:tcPr>
            <w:tcW w:w="14837" w:type="dxa"/>
            <w:gridSpan w:val="7"/>
            <w:shd w:val="clear" w:color="auto" w:fill="FABF8F" w:themeFill="accent6" w:themeFillTint="99"/>
          </w:tcPr>
          <w:p w:rsidR="009203E4" w:rsidRPr="009203E4" w:rsidRDefault="009203E4" w:rsidP="009203E4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Легкая атлетика. Кроссовая подготовка</w:t>
            </w:r>
            <w:r w:rsidR="002E610D">
              <w:rPr>
                <w:b/>
                <w:color w:val="000000"/>
              </w:rPr>
              <w:t xml:space="preserve"> – 9 часов</w:t>
            </w: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22-23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Комплексная физическая подготовка</w:t>
            </w:r>
          </w:p>
        </w:tc>
        <w:tc>
          <w:tcPr>
            <w:tcW w:w="1217" w:type="dxa"/>
          </w:tcPr>
          <w:p w:rsidR="009203E4" w:rsidRDefault="002E610D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t>Развитие двигательных качеств, силы, ловкости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D857D5" w:rsidP="009203E4">
            <w:pPr>
              <w:jc w:val="both"/>
            </w:pPr>
            <w:r>
              <w:t>Занятия в тренажерном зале</w:t>
            </w: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24-25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Комплексная физическая подготовка</w:t>
            </w:r>
          </w:p>
        </w:tc>
        <w:tc>
          <w:tcPr>
            <w:tcW w:w="1217" w:type="dxa"/>
          </w:tcPr>
          <w:p w:rsidR="009203E4" w:rsidRDefault="002E610D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t>Развитие двигательных качеств, силы, ловкости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D857D5" w:rsidP="009203E4">
            <w:pPr>
              <w:jc w:val="both"/>
            </w:pPr>
            <w:r>
              <w:t>Занятия в тренажерном зале</w:t>
            </w: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26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Челночный бег 3*10</w:t>
            </w:r>
          </w:p>
        </w:tc>
        <w:tc>
          <w:tcPr>
            <w:tcW w:w="1217" w:type="dxa"/>
          </w:tcPr>
          <w:p w:rsidR="009203E4" w:rsidRDefault="002E610D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t>Челночный бег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УОСЗ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D857D5" w:rsidP="009203E4">
            <w:pPr>
              <w:jc w:val="both"/>
            </w:pPr>
            <w:r>
              <w:t>Подготовка к зачету</w:t>
            </w: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27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Зачет «Челночный бег»</w:t>
            </w:r>
          </w:p>
        </w:tc>
        <w:tc>
          <w:tcPr>
            <w:tcW w:w="1217" w:type="dxa"/>
          </w:tcPr>
          <w:p w:rsidR="009203E4" w:rsidRDefault="002E610D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Pr="00D857D5" w:rsidRDefault="00D857D5" w:rsidP="00D857D5">
            <w:pPr>
              <w:spacing w:beforeAutospacing="0" w:afterAutospacing="0"/>
              <w:jc w:val="both"/>
            </w:pPr>
            <w:r w:rsidRPr="00D857D5">
              <w:t>«5» - 7,4</w:t>
            </w:r>
            <w:r w:rsidRPr="00D857D5">
              <w:rPr>
                <w:vertAlign w:val="superscript"/>
              </w:rPr>
              <w:t>//</w:t>
            </w:r>
          </w:p>
          <w:p w:rsidR="00D857D5" w:rsidRPr="00D857D5" w:rsidRDefault="00D857D5" w:rsidP="00D857D5">
            <w:pPr>
              <w:spacing w:beforeAutospacing="0" w:afterAutospacing="0"/>
              <w:jc w:val="both"/>
            </w:pPr>
            <w:r w:rsidRPr="00D857D5">
              <w:t>«4» - 7,8</w:t>
            </w:r>
            <w:r w:rsidRPr="00D857D5">
              <w:rPr>
                <w:vertAlign w:val="superscript"/>
              </w:rPr>
              <w:t>//</w:t>
            </w:r>
          </w:p>
          <w:p w:rsidR="009203E4" w:rsidRDefault="00D857D5" w:rsidP="00D857D5">
            <w:pPr>
              <w:spacing w:beforeAutospacing="0" w:afterAutospacing="0"/>
              <w:jc w:val="both"/>
            </w:pPr>
            <w:r w:rsidRPr="00D857D5">
              <w:t>«3» - 8,2</w:t>
            </w:r>
            <w:r w:rsidRPr="00D857D5">
              <w:rPr>
                <w:vertAlign w:val="superscript"/>
              </w:rPr>
              <w:t>//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9203E4" w:rsidRDefault="009203E4" w:rsidP="009203E4">
            <w:pPr>
              <w:jc w:val="both"/>
            </w:pP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28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Комплексная физическая подготовка</w:t>
            </w:r>
          </w:p>
        </w:tc>
        <w:tc>
          <w:tcPr>
            <w:tcW w:w="1217" w:type="dxa"/>
          </w:tcPr>
          <w:p w:rsidR="009203E4" w:rsidRDefault="002E610D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t>Развитие двигательных качеств, силы, ловкости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УР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D857D5" w:rsidP="009203E4">
            <w:pPr>
              <w:jc w:val="both"/>
            </w:pPr>
            <w:r>
              <w:t>Занятия в тренажерном зале</w:t>
            </w:r>
          </w:p>
        </w:tc>
      </w:tr>
      <w:tr w:rsidR="00D857D5" w:rsidTr="00D857D5">
        <w:tc>
          <w:tcPr>
            <w:tcW w:w="14837" w:type="dxa"/>
            <w:gridSpan w:val="7"/>
            <w:shd w:val="clear" w:color="auto" w:fill="FABF8F" w:themeFill="accent6" w:themeFillTint="99"/>
          </w:tcPr>
          <w:p w:rsidR="00D857D5" w:rsidRPr="00D857D5" w:rsidRDefault="00D857D5" w:rsidP="00D857D5">
            <w:pPr>
              <w:jc w:val="center"/>
              <w:rPr>
                <w:b/>
              </w:rPr>
            </w:pPr>
            <w:r>
              <w:rPr>
                <w:b/>
              </w:rPr>
              <w:t>Гимнастика –  16 часов</w:t>
            </w: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29-30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Акробатика. Кувырок назад</w:t>
            </w:r>
          </w:p>
        </w:tc>
        <w:tc>
          <w:tcPr>
            <w:tcW w:w="1217" w:type="dxa"/>
          </w:tcPr>
          <w:p w:rsidR="009203E4" w:rsidRDefault="00D857D5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t>Кувырок назад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D857D5" w:rsidP="009203E4">
            <w:pPr>
              <w:jc w:val="both"/>
            </w:pPr>
            <w:r>
              <w:t>Подготовка к зачету</w:t>
            </w: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31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Зачет «Кувырок назад»</w:t>
            </w:r>
          </w:p>
        </w:tc>
        <w:tc>
          <w:tcPr>
            <w:tcW w:w="1217" w:type="dxa"/>
          </w:tcPr>
          <w:p w:rsidR="009203E4" w:rsidRDefault="00D857D5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t>Кувырок назад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9203E4" w:rsidRDefault="009203E4" w:rsidP="009203E4">
            <w:pPr>
              <w:jc w:val="both"/>
            </w:pP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32-33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Растяжка мышц</w:t>
            </w:r>
          </w:p>
        </w:tc>
        <w:tc>
          <w:tcPr>
            <w:tcW w:w="1217" w:type="dxa"/>
          </w:tcPr>
          <w:p w:rsidR="009203E4" w:rsidRDefault="00D857D5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rPr>
                <w:color w:val="000000"/>
              </w:rPr>
              <w:t>Упражнения на шведской стенке, на полу, с использованием подручных средств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D857D5" w:rsidP="009203E4">
            <w:pPr>
              <w:jc w:val="both"/>
            </w:pPr>
            <w:r>
              <w:rPr>
                <w:color w:val="000000"/>
              </w:rPr>
              <w:t>Выполнение упражнений с подручными средствами</w:t>
            </w: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34-35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Опорный прыжок</w:t>
            </w:r>
          </w:p>
        </w:tc>
        <w:tc>
          <w:tcPr>
            <w:tcW w:w="1217" w:type="dxa"/>
          </w:tcPr>
          <w:p w:rsidR="009203E4" w:rsidRDefault="00D857D5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t>Выполнение прыжка ноги врозь через коня (юноши), козла (девушки)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D857D5" w:rsidP="00D857D5">
            <w:r>
              <w:t>Многоскоки</w:t>
            </w:r>
          </w:p>
          <w:p w:rsidR="009203E4" w:rsidRDefault="009203E4" w:rsidP="009203E4">
            <w:pPr>
              <w:jc w:val="both"/>
            </w:pP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36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Совершенствование опорного прыжка</w:t>
            </w:r>
          </w:p>
        </w:tc>
        <w:tc>
          <w:tcPr>
            <w:tcW w:w="1217" w:type="dxa"/>
          </w:tcPr>
          <w:p w:rsidR="009203E4" w:rsidRDefault="00D857D5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t>Устранение выявленных ошибок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УОСЗ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D857D5" w:rsidP="009203E4">
            <w:pPr>
              <w:jc w:val="both"/>
            </w:pPr>
            <w:r>
              <w:t>Подготовка к зачету</w:t>
            </w: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lastRenderedPageBreak/>
              <w:t>37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Зачет «опорный прыжок»</w:t>
            </w:r>
          </w:p>
        </w:tc>
        <w:tc>
          <w:tcPr>
            <w:tcW w:w="1217" w:type="dxa"/>
          </w:tcPr>
          <w:p w:rsidR="009203E4" w:rsidRDefault="00D857D5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t>Выполнение прыжка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9203E4" w:rsidRDefault="009203E4" w:rsidP="009203E4">
            <w:pPr>
              <w:jc w:val="both"/>
            </w:pP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38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Комплексная физическая подготовка</w:t>
            </w:r>
          </w:p>
        </w:tc>
        <w:tc>
          <w:tcPr>
            <w:tcW w:w="1217" w:type="dxa"/>
          </w:tcPr>
          <w:p w:rsidR="009203E4" w:rsidRDefault="00D857D5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t>Развитие двигательных качеств, силы, ловкости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D857D5" w:rsidP="009203E4">
            <w:pPr>
              <w:jc w:val="both"/>
            </w:pPr>
            <w:r>
              <w:t>Занятия в тренажерном зале</w:t>
            </w: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39-40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Прыжки в высоту</w:t>
            </w:r>
          </w:p>
        </w:tc>
        <w:tc>
          <w:tcPr>
            <w:tcW w:w="1217" w:type="dxa"/>
          </w:tcPr>
          <w:p w:rsidR="009203E4" w:rsidRDefault="00D857D5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t>Прыжок в высоту: способом перешагивания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D857D5" w:rsidP="00D857D5">
            <w:r>
              <w:t>Многоскоки</w:t>
            </w:r>
          </w:p>
        </w:tc>
      </w:tr>
      <w:tr w:rsidR="009203E4" w:rsidTr="009203E4">
        <w:tc>
          <w:tcPr>
            <w:tcW w:w="959" w:type="dxa"/>
          </w:tcPr>
          <w:p w:rsidR="009203E4" w:rsidRDefault="00D857D5" w:rsidP="009203E4">
            <w:pPr>
              <w:jc w:val="center"/>
            </w:pPr>
            <w:r>
              <w:t>41-42</w:t>
            </w:r>
          </w:p>
        </w:tc>
        <w:tc>
          <w:tcPr>
            <w:tcW w:w="4224" w:type="dxa"/>
          </w:tcPr>
          <w:p w:rsidR="009203E4" w:rsidRDefault="00D857D5" w:rsidP="009203E4">
            <w:pPr>
              <w:jc w:val="both"/>
            </w:pPr>
            <w:r>
              <w:t>Прыжки в высоту</w:t>
            </w:r>
          </w:p>
        </w:tc>
        <w:tc>
          <w:tcPr>
            <w:tcW w:w="1217" w:type="dxa"/>
          </w:tcPr>
          <w:p w:rsidR="009203E4" w:rsidRDefault="00D857D5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9203E4" w:rsidRDefault="00D857D5" w:rsidP="009203E4">
            <w:pPr>
              <w:jc w:val="both"/>
            </w:pPr>
            <w:r>
              <w:t>Выполнение прыжка в высоту</w:t>
            </w:r>
          </w:p>
        </w:tc>
        <w:tc>
          <w:tcPr>
            <w:tcW w:w="1275" w:type="dxa"/>
          </w:tcPr>
          <w:p w:rsidR="009203E4" w:rsidRDefault="00977ADE" w:rsidP="009203E4">
            <w:pPr>
              <w:jc w:val="center"/>
            </w:pPr>
            <w:r>
              <w:t>УПКЗУ</w:t>
            </w:r>
          </w:p>
        </w:tc>
        <w:tc>
          <w:tcPr>
            <w:tcW w:w="1276" w:type="dxa"/>
          </w:tcPr>
          <w:p w:rsidR="009203E4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9203E4" w:rsidRDefault="00D857D5" w:rsidP="009203E4">
            <w:pPr>
              <w:jc w:val="both"/>
            </w:pPr>
            <w:r>
              <w:t>Многоскоки</w:t>
            </w:r>
          </w:p>
        </w:tc>
      </w:tr>
      <w:tr w:rsidR="00D857D5" w:rsidTr="009203E4">
        <w:tc>
          <w:tcPr>
            <w:tcW w:w="959" w:type="dxa"/>
          </w:tcPr>
          <w:p w:rsidR="00D857D5" w:rsidRDefault="00D857D5" w:rsidP="009203E4">
            <w:pPr>
              <w:jc w:val="center"/>
            </w:pPr>
            <w:r>
              <w:t>43</w:t>
            </w:r>
          </w:p>
        </w:tc>
        <w:tc>
          <w:tcPr>
            <w:tcW w:w="4224" w:type="dxa"/>
          </w:tcPr>
          <w:p w:rsidR="00D857D5" w:rsidRDefault="00D857D5" w:rsidP="009203E4">
            <w:pPr>
              <w:jc w:val="both"/>
            </w:pPr>
            <w:r>
              <w:t>Прыжки в высоту</w:t>
            </w:r>
          </w:p>
        </w:tc>
        <w:tc>
          <w:tcPr>
            <w:tcW w:w="1217" w:type="dxa"/>
          </w:tcPr>
          <w:p w:rsidR="00D857D5" w:rsidRDefault="00D857D5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D857D5" w:rsidP="009203E4">
            <w:pPr>
              <w:jc w:val="both"/>
            </w:pPr>
            <w:r>
              <w:t>Выполнение прыжка в высоту</w:t>
            </w:r>
          </w:p>
        </w:tc>
        <w:tc>
          <w:tcPr>
            <w:tcW w:w="1275" w:type="dxa"/>
          </w:tcPr>
          <w:p w:rsidR="00D857D5" w:rsidRDefault="00977ADE" w:rsidP="009203E4">
            <w:pPr>
              <w:jc w:val="center"/>
            </w:pPr>
            <w:r>
              <w:t>УОСЗ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D857D5" w:rsidP="00D857D5">
            <w:pPr>
              <w:jc w:val="both"/>
            </w:pPr>
            <w:r>
              <w:t>Подготовка к зачету</w:t>
            </w:r>
          </w:p>
        </w:tc>
      </w:tr>
      <w:tr w:rsidR="00D857D5" w:rsidTr="009203E4">
        <w:tc>
          <w:tcPr>
            <w:tcW w:w="959" w:type="dxa"/>
          </w:tcPr>
          <w:p w:rsidR="00D857D5" w:rsidRDefault="00D857D5" w:rsidP="009203E4">
            <w:pPr>
              <w:jc w:val="center"/>
            </w:pPr>
            <w:r>
              <w:t>44</w:t>
            </w:r>
          </w:p>
        </w:tc>
        <w:tc>
          <w:tcPr>
            <w:tcW w:w="4224" w:type="dxa"/>
          </w:tcPr>
          <w:p w:rsidR="00D857D5" w:rsidRDefault="00D857D5" w:rsidP="009203E4">
            <w:pPr>
              <w:jc w:val="both"/>
            </w:pPr>
            <w:r>
              <w:t>Зачет «Прыжок в высоту»</w:t>
            </w:r>
          </w:p>
        </w:tc>
        <w:tc>
          <w:tcPr>
            <w:tcW w:w="1217" w:type="dxa"/>
          </w:tcPr>
          <w:p w:rsidR="00D857D5" w:rsidRDefault="00D857D5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D857D5" w:rsidP="00D857D5">
            <w:pPr>
              <w:spacing w:beforeAutospacing="0" w:afterAutospacing="0"/>
            </w:pPr>
            <w:r>
              <w:t>Выполнение прыжка в высоту:</w:t>
            </w:r>
          </w:p>
          <w:p w:rsidR="00D857D5" w:rsidRDefault="00D857D5" w:rsidP="00D857D5">
            <w:pPr>
              <w:spacing w:beforeAutospacing="0" w:afterAutospacing="0"/>
            </w:pPr>
            <w:r>
              <w:t>«5» - 190см</w:t>
            </w:r>
          </w:p>
          <w:p w:rsidR="00D857D5" w:rsidRDefault="00D857D5" w:rsidP="00D857D5">
            <w:pPr>
              <w:spacing w:beforeAutospacing="0" w:afterAutospacing="0"/>
            </w:pPr>
            <w:r>
              <w:t>«4» - 175см</w:t>
            </w:r>
          </w:p>
          <w:p w:rsidR="00D857D5" w:rsidRDefault="00D857D5" w:rsidP="00D857D5">
            <w:pPr>
              <w:spacing w:beforeAutospacing="0" w:afterAutospacing="0"/>
              <w:jc w:val="both"/>
            </w:pPr>
            <w:r>
              <w:t>«3» - 160см</w:t>
            </w:r>
          </w:p>
        </w:tc>
        <w:tc>
          <w:tcPr>
            <w:tcW w:w="1275" w:type="dxa"/>
          </w:tcPr>
          <w:p w:rsidR="00D857D5" w:rsidRDefault="00977ADE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D857D5" w:rsidRPr="00A1408C" w:rsidRDefault="00A1408C" w:rsidP="009203E4">
            <w:pPr>
              <w:jc w:val="center"/>
            </w:pPr>
            <w:r>
              <w:rPr>
                <w:lang w:val="en-US"/>
              </w:rPr>
              <w:t>Рубежный</w:t>
            </w:r>
          </w:p>
        </w:tc>
        <w:tc>
          <w:tcPr>
            <w:tcW w:w="2113" w:type="dxa"/>
          </w:tcPr>
          <w:p w:rsidR="00D857D5" w:rsidRDefault="00D857D5" w:rsidP="009203E4">
            <w:pPr>
              <w:jc w:val="both"/>
            </w:pPr>
          </w:p>
        </w:tc>
      </w:tr>
      <w:tr w:rsidR="00D857D5" w:rsidTr="00D857D5">
        <w:tc>
          <w:tcPr>
            <w:tcW w:w="14837" w:type="dxa"/>
            <w:gridSpan w:val="7"/>
            <w:shd w:val="clear" w:color="auto" w:fill="FABF8F" w:themeFill="accent6" w:themeFillTint="99"/>
          </w:tcPr>
          <w:p w:rsidR="00D857D5" w:rsidRPr="00D857D5" w:rsidRDefault="00D857D5" w:rsidP="00D857D5">
            <w:pPr>
              <w:jc w:val="center"/>
              <w:rPr>
                <w:b/>
              </w:rPr>
            </w:pPr>
            <w:r>
              <w:rPr>
                <w:b/>
              </w:rPr>
              <w:t>Учебно-методические занятия (практические) – 2 часа</w:t>
            </w:r>
          </w:p>
        </w:tc>
      </w:tr>
      <w:tr w:rsidR="00D857D5" w:rsidTr="009203E4">
        <w:tc>
          <w:tcPr>
            <w:tcW w:w="959" w:type="dxa"/>
          </w:tcPr>
          <w:p w:rsidR="00D857D5" w:rsidRDefault="00D857D5" w:rsidP="009203E4">
            <w:pPr>
              <w:jc w:val="center"/>
            </w:pPr>
            <w:r>
              <w:t>45</w:t>
            </w:r>
          </w:p>
        </w:tc>
        <w:tc>
          <w:tcPr>
            <w:tcW w:w="4224" w:type="dxa"/>
          </w:tcPr>
          <w:p w:rsidR="00D857D5" w:rsidRDefault="00D857D5" w:rsidP="009203E4">
            <w:pPr>
              <w:jc w:val="both"/>
            </w:pPr>
            <w:r>
              <w:t>Методика самоконтроля</w:t>
            </w:r>
          </w:p>
        </w:tc>
        <w:tc>
          <w:tcPr>
            <w:tcW w:w="1217" w:type="dxa"/>
          </w:tcPr>
          <w:p w:rsidR="00D857D5" w:rsidRDefault="00D857D5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D857D5" w:rsidP="009203E4">
            <w:pPr>
              <w:jc w:val="both"/>
            </w:pPr>
            <w:r w:rsidRPr="00E4705E">
              <w:t>Самооценка и анализ выполнения обязательных тестов состояния здоровья и общефизической подготовки. Методика самоконтроля за уровнем развития профессионально значимых качеств и свойств личности.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D857D5" w:rsidP="009203E4">
            <w:pPr>
              <w:jc w:val="both"/>
            </w:pPr>
            <w:r>
              <w:t>Составить индивид. двиг. программу активности на определенный срок</w:t>
            </w:r>
          </w:p>
        </w:tc>
      </w:tr>
      <w:tr w:rsidR="00D857D5" w:rsidTr="009203E4">
        <w:tc>
          <w:tcPr>
            <w:tcW w:w="959" w:type="dxa"/>
          </w:tcPr>
          <w:p w:rsidR="00D857D5" w:rsidRDefault="00D857D5" w:rsidP="009203E4">
            <w:pPr>
              <w:jc w:val="center"/>
            </w:pPr>
            <w:r>
              <w:t>46</w:t>
            </w:r>
          </w:p>
        </w:tc>
        <w:tc>
          <w:tcPr>
            <w:tcW w:w="4224" w:type="dxa"/>
          </w:tcPr>
          <w:p w:rsidR="00D857D5" w:rsidRDefault="00D857D5" w:rsidP="009203E4">
            <w:pPr>
              <w:jc w:val="both"/>
            </w:pPr>
            <w:r w:rsidRPr="008F7015">
              <w:t>Индивидуальная оздоровительная программа</w:t>
            </w:r>
          </w:p>
        </w:tc>
        <w:tc>
          <w:tcPr>
            <w:tcW w:w="1217" w:type="dxa"/>
          </w:tcPr>
          <w:p w:rsidR="00D857D5" w:rsidRDefault="00D857D5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D857D5" w:rsidP="009203E4">
            <w:pPr>
              <w:jc w:val="both"/>
            </w:pPr>
            <w:r w:rsidRPr="008F7015">
              <w:t>Индивидуальная оздоровительная программа двигательной активности с учетом профессиональной направленности.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УОНМ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D857D5" w:rsidP="009203E4">
            <w:pPr>
              <w:jc w:val="both"/>
            </w:pPr>
          </w:p>
        </w:tc>
      </w:tr>
      <w:tr w:rsidR="00D857D5" w:rsidTr="00D857D5">
        <w:tc>
          <w:tcPr>
            <w:tcW w:w="14837" w:type="dxa"/>
            <w:gridSpan w:val="7"/>
            <w:shd w:val="clear" w:color="auto" w:fill="FABF8F" w:themeFill="accent6" w:themeFillTint="99"/>
          </w:tcPr>
          <w:p w:rsidR="00D857D5" w:rsidRPr="00D857D5" w:rsidRDefault="00D857D5" w:rsidP="00D857D5">
            <w:pPr>
              <w:jc w:val="center"/>
              <w:rPr>
                <w:b/>
              </w:rPr>
            </w:pPr>
            <w:r>
              <w:rPr>
                <w:b/>
              </w:rPr>
              <w:t>Спортивные игры – 24 часа</w:t>
            </w:r>
          </w:p>
        </w:tc>
      </w:tr>
      <w:tr w:rsidR="00D857D5" w:rsidTr="00D857D5">
        <w:tc>
          <w:tcPr>
            <w:tcW w:w="14837" w:type="dxa"/>
            <w:gridSpan w:val="7"/>
            <w:shd w:val="clear" w:color="auto" w:fill="FABF8F" w:themeFill="accent6" w:themeFillTint="99"/>
          </w:tcPr>
          <w:p w:rsidR="00D857D5" w:rsidRPr="00D857D5" w:rsidRDefault="00D857D5" w:rsidP="00D857D5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Баскетбол – 8 часов</w:t>
            </w:r>
          </w:p>
        </w:tc>
      </w:tr>
      <w:tr w:rsidR="00D857D5" w:rsidTr="009203E4">
        <w:tc>
          <w:tcPr>
            <w:tcW w:w="959" w:type="dxa"/>
          </w:tcPr>
          <w:p w:rsidR="00D857D5" w:rsidRDefault="005D3AC8" w:rsidP="009203E4">
            <w:pPr>
              <w:jc w:val="center"/>
            </w:pPr>
            <w:r>
              <w:t>47</w:t>
            </w:r>
          </w:p>
        </w:tc>
        <w:tc>
          <w:tcPr>
            <w:tcW w:w="4224" w:type="dxa"/>
          </w:tcPr>
          <w:p w:rsidR="00D857D5" w:rsidRDefault="005D3AC8" w:rsidP="009203E4">
            <w:pPr>
              <w:jc w:val="both"/>
            </w:pPr>
            <w:r>
              <w:t>Ведение мяча левой и правой рукой</w:t>
            </w:r>
          </w:p>
        </w:tc>
        <w:tc>
          <w:tcPr>
            <w:tcW w:w="1217" w:type="dxa"/>
          </w:tcPr>
          <w:p w:rsidR="00D857D5" w:rsidRDefault="005D3AC8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5D3AC8" w:rsidP="009203E4">
            <w:pPr>
              <w:jc w:val="both"/>
            </w:pPr>
            <w:r>
              <w:t>Ведение мяча левой и правой рукой, со сменой рук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5D3AC8" w:rsidP="009203E4">
            <w:pPr>
              <w:jc w:val="both"/>
            </w:pPr>
            <w:r>
              <w:t>Выпрыгивание</w:t>
            </w:r>
          </w:p>
        </w:tc>
      </w:tr>
      <w:tr w:rsidR="00D857D5" w:rsidTr="009203E4">
        <w:tc>
          <w:tcPr>
            <w:tcW w:w="959" w:type="dxa"/>
          </w:tcPr>
          <w:p w:rsidR="00D857D5" w:rsidRDefault="005D3AC8" w:rsidP="009203E4">
            <w:pPr>
              <w:jc w:val="center"/>
            </w:pPr>
            <w:r>
              <w:t>48</w:t>
            </w:r>
          </w:p>
        </w:tc>
        <w:tc>
          <w:tcPr>
            <w:tcW w:w="4224" w:type="dxa"/>
          </w:tcPr>
          <w:p w:rsidR="00D857D5" w:rsidRDefault="005D3AC8" w:rsidP="009203E4">
            <w:pPr>
              <w:jc w:val="both"/>
            </w:pPr>
            <w:r>
              <w:t>Ведение мяча с броском в корзину</w:t>
            </w:r>
          </w:p>
        </w:tc>
        <w:tc>
          <w:tcPr>
            <w:tcW w:w="1217" w:type="dxa"/>
          </w:tcPr>
          <w:p w:rsidR="00D857D5" w:rsidRDefault="005D3AC8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5D3AC8" w:rsidP="009203E4">
            <w:pPr>
              <w:jc w:val="both"/>
            </w:pPr>
            <w:r>
              <w:t>Ведение мяча с броском в корзину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5D3AC8" w:rsidP="009203E4">
            <w:pPr>
              <w:jc w:val="both"/>
            </w:pPr>
            <w:r>
              <w:t>Выпрыгивание</w:t>
            </w:r>
          </w:p>
        </w:tc>
      </w:tr>
      <w:tr w:rsidR="00D857D5" w:rsidTr="009203E4">
        <w:tc>
          <w:tcPr>
            <w:tcW w:w="959" w:type="dxa"/>
          </w:tcPr>
          <w:p w:rsidR="00D857D5" w:rsidRDefault="005D3AC8" w:rsidP="009203E4">
            <w:pPr>
              <w:jc w:val="center"/>
            </w:pPr>
            <w:r>
              <w:t>49</w:t>
            </w:r>
          </w:p>
        </w:tc>
        <w:tc>
          <w:tcPr>
            <w:tcW w:w="4224" w:type="dxa"/>
          </w:tcPr>
          <w:p w:rsidR="00D857D5" w:rsidRDefault="005D3AC8" w:rsidP="009203E4">
            <w:pPr>
              <w:jc w:val="both"/>
            </w:pPr>
            <w:r>
              <w:t>Передача и ведение мяча с сопротивлением</w:t>
            </w:r>
          </w:p>
        </w:tc>
        <w:tc>
          <w:tcPr>
            <w:tcW w:w="1217" w:type="dxa"/>
          </w:tcPr>
          <w:p w:rsidR="00D857D5" w:rsidRDefault="005D3AC8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5D3AC8" w:rsidP="009203E4">
            <w:pPr>
              <w:jc w:val="both"/>
            </w:pPr>
            <w:r>
              <w:t>Ведение мяча с преодолением сопротивления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5D3AC8" w:rsidP="009203E4">
            <w:pPr>
              <w:jc w:val="both"/>
            </w:pPr>
            <w:r>
              <w:t>Выпрыгивание</w:t>
            </w:r>
          </w:p>
        </w:tc>
      </w:tr>
      <w:tr w:rsidR="00D857D5" w:rsidTr="009203E4">
        <w:tc>
          <w:tcPr>
            <w:tcW w:w="959" w:type="dxa"/>
          </w:tcPr>
          <w:p w:rsidR="00D857D5" w:rsidRDefault="005D3AC8" w:rsidP="009203E4">
            <w:pPr>
              <w:jc w:val="center"/>
            </w:pPr>
            <w:r>
              <w:t>50-51</w:t>
            </w:r>
          </w:p>
        </w:tc>
        <w:tc>
          <w:tcPr>
            <w:tcW w:w="4224" w:type="dxa"/>
          </w:tcPr>
          <w:p w:rsidR="00D857D5" w:rsidRDefault="005D3AC8" w:rsidP="009203E4">
            <w:pPr>
              <w:jc w:val="both"/>
            </w:pPr>
            <w:r>
              <w:t>Ведение мяча любой рукой с броском в корзину с прыжка из-за 3</w:t>
            </w:r>
            <w:r>
              <w:rPr>
                <w:vertAlign w:val="superscript"/>
              </w:rPr>
              <w:t>//</w:t>
            </w:r>
            <w:r>
              <w:t xml:space="preserve"> зоны</w:t>
            </w:r>
          </w:p>
        </w:tc>
        <w:tc>
          <w:tcPr>
            <w:tcW w:w="1217" w:type="dxa"/>
          </w:tcPr>
          <w:p w:rsidR="00D857D5" w:rsidRDefault="005D3AC8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5D3AC8" w:rsidP="009203E4">
            <w:pPr>
              <w:jc w:val="both"/>
            </w:pPr>
            <w:r>
              <w:t>Ведение мяча любой рукой с броском в корзину с прыжка из-за 3</w:t>
            </w:r>
            <w:r>
              <w:rPr>
                <w:vertAlign w:val="superscript"/>
              </w:rPr>
              <w:t>//</w:t>
            </w:r>
            <w:r>
              <w:t xml:space="preserve"> зоны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5D3AC8" w:rsidP="009203E4">
            <w:pPr>
              <w:jc w:val="both"/>
            </w:pPr>
            <w:r>
              <w:t>Подготовка к зачету</w:t>
            </w:r>
          </w:p>
        </w:tc>
      </w:tr>
      <w:tr w:rsidR="00D857D5" w:rsidTr="009203E4">
        <w:tc>
          <w:tcPr>
            <w:tcW w:w="959" w:type="dxa"/>
          </w:tcPr>
          <w:p w:rsidR="00D857D5" w:rsidRDefault="005D3AC8" w:rsidP="009203E4">
            <w:pPr>
              <w:jc w:val="center"/>
            </w:pPr>
            <w:r>
              <w:t>52</w:t>
            </w:r>
          </w:p>
        </w:tc>
        <w:tc>
          <w:tcPr>
            <w:tcW w:w="4224" w:type="dxa"/>
          </w:tcPr>
          <w:p w:rsidR="00D857D5" w:rsidRDefault="005D3AC8" w:rsidP="009203E4">
            <w:pPr>
              <w:jc w:val="both"/>
            </w:pPr>
            <w:r>
              <w:t>Зачет «Ведение мяча с броском из-за 3</w:t>
            </w:r>
            <w:r>
              <w:rPr>
                <w:vertAlign w:val="superscript"/>
              </w:rPr>
              <w:t>//</w:t>
            </w:r>
            <w:r>
              <w:t xml:space="preserve"> зоны с центра площадки»</w:t>
            </w:r>
          </w:p>
        </w:tc>
        <w:tc>
          <w:tcPr>
            <w:tcW w:w="1217" w:type="dxa"/>
          </w:tcPr>
          <w:p w:rsidR="00D857D5" w:rsidRDefault="005D3AC8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5D3AC8" w:rsidRPr="005D3AC8" w:rsidRDefault="005D3AC8" w:rsidP="005D3AC8">
            <w:pPr>
              <w:spacing w:beforeAutospacing="0" w:afterAutospacing="0"/>
              <w:jc w:val="both"/>
            </w:pPr>
            <w:r w:rsidRPr="005D3AC8">
              <w:t>«5» - 7</w:t>
            </w:r>
            <w:r w:rsidRPr="005D3AC8">
              <w:rPr>
                <w:vertAlign w:val="superscript"/>
              </w:rPr>
              <w:t>//</w:t>
            </w:r>
          </w:p>
          <w:p w:rsidR="005D3AC8" w:rsidRPr="005D3AC8" w:rsidRDefault="005D3AC8" w:rsidP="005D3AC8">
            <w:pPr>
              <w:spacing w:beforeAutospacing="0" w:afterAutospacing="0"/>
              <w:jc w:val="both"/>
              <w:rPr>
                <w:vertAlign w:val="superscript"/>
              </w:rPr>
            </w:pPr>
            <w:r w:rsidRPr="005D3AC8">
              <w:t>«4» - 10</w:t>
            </w:r>
            <w:r w:rsidRPr="005D3AC8">
              <w:rPr>
                <w:vertAlign w:val="superscript"/>
              </w:rPr>
              <w:t>//</w:t>
            </w:r>
          </w:p>
          <w:p w:rsidR="00D857D5" w:rsidRDefault="005D3AC8" w:rsidP="005D3AC8">
            <w:pPr>
              <w:spacing w:beforeAutospacing="0" w:afterAutospacing="0"/>
              <w:jc w:val="both"/>
            </w:pPr>
            <w:r w:rsidRPr="005D3AC8">
              <w:t>«3» - 13</w:t>
            </w:r>
            <w:r w:rsidRPr="005D3AC8">
              <w:rPr>
                <w:vertAlign w:val="superscript"/>
              </w:rPr>
              <w:t>//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D857D5" w:rsidRDefault="00D857D5" w:rsidP="009203E4">
            <w:pPr>
              <w:jc w:val="both"/>
            </w:pPr>
          </w:p>
        </w:tc>
      </w:tr>
      <w:tr w:rsidR="00D857D5" w:rsidTr="009203E4">
        <w:tc>
          <w:tcPr>
            <w:tcW w:w="959" w:type="dxa"/>
          </w:tcPr>
          <w:p w:rsidR="00D857D5" w:rsidRDefault="005D3AC8" w:rsidP="009203E4">
            <w:pPr>
              <w:jc w:val="center"/>
            </w:pPr>
            <w:r>
              <w:t>53-54</w:t>
            </w:r>
          </w:p>
        </w:tc>
        <w:tc>
          <w:tcPr>
            <w:tcW w:w="4224" w:type="dxa"/>
          </w:tcPr>
          <w:p w:rsidR="00D857D5" w:rsidRDefault="005D3AC8" w:rsidP="009203E4">
            <w:pPr>
              <w:jc w:val="both"/>
            </w:pPr>
            <w:r>
              <w:t>Двухсторонняя игра</w:t>
            </w:r>
          </w:p>
        </w:tc>
        <w:tc>
          <w:tcPr>
            <w:tcW w:w="1217" w:type="dxa"/>
          </w:tcPr>
          <w:p w:rsidR="00D857D5" w:rsidRDefault="005D3AC8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5D3AC8" w:rsidP="009203E4">
            <w:pPr>
              <w:jc w:val="both"/>
            </w:pPr>
            <w:r>
              <w:t>Двустороння игра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УЗИ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5D3AC8" w:rsidP="009203E4">
            <w:pPr>
              <w:jc w:val="both"/>
            </w:pPr>
            <w:r>
              <w:t>Подготовка к зачету</w:t>
            </w:r>
          </w:p>
        </w:tc>
      </w:tr>
      <w:tr w:rsidR="005D3AC8" w:rsidTr="002D2077">
        <w:tc>
          <w:tcPr>
            <w:tcW w:w="14837" w:type="dxa"/>
            <w:gridSpan w:val="7"/>
            <w:shd w:val="clear" w:color="auto" w:fill="FABF8F" w:themeFill="accent6" w:themeFillTint="99"/>
          </w:tcPr>
          <w:p w:rsidR="005D3AC8" w:rsidRPr="005D3AC8" w:rsidRDefault="005D3AC8" w:rsidP="005D3AC8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Волейбол – 8 часов</w:t>
            </w: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55-56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Прием мяча снизу и сверху с партнером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Прием мяча снизу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Посещение секции</w:t>
            </w: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lastRenderedPageBreak/>
              <w:t>57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Подача мяча через сетку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Любая подача мяча (по выбору): боковая, верхняя, нижняя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Передвижение в стойке</w:t>
            </w: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58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Двухсторонняя игра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Игра через сетку по правилам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УЗИ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ОФП</w:t>
            </w: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59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Зачет «Прием мяча сверху и снизу»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Pr="002D2077" w:rsidRDefault="002D2077" w:rsidP="009203E4">
            <w:pPr>
              <w:jc w:val="both"/>
            </w:pPr>
            <w:r>
              <w:t>Прием мяча сверху и снизу в игре между партнерами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D857D5" w:rsidRDefault="00D857D5" w:rsidP="009203E4">
            <w:pPr>
              <w:jc w:val="both"/>
            </w:pP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60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Подготовка к зачету</w:t>
            </w: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61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Зачет «Подача мяча через сетку»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Подача мяча через сетку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D857D5" w:rsidRDefault="00D857D5" w:rsidP="009203E4">
            <w:pPr>
              <w:jc w:val="both"/>
            </w:pP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62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ОФП</w:t>
            </w:r>
          </w:p>
        </w:tc>
      </w:tr>
      <w:tr w:rsidR="002D2077" w:rsidTr="002D2077">
        <w:tc>
          <w:tcPr>
            <w:tcW w:w="14837" w:type="dxa"/>
            <w:gridSpan w:val="7"/>
            <w:shd w:val="clear" w:color="auto" w:fill="FABF8F" w:themeFill="accent6" w:themeFillTint="99"/>
          </w:tcPr>
          <w:p w:rsidR="002D2077" w:rsidRPr="002D2077" w:rsidRDefault="002D2077" w:rsidP="002D2077">
            <w:pPr>
              <w:jc w:val="center"/>
              <w:rPr>
                <w:b/>
              </w:rPr>
            </w:pPr>
            <w:r>
              <w:rPr>
                <w:b/>
              </w:rPr>
              <w:t>Футбол – 8 часов</w:t>
            </w: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63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Длинная передача мяча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Длинная передача мяча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Передвижения боком и спиной</w:t>
            </w: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64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Передача мяча с ударом по воротам после остановки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Передача мяча с ударом по воротам после остановки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Передвижения боком и спиной</w:t>
            </w: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65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Ведение мяча с обводкой препятствий с ударом по воротам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Ведение мяча с обводкой препятствий с ударом по воротам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УЗИ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Передвижения боком и спиной</w:t>
            </w: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66-67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Двустороння игра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Двустороння игра (мини-футбол)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Приседания</w:t>
            </w: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68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Зачет «Ведение мяча с ударом по воротам»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Ведение мяча с расстояния 20 м с последующим ударом по воротам с 6 метров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D857D5" w:rsidRDefault="00D857D5" w:rsidP="009203E4">
            <w:pPr>
              <w:jc w:val="both"/>
            </w:pP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69-70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Двустороння игра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Двустороння игра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t>ОФП</w:t>
            </w:r>
          </w:p>
        </w:tc>
      </w:tr>
      <w:tr w:rsidR="002D2077" w:rsidTr="002D2077">
        <w:tc>
          <w:tcPr>
            <w:tcW w:w="14837" w:type="dxa"/>
            <w:gridSpan w:val="7"/>
            <w:shd w:val="clear" w:color="auto" w:fill="FABF8F" w:themeFill="accent6" w:themeFillTint="99"/>
          </w:tcPr>
          <w:p w:rsidR="002D2077" w:rsidRPr="002D2077" w:rsidRDefault="002D2077" w:rsidP="002D2077">
            <w:pPr>
              <w:jc w:val="center"/>
              <w:rPr>
                <w:b/>
              </w:rPr>
            </w:pPr>
            <w:r>
              <w:rPr>
                <w:b/>
              </w:rPr>
              <w:t>Бадминтон для девушек (вместо футбола) – 8 часов</w:t>
            </w: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71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Подача волана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Подача волана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rPr>
                <w:color w:val="000000"/>
              </w:rPr>
              <w:t>Игра по упрощенным правилам</w:t>
            </w:r>
          </w:p>
        </w:tc>
      </w:tr>
      <w:tr w:rsidR="00D857D5" w:rsidTr="009203E4">
        <w:tc>
          <w:tcPr>
            <w:tcW w:w="959" w:type="dxa"/>
          </w:tcPr>
          <w:p w:rsidR="00D857D5" w:rsidRDefault="002D2077" w:rsidP="009203E4">
            <w:pPr>
              <w:jc w:val="center"/>
            </w:pPr>
            <w:r>
              <w:t>72</w:t>
            </w:r>
          </w:p>
        </w:tc>
        <w:tc>
          <w:tcPr>
            <w:tcW w:w="4224" w:type="dxa"/>
          </w:tcPr>
          <w:p w:rsidR="00D857D5" w:rsidRDefault="002D2077" w:rsidP="009203E4">
            <w:pPr>
              <w:jc w:val="both"/>
            </w:pPr>
            <w:r>
              <w:t>Техника приема волана</w:t>
            </w:r>
          </w:p>
        </w:tc>
        <w:tc>
          <w:tcPr>
            <w:tcW w:w="1217" w:type="dxa"/>
          </w:tcPr>
          <w:p w:rsidR="00D857D5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D857D5" w:rsidRDefault="002D2077" w:rsidP="009203E4">
            <w:pPr>
              <w:jc w:val="both"/>
            </w:pPr>
            <w:r>
              <w:t>Принимать волан</w:t>
            </w:r>
          </w:p>
        </w:tc>
        <w:tc>
          <w:tcPr>
            <w:tcW w:w="1275" w:type="dxa"/>
          </w:tcPr>
          <w:p w:rsidR="00D857D5" w:rsidRDefault="005677FA" w:rsidP="009203E4">
            <w:pPr>
              <w:jc w:val="center"/>
            </w:pPr>
            <w:r>
              <w:t>УОН</w:t>
            </w:r>
          </w:p>
        </w:tc>
        <w:tc>
          <w:tcPr>
            <w:tcW w:w="1276" w:type="dxa"/>
          </w:tcPr>
          <w:p w:rsidR="00D857D5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D857D5" w:rsidRDefault="002D2077" w:rsidP="009203E4">
            <w:pPr>
              <w:jc w:val="both"/>
            </w:pPr>
            <w:r>
              <w:rPr>
                <w:color w:val="000000"/>
              </w:rPr>
              <w:t>Игра по упрощенным правилам</w:t>
            </w:r>
          </w:p>
        </w:tc>
      </w:tr>
      <w:tr w:rsidR="002D2077" w:rsidTr="009203E4">
        <w:tc>
          <w:tcPr>
            <w:tcW w:w="959" w:type="dxa"/>
          </w:tcPr>
          <w:p w:rsidR="002D2077" w:rsidRDefault="002D2077" w:rsidP="009203E4">
            <w:pPr>
              <w:jc w:val="center"/>
            </w:pPr>
            <w:r>
              <w:t>73</w:t>
            </w:r>
          </w:p>
        </w:tc>
        <w:tc>
          <w:tcPr>
            <w:tcW w:w="4224" w:type="dxa"/>
          </w:tcPr>
          <w:p w:rsidR="002D2077" w:rsidRDefault="002D2077" w:rsidP="009203E4">
            <w:pPr>
              <w:jc w:val="both"/>
            </w:pPr>
            <w:r>
              <w:t>Техника перемещений</w:t>
            </w:r>
          </w:p>
        </w:tc>
        <w:tc>
          <w:tcPr>
            <w:tcW w:w="1217" w:type="dxa"/>
          </w:tcPr>
          <w:p w:rsidR="002D2077" w:rsidRDefault="002D2077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2D2077" w:rsidRDefault="002D2077" w:rsidP="009203E4">
            <w:pPr>
              <w:jc w:val="both"/>
            </w:pPr>
            <w:r>
              <w:t>Перемещение по площадки в процессе игры</w:t>
            </w:r>
          </w:p>
        </w:tc>
        <w:tc>
          <w:tcPr>
            <w:tcW w:w="1275" w:type="dxa"/>
          </w:tcPr>
          <w:p w:rsidR="002D2077" w:rsidRDefault="005677FA" w:rsidP="009203E4">
            <w:pPr>
              <w:jc w:val="center"/>
            </w:pPr>
            <w:r>
              <w:t>УЗИ</w:t>
            </w:r>
          </w:p>
        </w:tc>
        <w:tc>
          <w:tcPr>
            <w:tcW w:w="1276" w:type="dxa"/>
          </w:tcPr>
          <w:p w:rsidR="002D2077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2D2077" w:rsidRDefault="002D2077" w:rsidP="009203E4">
            <w:pPr>
              <w:jc w:val="both"/>
            </w:pPr>
            <w:r>
              <w:rPr>
                <w:color w:val="000000"/>
              </w:rPr>
              <w:t>Игра по упрощенным правилам</w:t>
            </w:r>
          </w:p>
        </w:tc>
      </w:tr>
      <w:tr w:rsidR="002D2077" w:rsidTr="009203E4">
        <w:tc>
          <w:tcPr>
            <w:tcW w:w="959" w:type="dxa"/>
          </w:tcPr>
          <w:p w:rsidR="002D2077" w:rsidRDefault="002D2077" w:rsidP="009203E4">
            <w:pPr>
              <w:jc w:val="center"/>
            </w:pPr>
            <w:r>
              <w:t>74-75</w:t>
            </w:r>
          </w:p>
        </w:tc>
        <w:tc>
          <w:tcPr>
            <w:tcW w:w="4224" w:type="dxa"/>
          </w:tcPr>
          <w:p w:rsidR="002D2077" w:rsidRDefault="002D2077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2D2077" w:rsidRDefault="002D2077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2D2077" w:rsidRDefault="002D2077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2D2077" w:rsidRDefault="005677FA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2D2077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2D2077" w:rsidRDefault="002E610D" w:rsidP="009203E4">
            <w:pPr>
              <w:jc w:val="both"/>
            </w:pPr>
            <w:r>
              <w:t>Подготовка к зачету</w:t>
            </w:r>
          </w:p>
        </w:tc>
      </w:tr>
      <w:tr w:rsidR="002D2077" w:rsidTr="009203E4">
        <w:tc>
          <w:tcPr>
            <w:tcW w:w="959" w:type="dxa"/>
          </w:tcPr>
          <w:p w:rsidR="002D2077" w:rsidRDefault="002E610D" w:rsidP="009203E4">
            <w:pPr>
              <w:jc w:val="center"/>
            </w:pPr>
            <w:r>
              <w:t>76</w:t>
            </w:r>
          </w:p>
        </w:tc>
        <w:tc>
          <w:tcPr>
            <w:tcW w:w="4224" w:type="dxa"/>
          </w:tcPr>
          <w:p w:rsidR="002D2077" w:rsidRDefault="002E610D" w:rsidP="009203E4">
            <w:pPr>
              <w:jc w:val="both"/>
            </w:pPr>
            <w:r>
              <w:t>Зачет «Подача волана через сетку»</w:t>
            </w:r>
          </w:p>
        </w:tc>
        <w:tc>
          <w:tcPr>
            <w:tcW w:w="1217" w:type="dxa"/>
          </w:tcPr>
          <w:p w:rsidR="002D2077" w:rsidRDefault="002E610D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2D2077" w:rsidRDefault="002E610D" w:rsidP="009203E4">
            <w:pPr>
              <w:jc w:val="both"/>
            </w:pPr>
            <w:r>
              <w:t>Подача волана в любую зону через сетку</w:t>
            </w:r>
          </w:p>
        </w:tc>
        <w:tc>
          <w:tcPr>
            <w:tcW w:w="1275" w:type="dxa"/>
          </w:tcPr>
          <w:p w:rsidR="002D2077" w:rsidRDefault="005677FA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2D2077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2D2077" w:rsidRDefault="002D2077" w:rsidP="009203E4">
            <w:pPr>
              <w:jc w:val="both"/>
            </w:pPr>
          </w:p>
        </w:tc>
      </w:tr>
      <w:tr w:rsidR="002D2077" w:rsidTr="009203E4">
        <w:tc>
          <w:tcPr>
            <w:tcW w:w="959" w:type="dxa"/>
          </w:tcPr>
          <w:p w:rsidR="002D2077" w:rsidRDefault="002E610D" w:rsidP="009203E4">
            <w:pPr>
              <w:jc w:val="center"/>
            </w:pPr>
            <w:r>
              <w:t>77-78</w:t>
            </w:r>
          </w:p>
        </w:tc>
        <w:tc>
          <w:tcPr>
            <w:tcW w:w="4224" w:type="dxa"/>
          </w:tcPr>
          <w:p w:rsidR="002D2077" w:rsidRDefault="002E610D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17" w:type="dxa"/>
          </w:tcPr>
          <w:p w:rsidR="002D2077" w:rsidRDefault="002E610D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2D2077" w:rsidRDefault="002E610D" w:rsidP="009203E4">
            <w:pPr>
              <w:jc w:val="both"/>
            </w:pPr>
            <w:r>
              <w:t>Двусторонняя игра</w:t>
            </w:r>
          </w:p>
        </w:tc>
        <w:tc>
          <w:tcPr>
            <w:tcW w:w="1275" w:type="dxa"/>
          </w:tcPr>
          <w:p w:rsidR="002D2077" w:rsidRDefault="005677FA" w:rsidP="009203E4">
            <w:pPr>
              <w:jc w:val="center"/>
            </w:pPr>
            <w:r>
              <w:t>УПЗУ</w:t>
            </w:r>
          </w:p>
        </w:tc>
        <w:tc>
          <w:tcPr>
            <w:tcW w:w="1276" w:type="dxa"/>
          </w:tcPr>
          <w:p w:rsidR="002D2077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2D2077" w:rsidRDefault="002E610D" w:rsidP="009203E4">
            <w:pPr>
              <w:jc w:val="both"/>
            </w:pPr>
            <w:r>
              <w:t>ОФП</w:t>
            </w:r>
          </w:p>
        </w:tc>
      </w:tr>
      <w:tr w:rsidR="002E610D" w:rsidTr="00977ADE">
        <w:tc>
          <w:tcPr>
            <w:tcW w:w="14837" w:type="dxa"/>
            <w:gridSpan w:val="7"/>
            <w:shd w:val="clear" w:color="auto" w:fill="FABF8F" w:themeFill="accent6" w:themeFillTint="99"/>
          </w:tcPr>
          <w:p w:rsidR="002E610D" w:rsidRPr="002E610D" w:rsidRDefault="002E610D" w:rsidP="002E610D">
            <w:pPr>
              <w:jc w:val="center"/>
              <w:rPr>
                <w:b/>
              </w:rPr>
            </w:pPr>
            <w:r>
              <w:rPr>
                <w:b/>
              </w:rPr>
              <w:t>Виды спорта по выбору (</w:t>
            </w:r>
            <w:r w:rsidRPr="009237A1">
              <w:rPr>
                <w:b/>
              </w:rPr>
              <w:t>Атлетическая гимнастика, работа на тренажерах</w:t>
            </w:r>
            <w:r>
              <w:rPr>
                <w:b/>
              </w:rPr>
              <w:t>) – 14 часов</w:t>
            </w:r>
          </w:p>
        </w:tc>
      </w:tr>
      <w:tr w:rsidR="002D2077" w:rsidTr="009203E4">
        <w:tc>
          <w:tcPr>
            <w:tcW w:w="959" w:type="dxa"/>
          </w:tcPr>
          <w:p w:rsidR="002D2077" w:rsidRDefault="002E610D" w:rsidP="009203E4">
            <w:pPr>
              <w:jc w:val="center"/>
            </w:pPr>
            <w:r>
              <w:t>79-80</w:t>
            </w:r>
          </w:p>
        </w:tc>
        <w:tc>
          <w:tcPr>
            <w:tcW w:w="4224" w:type="dxa"/>
          </w:tcPr>
          <w:p w:rsidR="002D2077" w:rsidRDefault="002E610D" w:rsidP="009203E4">
            <w:pPr>
              <w:jc w:val="both"/>
            </w:pPr>
            <w:r>
              <w:t>Работа по комплексу</w:t>
            </w:r>
          </w:p>
        </w:tc>
        <w:tc>
          <w:tcPr>
            <w:tcW w:w="1217" w:type="dxa"/>
          </w:tcPr>
          <w:p w:rsidR="002D2077" w:rsidRDefault="002E610D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2D2077" w:rsidRDefault="002E610D" w:rsidP="009203E4">
            <w:pPr>
              <w:jc w:val="both"/>
            </w:pPr>
            <w:r>
              <w:t>Выполнение упражнений согласно составленному комплексу</w:t>
            </w:r>
          </w:p>
        </w:tc>
        <w:tc>
          <w:tcPr>
            <w:tcW w:w="1275" w:type="dxa"/>
          </w:tcPr>
          <w:p w:rsidR="002D2077" w:rsidRDefault="005677FA" w:rsidP="009203E4">
            <w:pPr>
              <w:jc w:val="center"/>
            </w:pPr>
            <w:r>
              <w:t>УЗИ</w:t>
            </w:r>
          </w:p>
        </w:tc>
        <w:tc>
          <w:tcPr>
            <w:tcW w:w="1276" w:type="dxa"/>
          </w:tcPr>
          <w:p w:rsidR="002D2077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2D2077" w:rsidRDefault="002E610D" w:rsidP="009203E4">
            <w:pPr>
              <w:jc w:val="both"/>
            </w:pPr>
            <w:r>
              <w:t>Сгибание и разгибание рук в упоре лежа на полу</w:t>
            </w:r>
          </w:p>
        </w:tc>
      </w:tr>
      <w:tr w:rsidR="002D2077" w:rsidTr="009203E4">
        <w:tc>
          <w:tcPr>
            <w:tcW w:w="959" w:type="dxa"/>
          </w:tcPr>
          <w:p w:rsidR="002D2077" w:rsidRDefault="002E610D" w:rsidP="009203E4">
            <w:pPr>
              <w:jc w:val="center"/>
            </w:pPr>
            <w:r>
              <w:t>81-82</w:t>
            </w:r>
          </w:p>
        </w:tc>
        <w:tc>
          <w:tcPr>
            <w:tcW w:w="4224" w:type="dxa"/>
          </w:tcPr>
          <w:p w:rsidR="002D2077" w:rsidRDefault="002E610D" w:rsidP="009203E4">
            <w:pPr>
              <w:jc w:val="both"/>
            </w:pPr>
            <w:r>
              <w:t>Комплексная физическая подготовка</w:t>
            </w:r>
          </w:p>
        </w:tc>
        <w:tc>
          <w:tcPr>
            <w:tcW w:w="1217" w:type="dxa"/>
          </w:tcPr>
          <w:p w:rsidR="002D2077" w:rsidRDefault="002E610D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2D2077" w:rsidRDefault="002E610D" w:rsidP="009203E4">
            <w:pPr>
              <w:jc w:val="both"/>
            </w:pPr>
            <w:r>
              <w:t>Виды игр по выбору, занятия в тренажерном зале, совершенствование гибкости, равновесия</w:t>
            </w:r>
          </w:p>
        </w:tc>
        <w:tc>
          <w:tcPr>
            <w:tcW w:w="1275" w:type="dxa"/>
          </w:tcPr>
          <w:p w:rsidR="002D2077" w:rsidRDefault="005677FA" w:rsidP="009203E4">
            <w:pPr>
              <w:jc w:val="center"/>
            </w:pPr>
            <w:r>
              <w:t>КУ</w:t>
            </w:r>
          </w:p>
        </w:tc>
        <w:tc>
          <w:tcPr>
            <w:tcW w:w="1276" w:type="dxa"/>
          </w:tcPr>
          <w:p w:rsidR="002D2077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2D2077" w:rsidRDefault="002E610D" w:rsidP="009203E4">
            <w:pPr>
              <w:jc w:val="both"/>
            </w:pPr>
            <w:r>
              <w:t>Упражнения на развитие мышц для развития пресса и спины</w:t>
            </w:r>
          </w:p>
        </w:tc>
      </w:tr>
      <w:tr w:rsidR="002D2077" w:rsidTr="009203E4">
        <w:tc>
          <w:tcPr>
            <w:tcW w:w="959" w:type="dxa"/>
          </w:tcPr>
          <w:p w:rsidR="002D2077" w:rsidRDefault="002E610D" w:rsidP="009203E4">
            <w:pPr>
              <w:jc w:val="center"/>
            </w:pPr>
            <w:r>
              <w:t>83</w:t>
            </w:r>
          </w:p>
        </w:tc>
        <w:tc>
          <w:tcPr>
            <w:tcW w:w="4224" w:type="dxa"/>
          </w:tcPr>
          <w:p w:rsidR="002D2077" w:rsidRDefault="002E610D" w:rsidP="009203E4">
            <w:pPr>
              <w:jc w:val="both"/>
            </w:pPr>
            <w:r>
              <w:t>Зачет «Сгибание, разгибание рук в упоре лежа»</w:t>
            </w:r>
          </w:p>
        </w:tc>
        <w:tc>
          <w:tcPr>
            <w:tcW w:w="1217" w:type="dxa"/>
          </w:tcPr>
          <w:p w:rsidR="002D2077" w:rsidRDefault="002E610D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2D2077" w:rsidRDefault="002E610D" w:rsidP="009203E4">
            <w:pPr>
              <w:jc w:val="both"/>
            </w:pPr>
            <w:r>
              <w:t>Сгибание, разгибание рук в упоре лежа</w:t>
            </w:r>
          </w:p>
        </w:tc>
        <w:tc>
          <w:tcPr>
            <w:tcW w:w="1275" w:type="dxa"/>
          </w:tcPr>
          <w:p w:rsidR="002D2077" w:rsidRDefault="005677FA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2D2077" w:rsidRDefault="00A1408C" w:rsidP="009203E4">
            <w:pPr>
              <w:jc w:val="center"/>
            </w:pPr>
            <w:r>
              <w:t>Тематический</w:t>
            </w:r>
          </w:p>
        </w:tc>
        <w:tc>
          <w:tcPr>
            <w:tcW w:w="2113" w:type="dxa"/>
          </w:tcPr>
          <w:p w:rsidR="002D2077" w:rsidRDefault="002D2077" w:rsidP="009203E4">
            <w:pPr>
              <w:jc w:val="both"/>
            </w:pPr>
          </w:p>
        </w:tc>
      </w:tr>
      <w:tr w:rsidR="002D2077" w:rsidTr="009203E4">
        <w:tc>
          <w:tcPr>
            <w:tcW w:w="959" w:type="dxa"/>
          </w:tcPr>
          <w:p w:rsidR="002D2077" w:rsidRDefault="002E610D" w:rsidP="009203E4">
            <w:pPr>
              <w:jc w:val="center"/>
            </w:pPr>
            <w:r>
              <w:t>84-90</w:t>
            </w:r>
          </w:p>
        </w:tc>
        <w:tc>
          <w:tcPr>
            <w:tcW w:w="4224" w:type="dxa"/>
          </w:tcPr>
          <w:p w:rsidR="002D2077" w:rsidRDefault="002E610D" w:rsidP="009203E4">
            <w:pPr>
              <w:jc w:val="both"/>
            </w:pPr>
            <w:r>
              <w:t>Комплексная физическая подготовка</w:t>
            </w:r>
          </w:p>
        </w:tc>
        <w:tc>
          <w:tcPr>
            <w:tcW w:w="1217" w:type="dxa"/>
          </w:tcPr>
          <w:p w:rsidR="002D2077" w:rsidRDefault="002E610D" w:rsidP="009203E4">
            <w:pPr>
              <w:jc w:val="center"/>
            </w:pPr>
            <w:r>
              <w:t>7</w:t>
            </w:r>
          </w:p>
        </w:tc>
        <w:tc>
          <w:tcPr>
            <w:tcW w:w="3773" w:type="dxa"/>
          </w:tcPr>
          <w:p w:rsidR="002D2077" w:rsidRDefault="002E610D" w:rsidP="009203E4">
            <w:pPr>
              <w:jc w:val="both"/>
            </w:pPr>
            <w:r>
              <w:t>Виды игр по выбору, занятия в трена</w:t>
            </w:r>
            <w:r>
              <w:lastRenderedPageBreak/>
              <w:t>жерном зале, совершенствование гибкости, равновесия</w:t>
            </w:r>
          </w:p>
        </w:tc>
        <w:tc>
          <w:tcPr>
            <w:tcW w:w="1275" w:type="dxa"/>
          </w:tcPr>
          <w:p w:rsidR="002D2077" w:rsidRDefault="005677FA" w:rsidP="009203E4">
            <w:pPr>
              <w:jc w:val="center"/>
            </w:pPr>
            <w:r>
              <w:lastRenderedPageBreak/>
              <w:t>КУ</w:t>
            </w:r>
          </w:p>
        </w:tc>
        <w:tc>
          <w:tcPr>
            <w:tcW w:w="1276" w:type="dxa"/>
          </w:tcPr>
          <w:p w:rsidR="002D2077" w:rsidRDefault="00A1408C" w:rsidP="009203E4">
            <w:pPr>
              <w:jc w:val="center"/>
            </w:pPr>
            <w:r>
              <w:t>Текущий</w:t>
            </w:r>
          </w:p>
        </w:tc>
        <w:tc>
          <w:tcPr>
            <w:tcW w:w="2113" w:type="dxa"/>
          </w:tcPr>
          <w:p w:rsidR="002D2077" w:rsidRDefault="002E610D" w:rsidP="009203E4">
            <w:pPr>
              <w:jc w:val="both"/>
            </w:pPr>
            <w:r>
              <w:t>Упражнения на раз</w:t>
            </w:r>
            <w:r>
              <w:lastRenderedPageBreak/>
              <w:t>витие мышц для развития пресса и спины</w:t>
            </w:r>
          </w:p>
        </w:tc>
      </w:tr>
      <w:tr w:rsidR="002D2077" w:rsidTr="009203E4">
        <w:tc>
          <w:tcPr>
            <w:tcW w:w="959" w:type="dxa"/>
          </w:tcPr>
          <w:p w:rsidR="002D2077" w:rsidRDefault="002E610D" w:rsidP="009203E4">
            <w:pPr>
              <w:jc w:val="center"/>
            </w:pPr>
            <w:r>
              <w:lastRenderedPageBreak/>
              <w:t>91</w:t>
            </w:r>
          </w:p>
        </w:tc>
        <w:tc>
          <w:tcPr>
            <w:tcW w:w="4224" w:type="dxa"/>
          </w:tcPr>
          <w:p w:rsidR="002D2077" w:rsidRDefault="002E610D" w:rsidP="009203E4">
            <w:pPr>
              <w:jc w:val="both"/>
            </w:pPr>
            <w:r>
              <w:t>Зачет «Пресс в 1 минуту»</w:t>
            </w:r>
          </w:p>
        </w:tc>
        <w:tc>
          <w:tcPr>
            <w:tcW w:w="1217" w:type="dxa"/>
          </w:tcPr>
          <w:p w:rsidR="002D2077" w:rsidRDefault="002E610D" w:rsidP="009203E4">
            <w:pPr>
              <w:jc w:val="center"/>
            </w:pPr>
            <w:r>
              <w:t>1</w:t>
            </w:r>
          </w:p>
        </w:tc>
        <w:tc>
          <w:tcPr>
            <w:tcW w:w="3773" w:type="dxa"/>
          </w:tcPr>
          <w:p w:rsidR="002D2077" w:rsidRDefault="002E610D" w:rsidP="009203E4">
            <w:pPr>
              <w:jc w:val="both"/>
            </w:pPr>
            <w:r>
              <w:t>Пресс в минуту</w:t>
            </w:r>
          </w:p>
        </w:tc>
        <w:tc>
          <w:tcPr>
            <w:tcW w:w="1275" w:type="dxa"/>
          </w:tcPr>
          <w:p w:rsidR="002D2077" w:rsidRDefault="005677FA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2D2077" w:rsidRDefault="00A1408C" w:rsidP="009203E4">
            <w:pPr>
              <w:jc w:val="center"/>
            </w:pPr>
            <w:r>
              <w:t>Рубежный</w:t>
            </w:r>
          </w:p>
        </w:tc>
        <w:tc>
          <w:tcPr>
            <w:tcW w:w="2113" w:type="dxa"/>
          </w:tcPr>
          <w:p w:rsidR="002D2077" w:rsidRDefault="002D2077" w:rsidP="009203E4">
            <w:pPr>
              <w:jc w:val="both"/>
            </w:pPr>
          </w:p>
        </w:tc>
      </w:tr>
      <w:tr w:rsidR="002D2077" w:rsidTr="009203E4">
        <w:tc>
          <w:tcPr>
            <w:tcW w:w="959" w:type="dxa"/>
          </w:tcPr>
          <w:p w:rsidR="002D2077" w:rsidRDefault="002E610D" w:rsidP="009203E4">
            <w:pPr>
              <w:jc w:val="center"/>
            </w:pPr>
            <w:r>
              <w:t>92-93</w:t>
            </w:r>
          </w:p>
        </w:tc>
        <w:tc>
          <w:tcPr>
            <w:tcW w:w="4224" w:type="dxa"/>
          </w:tcPr>
          <w:p w:rsidR="002D2077" w:rsidRDefault="002E610D" w:rsidP="009203E4">
            <w:pPr>
              <w:jc w:val="both"/>
            </w:pPr>
            <w:r>
              <w:t>Дифференцированный зачет</w:t>
            </w:r>
          </w:p>
        </w:tc>
        <w:tc>
          <w:tcPr>
            <w:tcW w:w="1217" w:type="dxa"/>
          </w:tcPr>
          <w:p w:rsidR="002D2077" w:rsidRDefault="002E610D" w:rsidP="009203E4">
            <w:pPr>
              <w:jc w:val="center"/>
            </w:pPr>
            <w:r>
              <w:t>2</w:t>
            </w:r>
          </w:p>
        </w:tc>
        <w:tc>
          <w:tcPr>
            <w:tcW w:w="3773" w:type="dxa"/>
          </w:tcPr>
          <w:p w:rsidR="002D2077" w:rsidRDefault="002E610D" w:rsidP="009203E4">
            <w:pPr>
              <w:jc w:val="both"/>
            </w:pPr>
            <w:r>
              <w:t>Выполнения нормативов</w:t>
            </w:r>
          </w:p>
        </w:tc>
        <w:tc>
          <w:tcPr>
            <w:tcW w:w="1275" w:type="dxa"/>
          </w:tcPr>
          <w:p w:rsidR="002D2077" w:rsidRDefault="005677FA" w:rsidP="009203E4">
            <w:pPr>
              <w:jc w:val="center"/>
            </w:pPr>
            <w:r>
              <w:t>УРК</w:t>
            </w:r>
          </w:p>
        </w:tc>
        <w:tc>
          <w:tcPr>
            <w:tcW w:w="1276" w:type="dxa"/>
          </w:tcPr>
          <w:p w:rsidR="002D2077" w:rsidRDefault="00A1408C" w:rsidP="009203E4">
            <w:pPr>
              <w:jc w:val="center"/>
            </w:pPr>
            <w:r>
              <w:t>Итоговый</w:t>
            </w:r>
            <w:bookmarkStart w:id="0" w:name="_GoBack"/>
            <w:bookmarkEnd w:id="0"/>
          </w:p>
        </w:tc>
        <w:tc>
          <w:tcPr>
            <w:tcW w:w="2113" w:type="dxa"/>
          </w:tcPr>
          <w:p w:rsidR="002D2077" w:rsidRDefault="002D2077" w:rsidP="009203E4">
            <w:pPr>
              <w:jc w:val="both"/>
            </w:pPr>
          </w:p>
        </w:tc>
      </w:tr>
    </w:tbl>
    <w:p w:rsidR="000D5FF4" w:rsidRPr="000D5FF4" w:rsidRDefault="000D5FF4" w:rsidP="000D5FF4"/>
    <w:p w:rsidR="00485963" w:rsidRPr="00496AB1" w:rsidRDefault="00485963" w:rsidP="0048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4"/>
          <w:szCs w:val="24"/>
        </w:rPr>
      </w:pPr>
      <w:r w:rsidRPr="00496AB1">
        <w:rPr>
          <w:bCs/>
          <w:i/>
          <w:sz w:val="24"/>
          <w:szCs w:val="24"/>
        </w:rPr>
        <w:tab/>
      </w:r>
      <w:r w:rsidRPr="00496AB1">
        <w:rPr>
          <w:bCs/>
          <w:i/>
          <w:sz w:val="24"/>
          <w:szCs w:val="24"/>
        </w:rPr>
        <w:tab/>
      </w:r>
    </w:p>
    <w:p w:rsidR="00485963" w:rsidRDefault="00485963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8"/>
        </w:rPr>
        <w:sectPr w:rsidR="00485963" w:rsidSect="004122B5">
          <w:pgSz w:w="16837" w:h="11905" w:orient="landscape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7B0D08" w:rsidRDefault="007B0D08" w:rsidP="007B0D08">
      <w:pPr>
        <w:autoSpaceDN w:val="0"/>
        <w:adjustRightInd w:val="0"/>
        <w:ind w:left="720" w:right="2084"/>
        <w:rPr>
          <w:b/>
          <w:bCs/>
          <w:spacing w:val="-1"/>
          <w:sz w:val="28"/>
          <w:szCs w:val="28"/>
        </w:rPr>
      </w:pPr>
    </w:p>
    <w:p w:rsidR="00A17A7D" w:rsidRDefault="00A17A7D" w:rsidP="007B0D08">
      <w:pPr>
        <w:numPr>
          <w:ilvl w:val="0"/>
          <w:numId w:val="12"/>
        </w:numPr>
        <w:autoSpaceDN w:val="0"/>
        <w:adjustRightInd w:val="0"/>
        <w:ind w:right="2084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ЕКОМ</w:t>
      </w:r>
      <w:r>
        <w:rPr>
          <w:b/>
          <w:bCs/>
          <w:spacing w:val="-1"/>
          <w:sz w:val="28"/>
          <w:szCs w:val="28"/>
        </w:rPr>
        <w:t>Е</w:t>
      </w:r>
      <w:r>
        <w:rPr>
          <w:b/>
          <w:bCs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УЕ</w:t>
      </w:r>
      <w:r>
        <w:rPr>
          <w:b/>
          <w:bCs/>
          <w:spacing w:val="-3"/>
          <w:sz w:val="28"/>
          <w:szCs w:val="28"/>
        </w:rPr>
        <w:t>М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Л</w:t>
      </w:r>
      <w:r>
        <w:rPr>
          <w:b/>
          <w:bCs/>
          <w:sz w:val="28"/>
          <w:szCs w:val="28"/>
        </w:rPr>
        <w:t>ИТЕ</w:t>
      </w:r>
      <w:r>
        <w:rPr>
          <w:b/>
          <w:bCs/>
          <w:spacing w:val="-1"/>
          <w:sz w:val="28"/>
          <w:szCs w:val="28"/>
        </w:rPr>
        <w:t>РА</w:t>
      </w:r>
      <w:r>
        <w:rPr>
          <w:b/>
          <w:bCs/>
          <w:sz w:val="28"/>
          <w:szCs w:val="28"/>
        </w:rPr>
        <w:t>ТУ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А</w:t>
      </w:r>
    </w:p>
    <w:p w:rsidR="00A17A7D" w:rsidRDefault="00A17A7D" w:rsidP="00A17A7D">
      <w:pPr>
        <w:autoSpaceDN w:val="0"/>
        <w:adjustRightInd w:val="0"/>
        <w:spacing w:before="12" w:line="280" w:lineRule="exact"/>
        <w:ind w:right="-20"/>
        <w:rPr>
          <w:sz w:val="28"/>
          <w:szCs w:val="28"/>
        </w:rPr>
      </w:pPr>
    </w:p>
    <w:p w:rsidR="00A17A7D" w:rsidRDefault="00A17A7D" w:rsidP="00A17A7D">
      <w:pPr>
        <w:autoSpaceDN w:val="0"/>
        <w:adjustRightInd w:val="0"/>
        <w:ind w:left="4204" w:right="3480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pacing w:val="-5"/>
          <w:sz w:val="28"/>
          <w:szCs w:val="28"/>
        </w:rPr>
        <w:t>с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уде</w:t>
      </w:r>
      <w:r>
        <w:rPr>
          <w:b/>
          <w:bCs/>
          <w:i/>
          <w:iCs/>
          <w:spacing w:val="-4"/>
          <w:sz w:val="28"/>
          <w:szCs w:val="28"/>
        </w:rPr>
        <w:t>н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в</w:t>
      </w:r>
    </w:p>
    <w:p w:rsidR="00A17A7D" w:rsidRDefault="00E7470C" w:rsidP="00E7470C">
      <w:pPr>
        <w:autoSpaceDN w:val="0"/>
        <w:adjustRightInd w:val="0"/>
        <w:spacing w:before="3" w:line="280" w:lineRule="exact"/>
        <w:ind w:right="-20" w:firstLine="851"/>
        <w:rPr>
          <w:sz w:val="28"/>
          <w:szCs w:val="28"/>
        </w:rPr>
      </w:pPr>
      <w:r>
        <w:rPr>
          <w:sz w:val="28"/>
          <w:szCs w:val="28"/>
        </w:rPr>
        <w:t>Гришина Ю.И. Общая физическая подготовка. – М.: 2014</w:t>
      </w:r>
    </w:p>
    <w:p w:rsidR="00A17A7D" w:rsidRDefault="00A17A7D" w:rsidP="00A17A7D">
      <w:pPr>
        <w:autoSpaceDN w:val="0"/>
        <w:adjustRightInd w:val="0"/>
        <w:spacing w:before="17" w:line="280" w:lineRule="exact"/>
        <w:ind w:right="-20"/>
        <w:rPr>
          <w:sz w:val="28"/>
          <w:szCs w:val="28"/>
        </w:rPr>
      </w:pPr>
    </w:p>
    <w:p w:rsidR="00A17A7D" w:rsidRDefault="00A17A7D" w:rsidP="00A17A7D">
      <w:pPr>
        <w:autoSpaceDN w:val="0"/>
        <w:adjustRightInd w:val="0"/>
        <w:ind w:left="3875" w:right="3155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3"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3"/>
          <w:sz w:val="28"/>
          <w:szCs w:val="28"/>
        </w:rPr>
        <w:t>д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в</w:t>
      </w:r>
      <w:r>
        <w:rPr>
          <w:b/>
          <w:bCs/>
          <w:i/>
          <w:iCs/>
          <w:spacing w:val="-4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л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й</w:t>
      </w:r>
    </w:p>
    <w:p w:rsidR="00A17A7D" w:rsidRDefault="00A17A7D" w:rsidP="00A17A7D">
      <w:pPr>
        <w:autoSpaceDN w:val="0"/>
        <w:adjustRightInd w:val="0"/>
        <w:spacing w:before="4" w:line="110" w:lineRule="exact"/>
        <w:ind w:right="-20"/>
        <w:rPr>
          <w:sz w:val="11"/>
          <w:szCs w:val="11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877BFE">
      <w:pPr>
        <w:tabs>
          <w:tab w:val="left" w:pos="1480"/>
          <w:tab w:val="left" w:pos="3300"/>
          <w:tab w:val="left" w:pos="3760"/>
          <w:tab w:val="left" w:pos="5480"/>
          <w:tab w:val="left" w:pos="7220"/>
          <w:tab w:val="left" w:pos="8340"/>
          <w:tab w:val="left" w:pos="9320"/>
        </w:tabs>
        <w:autoSpaceDN w:val="0"/>
        <w:adjustRightInd w:val="0"/>
        <w:ind w:right="45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б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и</w:t>
      </w:r>
      <w:r w:rsidR="00877BFE">
        <w:rPr>
          <w:sz w:val="28"/>
          <w:szCs w:val="28"/>
        </w:rPr>
        <w:t xml:space="preserve">: 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29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12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7</w:t>
      </w:r>
      <w:r>
        <w:rPr>
          <w:spacing w:val="2"/>
          <w:sz w:val="28"/>
          <w:szCs w:val="28"/>
        </w:rPr>
        <w:t>3</w:t>
      </w:r>
      <w:r>
        <w:rPr>
          <w:spacing w:val="-2"/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1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6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3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1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.0</w:t>
      </w:r>
      <w:r>
        <w:rPr>
          <w:spacing w:val="1"/>
          <w:sz w:val="28"/>
          <w:szCs w:val="28"/>
        </w:rPr>
        <w:t>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3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9</w:t>
      </w:r>
      <w:r>
        <w:rPr>
          <w:spacing w:val="10"/>
          <w:sz w:val="28"/>
          <w:szCs w:val="28"/>
        </w:rPr>
        <w:t>9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т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07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06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2</w:t>
      </w:r>
      <w:r>
        <w:rPr>
          <w:spacing w:val="3"/>
          <w:sz w:val="28"/>
          <w:szCs w:val="28"/>
        </w:rPr>
        <w:t>0</w:t>
      </w:r>
      <w:r>
        <w:rPr>
          <w:spacing w:val="-2"/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4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2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07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3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17</w:t>
      </w:r>
      <w:r>
        <w:rPr>
          <w:spacing w:val="5"/>
          <w:sz w:val="28"/>
          <w:szCs w:val="28"/>
        </w:rPr>
        <w:t>0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4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20</w:t>
      </w:r>
      <w:r>
        <w:rPr>
          <w:spacing w:val="5"/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11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6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3</w:t>
      </w:r>
      <w:r>
        <w:rPr>
          <w:spacing w:val="1"/>
          <w:sz w:val="28"/>
          <w:szCs w:val="28"/>
        </w:rPr>
        <w:t>1</w:t>
      </w:r>
      <w:r>
        <w:rPr>
          <w:spacing w:val="2"/>
          <w:sz w:val="28"/>
          <w:szCs w:val="28"/>
        </w:rPr>
        <w:t>7</w:t>
      </w:r>
      <w:r>
        <w:rPr>
          <w:spacing w:val="-2"/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6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5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6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</w:t>
      </w:r>
      <w:r>
        <w:rPr>
          <w:spacing w:val="5"/>
          <w:sz w:val="28"/>
          <w:szCs w:val="28"/>
        </w:rPr>
        <w:t>1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5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5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02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4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</w:t>
      </w:r>
      <w:r>
        <w:rPr>
          <w:spacing w:val="6"/>
          <w:sz w:val="28"/>
          <w:szCs w:val="28"/>
        </w:rPr>
        <w:t>5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5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т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8</w:t>
      </w:r>
      <w:r>
        <w:rPr>
          <w:spacing w:val="4"/>
          <w:sz w:val="28"/>
          <w:szCs w:val="28"/>
        </w:rPr>
        <w:t>4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ФЗ</w:t>
      </w:r>
      <w:r>
        <w:rPr>
          <w:sz w:val="28"/>
          <w:szCs w:val="28"/>
        </w:rPr>
        <w:t>,</w:t>
      </w:r>
      <w:r>
        <w:rPr>
          <w:spacing w:val="1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3</w:t>
      </w:r>
      <w:r>
        <w:rPr>
          <w:spacing w:val="5"/>
          <w:sz w:val="28"/>
          <w:szCs w:val="28"/>
        </w:rPr>
        <w:t>5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4</w:t>
      </w:r>
      <w:r>
        <w:rPr>
          <w:spacing w:val="5"/>
          <w:sz w:val="28"/>
          <w:szCs w:val="28"/>
        </w:rPr>
        <w:t>8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pacing w:val="1"/>
          <w:sz w:val="28"/>
          <w:szCs w:val="28"/>
        </w:rPr>
        <w:t>З</w:t>
      </w:r>
      <w:r>
        <w:rPr>
          <w:sz w:val="28"/>
          <w:szCs w:val="28"/>
        </w:rPr>
        <w:t>,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м.</w:t>
      </w:r>
      <w:r>
        <w:rPr>
          <w:sz w:val="28"/>
          <w:szCs w:val="28"/>
        </w:rPr>
        <w:t>, внес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 xml:space="preserve">м 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4</w:t>
      </w:r>
      <w:r>
        <w:rPr>
          <w:spacing w:val="7"/>
          <w:sz w:val="28"/>
          <w:szCs w:val="28"/>
        </w:rPr>
        <w:t>5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ФЗ</w:t>
      </w:r>
      <w:r>
        <w:rPr>
          <w:sz w:val="28"/>
          <w:szCs w:val="28"/>
        </w:rPr>
        <w:t>).</w:t>
      </w:r>
    </w:p>
    <w:p w:rsidR="00A17A7D" w:rsidRDefault="00A17A7D" w:rsidP="00877BFE">
      <w:pPr>
        <w:tabs>
          <w:tab w:val="left" w:pos="2660"/>
          <w:tab w:val="left" w:pos="4960"/>
          <w:tab w:val="left" w:pos="7240"/>
          <w:tab w:val="left" w:pos="8520"/>
        </w:tabs>
        <w:autoSpaceDN w:val="0"/>
        <w:adjustRightInd w:val="0"/>
        <w:spacing w:line="287" w:lineRule="exact"/>
        <w:ind w:right="-20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 w:rsidR="00877BFE">
        <w:rPr>
          <w:sz w:val="28"/>
          <w:szCs w:val="28"/>
        </w:rPr>
        <w:t xml:space="preserve">й 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стве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)</w:t>
      </w:r>
      <w:r>
        <w:rPr>
          <w:spacing w:val="5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 xml:space="preserve">го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 w:rsidR="00877BFE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2"/>
          <w:sz w:val="28"/>
          <w:szCs w:val="28"/>
        </w:rPr>
        <w:t>т</w:t>
      </w:r>
      <w:r>
        <w:rPr>
          <w:sz w:val="28"/>
          <w:szCs w:val="28"/>
        </w:rPr>
        <w:t>вер</w:t>
      </w:r>
      <w:r>
        <w:rPr>
          <w:spacing w:val="-1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й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зом М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о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 xml:space="preserve"> 1</w:t>
      </w:r>
      <w:r>
        <w:rPr>
          <w:sz w:val="28"/>
          <w:szCs w:val="28"/>
        </w:rPr>
        <w:t xml:space="preserve">7 мая </w:t>
      </w:r>
      <w:r>
        <w:rPr>
          <w:spacing w:val="-1"/>
          <w:sz w:val="28"/>
          <w:szCs w:val="28"/>
        </w:rPr>
        <w:t>20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2 г.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4</w:t>
      </w:r>
      <w:r>
        <w:rPr>
          <w:spacing w:val="1"/>
          <w:sz w:val="28"/>
          <w:szCs w:val="28"/>
        </w:rPr>
        <w:t>1</w:t>
      </w:r>
      <w:r>
        <w:rPr>
          <w:spacing w:val="4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ю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те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РФ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06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44</w:t>
      </w:r>
      <w:r>
        <w:rPr>
          <w:spacing w:val="1"/>
          <w:sz w:val="28"/>
          <w:szCs w:val="28"/>
        </w:rPr>
        <w:t>8</w:t>
      </w:r>
      <w:r>
        <w:rPr>
          <w:spacing w:val="2"/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290" w:lineRule="exact"/>
        <w:ind w:left="810" w:right="-20"/>
        <w:rPr>
          <w:sz w:val="28"/>
          <w:szCs w:val="28"/>
        </w:rPr>
      </w:pP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ри</w:t>
      </w:r>
      <w:r>
        <w:rPr>
          <w:sz w:val="28"/>
          <w:szCs w:val="28"/>
        </w:rPr>
        <w:t>каз</w:t>
      </w:r>
      <w:r>
        <w:rPr>
          <w:spacing w:val="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бр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8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9</w:t>
      </w:r>
      <w:r>
        <w:rPr>
          <w:spacing w:val="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ек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я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16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5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вне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</w:p>
    <w:p w:rsidR="00A17A7D" w:rsidRDefault="00A17A7D" w:rsidP="00877BFE">
      <w:pPr>
        <w:tabs>
          <w:tab w:val="left" w:pos="1620"/>
          <w:tab w:val="left" w:pos="2040"/>
          <w:tab w:val="left" w:pos="3100"/>
          <w:tab w:val="left" w:pos="5080"/>
          <w:tab w:val="left" w:pos="6820"/>
          <w:tab w:val="left" w:pos="7240"/>
          <w:tab w:val="left" w:pos="8200"/>
        </w:tabs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зме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ри</w:t>
      </w:r>
      <w:r>
        <w:rPr>
          <w:sz w:val="28"/>
          <w:szCs w:val="28"/>
        </w:rPr>
        <w:t>каз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ства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ки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7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2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4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«О</w:t>
      </w:r>
      <w:r>
        <w:rPr>
          <w:sz w:val="28"/>
          <w:szCs w:val="28"/>
        </w:rPr>
        <w:t>б</w:t>
      </w:r>
      <w:r w:rsidR="00877BFE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5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ста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а 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его 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) </w:t>
      </w:r>
      <w:r>
        <w:rPr>
          <w:spacing w:val="5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pacing w:val="7"/>
          <w:sz w:val="28"/>
          <w:szCs w:val="28"/>
        </w:rPr>
        <w:t>г</w:t>
      </w:r>
      <w:r>
        <w:rPr>
          <w:sz w:val="28"/>
          <w:szCs w:val="28"/>
        </w:rPr>
        <w:t>о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я».</w:t>
      </w:r>
    </w:p>
    <w:p w:rsidR="00A17A7D" w:rsidRDefault="00A17A7D" w:rsidP="00A17A7D">
      <w:pPr>
        <w:autoSpaceDN w:val="0"/>
        <w:adjustRightInd w:val="0"/>
        <w:spacing w:line="290" w:lineRule="exact"/>
        <w:ind w:left="810" w:right="-20"/>
        <w:rPr>
          <w:sz w:val="28"/>
          <w:szCs w:val="28"/>
        </w:rPr>
      </w:pPr>
      <w:r>
        <w:rPr>
          <w:sz w:val="28"/>
          <w:szCs w:val="28"/>
        </w:rPr>
        <w:t>Рек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2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2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го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ще</w:t>
      </w:r>
      <w:r>
        <w:rPr>
          <w:spacing w:val="-3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2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288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2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х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сво</w:t>
      </w:r>
      <w:r>
        <w:rPr>
          <w:spacing w:val="-1"/>
          <w:sz w:val="28"/>
          <w:szCs w:val="28"/>
        </w:rPr>
        <w:t>ени</w:t>
      </w:r>
      <w:r>
        <w:rPr>
          <w:sz w:val="28"/>
          <w:szCs w:val="28"/>
        </w:rPr>
        <w:t>я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амм</w:t>
      </w:r>
      <w:r>
        <w:rPr>
          <w:spacing w:val="2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его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 xml:space="preserve">зе </w:t>
      </w:r>
      <w:r>
        <w:rPr>
          <w:spacing w:val="2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го </w:t>
      </w:r>
      <w:r>
        <w:rPr>
          <w:spacing w:val="2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щ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 xml:space="preserve">го 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2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м 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бо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й</w:t>
      </w:r>
    </w:p>
    <w:p w:rsidR="00A17A7D" w:rsidRDefault="00A17A7D" w:rsidP="00A17A7D">
      <w:pPr>
        <w:autoSpaceDN w:val="0"/>
        <w:adjustRightInd w:val="0"/>
        <w:spacing w:line="291" w:lineRule="exact"/>
        <w:ind w:left="102" w:right="-20"/>
        <w:rPr>
          <w:sz w:val="28"/>
          <w:szCs w:val="28"/>
        </w:rPr>
      </w:pPr>
      <w:proofErr w:type="gramStart"/>
      <w:r>
        <w:rPr>
          <w:sz w:val="28"/>
          <w:szCs w:val="28"/>
        </w:rPr>
        <w:t>фе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 xml:space="preserve">х 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 xml:space="preserve"> </w:t>
      </w:r>
      <w:r>
        <w:rPr>
          <w:spacing w:val="4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вате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ста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 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4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чаемой</w:t>
      </w:r>
    </w:p>
    <w:p w:rsidR="00A17A7D" w:rsidRDefault="00A17A7D" w:rsidP="00A17A7D">
      <w:pPr>
        <w:tabs>
          <w:tab w:val="left" w:pos="1600"/>
          <w:tab w:val="left" w:pos="2260"/>
          <w:tab w:val="left" w:pos="4240"/>
          <w:tab w:val="left" w:pos="5520"/>
          <w:tab w:val="left" w:pos="8100"/>
        </w:tabs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л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  <w:t>с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сти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дн</w:t>
      </w:r>
      <w:r>
        <w:rPr>
          <w:sz w:val="28"/>
          <w:szCs w:val="28"/>
        </w:rPr>
        <w:t>его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z w:val="28"/>
          <w:szCs w:val="28"/>
        </w:rPr>
        <w:tab/>
      </w:r>
      <w:r>
        <w:rPr>
          <w:spacing w:val="6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288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пи</w:t>
      </w:r>
      <w:r>
        <w:rPr>
          <w:sz w:val="28"/>
          <w:szCs w:val="28"/>
        </w:rPr>
        <w:t>сь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о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Депар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ам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та</w:t>
      </w:r>
      <w:r>
        <w:rPr>
          <w:spacing w:val="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ки</w:t>
      </w:r>
      <w:r>
        <w:rPr>
          <w:spacing w:val="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ка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2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бр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 xml:space="preserve"> 17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</w:t>
      </w:r>
      <w:r>
        <w:rPr>
          <w:spacing w:val="3"/>
          <w:sz w:val="28"/>
          <w:szCs w:val="28"/>
        </w:rPr>
        <w:t>6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25</w:t>
      </w:r>
      <w:r>
        <w:rPr>
          <w:spacing w:val="2"/>
          <w:sz w:val="28"/>
          <w:szCs w:val="28"/>
        </w:rPr>
        <w:t>9</w:t>
      </w:r>
      <w:r>
        <w:rPr>
          <w:sz w:val="28"/>
          <w:szCs w:val="28"/>
        </w:rPr>
        <w:t>).</w:t>
      </w:r>
    </w:p>
    <w:p w:rsidR="00A17A7D" w:rsidRDefault="00A17A7D" w:rsidP="00A17A7D">
      <w:pPr>
        <w:autoSpaceDN w:val="0"/>
        <w:adjustRightInd w:val="0"/>
        <w:spacing w:line="290" w:lineRule="exact"/>
        <w:ind w:left="810" w:right="-20"/>
        <w:rPr>
          <w:sz w:val="28"/>
          <w:szCs w:val="28"/>
        </w:rPr>
      </w:pPr>
      <w:r>
        <w:rPr>
          <w:sz w:val="28"/>
          <w:szCs w:val="28"/>
        </w:rPr>
        <w:t>Бишаева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есс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з</w:t>
      </w:r>
      <w:r>
        <w:rPr>
          <w:spacing w:val="-1"/>
          <w:sz w:val="28"/>
          <w:szCs w:val="28"/>
        </w:rPr>
        <w:t>до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я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ская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та.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е.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.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3</w:t>
      </w:r>
    </w:p>
    <w:p w:rsidR="00A17A7D" w:rsidRDefault="00A17A7D" w:rsidP="00A17A7D">
      <w:pPr>
        <w:autoSpaceDN w:val="0"/>
        <w:adjustRightInd w:val="0"/>
        <w:spacing w:line="288" w:lineRule="exact"/>
        <w:ind w:left="810" w:right="-20"/>
        <w:rPr>
          <w:sz w:val="28"/>
          <w:szCs w:val="28"/>
        </w:rPr>
      </w:pP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всеев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Ю</w:t>
      </w:r>
      <w:r>
        <w:rPr>
          <w:spacing w:val="-1"/>
          <w:sz w:val="28"/>
          <w:szCs w:val="28"/>
        </w:rPr>
        <w:t>.И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еское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пи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/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Ю</w:t>
      </w:r>
      <w:r>
        <w:rPr>
          <w:spacing w:val="-1"/>
          <w:sz w:val="28"/>
          <w:szCs w:val="28"/>
        </w:rPr>
        <w:t>.И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всеев.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н</w:t>
      </w:r>
      <w:r>
        <w:rPr>
          <w:spacing w:val="1"/>
          <w:sz w:val="28"/>
          <w:szCs w:val="28"/>
        </w:rPr>
        <w:t>/</w:t>
      </w:r>
      <w:r>
        <w:rPr>
          <w:spacing w:val="2"/>
          <w:sz w:val="28"/>
          <w:szCs w:val="28"/>
        </w:rPr>
        <w:t>Д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20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0</w:t>
      </w:r>
    </w:p>
    <w:p w:rsidR="00A17A7D" w:rsidRDefault="00A17A7D" w:rsidP="00877BFE">
      <w:pPr>
        <w:tabs>
          <w:tab w:val="left" w:pos="2220"/>
          <w:tab w:val="left" w:pos="2940"/>
          <w:tab w:val="left" w:pos="5420"/>
          <w:tab w:val="left" w:pos="7020"/>
          <w:tab w:val="left" w:pos="8280"/>
          <w:tab w:val="left" w:pos="8640"/>
        </w:tabs>
        <w:autoSpaceDN w:val="0"/>
        <w:adjustRightInd w:val="0"/>
        <w:spacing w:line="290" w:lineRule="exact"/>
        <w:ind w:right="-20" w:firstLine="851"/>
        <w:rPr>
          <w:sz w:val="28"/>
          <w:szCs w:val="28"/>
        </w:rPr>
      </w:pPr>
      <w:r>
        <w:rPr>
          <w:sz w:val="28"/>
          <w:szCs w:val="28"/>
        </w:rPr>
        <w:t>Ка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ая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ая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1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 w:rsidR="00877BFE">
        <w:rPr>
          <w:sz w:val="28"/>
          <w:szCs w:val="28"/>
        </w:rPr>
        <w:t xml:space="preserve">а </w:t>
      </w:r>
      <w:r>
        <w:rPr>
          <w:sz w:val="28"/>
          <w:szCs w:val="28"/>
        </w:rPr>
        <w:t>в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е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ры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го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бр</w:t>
      </w:r>
      <w:r>
        <w:rPr>
          <w:sz w:val="28"/>
          <w:szCs w:val="28"/>
        </w:rPr>
        <w:t>азова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877BFE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еж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[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екст</w:t>
      </w:r>
      <w:r>
        <w:rPr>
          <w:spacing w:val="-2"/>
          <w:sz w:val="28"/>
          <w:szCs w:val="28"/>
        </w:rPr>
        <w:t>]</w:t>
      </w:r>
      <w:r>
        <w:rPr>
          <w:sz w:val="28"/>
          <w:szCs w:val="28"/>
        </w:rPr>
        <w:t>: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ч</w:t>
      </w:r>
      <w:r>
        <w:rPr>
          <w:spacing w:val="6"/>
          <w:sz w:val="28"/>
          <w:szCs w:val="28"/>
        </w:rPr>
        <w:t>.</w:t>
      </w:r>
      <w:r>
        <w:rPr>
          <w:sz w:val="28"/>
          <w:szCs w:val="28"/>
        </w:rPr>
        <w:t>-мет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.Каба</w:t>
      </w:r>
      <w:r>
        <w:rPr>
          <w:spacing w:val="1"/>
          <w:sz w:val="28"/>
          <w:szCs w:val="28"/>
        </w:rPr>
        <w:t>ч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.А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евс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А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>Э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у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в. 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0</w:t>
      </w:r>
    </w:p>
    <w:p w:rsidR="00A17A7D" w:rsidRDefault="00A17A7D" w:rsidP="00A17A7D">
      <w:pPr>
        <w:autoSpaceDN w:val="0"/>
        <w:adjustRightInd w:val="0"/>
        <w:spacing w:line="288" w:lineRule="exact"/>
        <w:ind w:left="810" w:right="-20"/>
        <w:rPr>
          <w:sz w:val="28"/>
          <w:szCs w:val="28"/>
        </w:rPr>
      </w:pPr>
      <w:r>
        <w:rPr>
          <w:sz w:val="28"/>
          <w:szCs w:val="28"/>
        </w:rPr>
        <w:t>Литви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.,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.В.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вче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ко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.В.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ори</w:t>
      </w:r>
      <w:r>
        <w:rPr>
          <w:sz w:val="28"/>
          <w:szCs w:val="28"/>
        </w:rPr>
        <w:t>я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мет</w:t>
      </w:r>
      <w:r>
        <w:rPr>
          <w:spacing w:val="-1"/>
          <w:sz w:val="28"/>
          <w:szCs w:val="28"/>
        </w:rPr>
        <w:t>од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азо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м </w:t>
      </w:r>
      <w:r>
        <w:rPr>
          <w:spacing w:val="-1"/>
          <w:sz w:val="28"/>
          <w:szCs w:val="28"/>
        </w:rPr>
        <w:t>ви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ам </w:t>
      </w:r>
      <w:r>
        <w:rPr>
          <w:spacing w:val="-3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та.</w:t>
      </w:r>
      <w:r>
        <w:rPr>
          <w:spacing w:val="-1"/>
          <w:sz w:val="28"/>
          <w:szCs w:val="28"/>
        </w:rPr>
        <w:t xml:space="preserve"> Пл</w:t>
      </w:r>
      <w:r>
        <w:rPr>
          <w:sz w:val="28"/>
          <w:szCs w:val="28"/>
        </w:rPr>
        <w:t>аван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.</w:t>
      </w:r>
      <w:r>
        <w:rPr>
          <w:sz w:val="28"/>
          <w:szCs w:val="28"/>
        </w:rPr>
        <w:t>: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4</w:t>
      </w:r>
    </w:p>
    <w:p w:rsidR="00A17A7D" w:rsidRDefault="00A17A7D" w:rsidP="00A17A7D">
      <w:pPr>
        <w:tabs>
          <w:tab w:val="left" w:pos="2320"/>
          <w:tab w:val="left" w:pos="3120"/>
          <w:tab w:val="left" w:pos="4740"/>
          <w:tab w:val="left" w:pos="5140"/>
          <w:tab w:val="left" w:pos="6840"/>
          <w:tab w:val="left" w:pos="8560"/>
        </w:tabs>
        <w:autoSpaceDN w:val="0"/>
        <w:adjustRightInd w:val="0"/>
        <w:spacing w:line="288" w:lineRule="exact"/>
        <w:ind w:left="102" w:right="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елей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.В.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  <w:t>в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ф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зич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z w:val="28"/>
          <w:szCs w:val="28"/>
        </w:rPr>
        <w:tab/>
        <w:t>во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е </w:t>
      </w:r>
      <w:r>
        <w:rPr>
          <w:spacing w:val="1"/>
          <w:sz w:val="28"/>
          <w:szCs w:val="28"/>
        </w:rPr>
        <w:t>по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е.–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Тю</w:t>
      </w:r>
      <w:r>
        <w:rPr>
          <w:sz w:val="28"/>
          <w:szCs w:val="28"/>
        </w:rPr>
        <w:t>ме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,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0</w:t>
      </w:r>
    </w:p>
    <w:p w:rsidR="00A17A7D" w:rsidRDefault="00A17A7D" w:rsidP="00A17A7D">
      <w:pPr>
        <w:tabs>
          <w:tab w:val="left" w:pos="2240"/>
          <w:tab w:val="left" w:pos="2940"/>
          <w:tab w:val="left" w:pos="4820"/>
          <w:tab w:val="left" w:pos="8520"/>
        </w:tabs>
        <w:autoSpaceDN w:val="0"/>
        <w:adjustRightInd w:val="0"/>
        <w:spacing w:before="1" w:line="290" w:lineRule="exact"/>
        <w:ind w:left="102" w:right="39"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ва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Реа</w:t>
      </w:r>
      <w:r>
        <w:rPr>
          <w:spacing w:val="1"/>
          <w:sz w:val="28"/>
          <w:szCs w:val="28"/>
        </w:rPr>
        <w:t>би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я</w:t>
      </w:r>
      <w:r w:rsidR="00877BF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7"/>
          <w:sz w:val="28"/>
          <w:szCs w:val="28"/>
        </w:rPr>
        <w:t>о</w:t>
      </w:r>
      <w:r>
        <w:rPr>
          <w:spacing w:val="-2"/>
          <w:sz w:val="28"/>
          <w:szCs w:val="28"/>
        </w:rPr>
        <w:t>-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их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го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ё</w:t>
      </w:r>
      <w:r>
        <w:rPr>
          <w:sz w:val="28"/>
          <w:szCs w:val="28"/>
        </w:rPr>
        <w:t>ж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гр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pacing w:val="2"/>
          <w:sz w:val="28"/>
          <w:szCs w:val="28"/>
        </w:rPr>
        <w:t>п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ро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ва.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ма,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4</w:t>
      </w:r>
    </w:p>
    <w:p w:rsidR="00A17A7D" w:rsidRDefault="00A17A7D" w:rsidP="00A17A7D">
      <w:pPr>
        <w:tabs>
          <w:tab w:val="left" w:pos="2120"/>
          <w:tab w:val="left" w:pos="2900"/>
          <w:tab w:val="left" w:pos="5020"/>
          <w:tab w:val="left" w:pos="6740"/>
          <w:tab w:val="left" w:pos="8380"/>
          <w:tab w:val="left" w:pos="9460"/>
        </w:tabs>
        <w:autoSpaceDN w:val="0"/>
        <w:adjustRightInd w:val="0"/>
        <w:spacing w:before="2" w:line="288" w:lineRule="exact"/>
        <w:ind w:left="102" w:right="37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н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еч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 w:rsidR="00877BFE">
        <w:rPr>
          <w:sz w:val="28"/>
          <w:szCs w:val="28"/>
        </w:rPr>
        <w:t xml:space="preserve">ты </w:t>
      </w:r>
      <w:r>
        <w:rPr>
          <w:sz w:val="28"/>
          <w:szCs w:val="28"/>
        </w:rPr>
        <w:t>с 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жью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Уч</w:t>
      </w:r>
      <w:r>
        <w:rPr>
          <w:spacing w:val="-1"/>
          <w:sz w:val="28"/>
          <w:szCs w:val="28"/>
        </w:rPr>
        <w:t>еб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д</w:t>
      </w:r>
      <w:r>
        <w:rPr>
          <w:spacing w:val="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.п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.,</w:t>
      </w:r>
      <w:r>
        <w:rPr>
          <w:spacing w:val="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ф.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.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Бас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ва.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3</w:t>
      </w:r>
      <w:r>
        <w:rPr>
          <w:spacing w:val="-2"/>
          <w:sz w:val="28"/>
          <w:szCs w:val="28"/>
        </w:rPr>
        <w:t>-</w:t>
      </w:r>
      <w:r>
        <w:rPr>
          <w:sz w:val="28"/>
          <w:szCs w:val="28"/>
        </w:rPr>
        <w:t>е</w:t>
      </w:r>
      <w:r>
        <w:rPr>
          <w:spacing w:val="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</w:p>
    <w:p w:rsidR="00A17A7D" w:rsidRDefault="00A17A7D" w:rsidP="00A17A7D">
      <w:pPr>
        <w:autoSpaceDN w:val="0"/>
        <w:adjustRightInd w:val="0"/>
        <w:spacing w:line="293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М.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</w:p>
    <w:p w:rsidR="00A17A7D" w:rsidRDefault="00A17A7D" w:rsidP="00877BFE">
      <w:pPr>
        <w:tabs>
          <w:tab w:val="left" w:pos="1960"/>
          <w:tab w:val="left" w:pos="3000"/>
          <w:tab w:val="left" w:pos="4700"/>
          <w:tab w:val="left" w:pos="5720"/>
          <w:tab w:val="left" w:pos="7340"/>
          <w:tab w:val="left" w:pos="8220"/>
        </w:tabs>
        <w:autoSpaceDN w:val="0"/>
        <w:adjustRightInd w:val="0"/>
        <w:spacing w:line="290" w:lineRule="exact"/>
        <w:ind w:right="-20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мич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М.М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>,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Эмман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э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ь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Ю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>В.,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Ва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мпле</w:t>
      </w:r>
      <w:r>
        <w:rPr>
          <w:spacing w:val="-2"/>
          <w:sz w:val="28"/>
          <w:szCs w:val="28"/>
        </w:rPr>
        <w:t>кс</w:t>
      </w:r>
      <w:r>
        <w:rPr>
          <w:sz w:val="28"/>
          <w:szCs w:val="28"/>
        </w:rPr>
        <w:t>ы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ект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щих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п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ор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зма</w:t>
      </w:r>
      <w:r>
        <w:rPr>
          <w:spacing w:val="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1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са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га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д</w:t>
      </w:r>
      <w:r>
        <w:rPr>
          <w:spacing w:val="1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С.В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>Матвее</w:t>
      </w:r>
      <w:r>
        <w:rPr>
          <w:spacing w:val="-1"/>
          <w:sz w:val="28"/>
          <w:szCs w:val="28"/>
        </w:rPr>
        <w:t>в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.:</w:t>
      </w:r>
      <w:proofErr w:type="gramEnd"/>
      <w:r>
        <w:rPr>
          <w:spacing w:val="-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0</w:t>
      </w:r>
    </w:p>
    <w:p w:rsidR="00A17A7D" w:rsidRDefault="00A17A7D" w:rsidP="00A17A7D">
      <w:pPr>
        <w:autoSpaceDN w:val="0"/>
        <w:adjustRightInd w:val="0"/>
        <w:ind w:left="3966" w:right="324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И</w:t>
      </w:r>
      <w:r>
        <w:rPr>
          <w:b/>
          <w:bCs/>
          <w:i/>
          <w:iCs/>
          <w:spacing w:val="-5"/>
          <w:sz w:val="28"/>
          <w:szCs w:val="28"/>
        </w:rPr>
        <w:t>н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4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т</w:t>
      </w:r>
      <w:r>
        <w:rPr>
          <w:b/>
          <w:bCs/>
          <w:i/>
          <w:iCs/>
          <w:spacing w:val="2"/>
          <w:sz w:val="28"/>
          <w:szCs w:val="28"/>
        </w:rPr>
        <w:t xml:space="preserve"> 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ес</w:t>
      </w:r>
      <w:r>
        <w:rPr>
          <w:b/>
          <w:bCs/>
          <w:i/>
          <w:iCs/>
          <w:spacing w:val="-2"/>
          <w:sz w:val="28"/>
          <w:szCs w:val="28"/>
        </w:rPr>
        <w:t>у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сы</w:t>
      </w:r>
    </w:p>
    <w:p w:rsidR="00A17A7D" w:rsidRDefault="00A17A7D" w:rsidP="00A17A7D">
      <w:pPr>
        <w:autoSpaceDN w:val="0"/>
        <w:adjustRightInd w:val="0"/>
        <w:spacing w:before="1" w:line="100" w:lineRule="exact"/>
        <w:ind w:right="-20"/>
        <w:rPr>
          <w:sz w:val="10"/>
          <w:szCs w:val="10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DD3191" w:rsidP="00A17A7D">
      <w:pPr>
        <w:autoSpaceDN w:val="0"/>
        <w:adjustRightInd w:val="0"/>
        <w:spacing w:line="304" w:lineRule="exact"/>
        <w:ind w:left="102" w:right="37" w:firstLine="708"/>
        <w:jc w:val="both"/>
        <w:rPr>
          <w:sz w:val="28"/>
          <w:szCs w:val="28"/>
        </w:rPr>
      </w:pPr>
      <w:hyperlink w:history="1">
        <w:r w:rsidR="00877BFE" w:rsidRPr="002D577B">
          <w:rPr>
            <w:rStyle w:val="af6"/>
            <w:spacing w:val="1"/>
            <w:sz w:val="28"/>
            <w:szCs w:val="28"/>
          </w:rPr>
          <w:t>h</w:t>
        </w:r>
        <w:r w:rsidR="00877BFE" w:rsidRPr="002D577B">
          <w:rPr>
            <w:rStyle w:val="af6"/>
            <w:spacing w:val="-1"/>
            <w:sz w:val="28"/>
            <w:szCs w:val="28"/>
          </w:rPr>
          <w:t>t</w:t>
        </w:r>
        <w:r w:rsidR="00877BFE" w:rsidRPr="002D577B">
          <w:rPr>
            <w:rStyle w:val="af6"/>
            <w:spacing w:val="1"/>
            <w:sz w:val="28"/>
            <w:szCs w:val="28"/>
          </w:rPr>
          <w:t>t</w:t>
        </w:r>
        <w:r w:rsidR="00877BFE" w:rsidRPr="002D577B">
          <w:rPr>
            <w:rStyle w:val="af6"/>
            <w:spacing w:val="-1"/>
            <w:sz w:val="28"/>
            <w:szCs w:val="28"/>
          </w:rPr>
          <w:t>p:</w:t>
        </w:r>
        <w:r w:rsidR="00877BFE" w:rsidRPr="002D577B">
          <w:rPr>
            <w:rStyle w:val="af6"/>
            <w:spacing w:val="1"/>
            <w:sz w:val="28"/>
            <w:szCs w:val="28"/>
          </w:rPr>
          <w:t>//</w:t>
        </w:r>
        <w:r w:rsidR="00877BFE" w:rsidRPr="002D577B">
          <w:rPr>
            <w:rStyle w:val="af6"/>
            <w:spacing w:val="-5"/>
            <w:sz w:val="28"/>
            <w:szCs w:val="28"/>
          </w:rPr>
          <w:t>m</w:t>
        </w:r>
        <w:r w:rsidR="00877BFE" w:rsidRPr="002D577B">
          <w:rPr>
            <w:rStyle w:val="af6"/>
            <w:spacing w:val="1"/>
            <w:sz w:val="28"/>
            <w:szCs w:val="28"/>
          </w:rPr>
          <w:t>in</w:t>
        </w:r>
        <w:r w:rsidR="00877BFE" w:rsidRPr="002D577B">
          <w:rPr>
            <w:rStyle w:val="af6"/>
            <w:spacing w:val="-1"/>
            <w:sz w:val="28"/>
            <w:szCs w:val="28"/>
          </w:rPr>
          <w:t>s</w:t>
        </w:r>
        <w:r w:rsidR="00877BFE" w:rsidRPr="002D577B">
          <w:rPr>
            <w:rStyle w:val="af6"/>
            <w:spacing w:val="1"/>
            <w:sz w:val="28"/>
            <w:szCs w:val="28"/>
          </w:rPr>
          <w:t>t</w:t>
        </w:r>
        <w:r w:rsidR="00877BFE" w:rsidRPr="002D577B">
          <w:rPr>
            <w:rStyle w:val="af6"/>
            <w:spacing w:val="-5"/>
            <w:sz w:val="28"/>
            <w:szCs w:val="28"/>
          </w:rPr>
          <w:t>m</w:t>
        </w:r>
        <w:r w:rsidR="00877BFE" w:rsidRPr="002D577B">
          <w:rPr>
            <w:rStyle w:val="af6"/>
            <w:sz w:val="28"/>
            <w:szCs w:val="28"/>
          </w:rPr>
          <w:t>.g</w:t>
        </w:r>
        <w:r w:rsidR="00877BFE" w:rsidRPr="002D577B">
          <w:rPr>
            <w:rStyle w:val="af6"/>
            <w:spacing w:val="1"/>
            <w:sz w:val="28"/>
            <w:szCs w:val="28"/>
          </w:rPr>
          <w:t>ov</w:t>
        </w:r>
        <w:r w:rsidR="00877BFE" w:rsidRPr="002D577B">
          <w:rPr>
            <w:rStyle w:val="af6"/>
            <w:sz w:val="28"/>
            <w:szCs w:val="28"/>
          </w:rPr>
          <w:t>.</w:t>
        </w:r>
        <w:r w:rsidR="00877BFE" w:rsidRPr="002D577B">
          <w:rPr>
            <w:rStyle w:val="af6"/>
            <w:spacing w:val="-3"/>
            <w:sz w:val="28"/>
            <w:szCs w:val="28"/>
          </w:rPr>
          <w:t>r</w:t>
        </w:r>
        <w:r w:rsidR="00877BFE" w:rsidRPr="002D577B">
          <w:rPr>
            <w:rStyle w:val="af6"/>
            <w:sz w:val="28"/>
            <w:szCs w:val="28"/>
          </w:rPr>
          <w:t>u</w:t>
        </w:r>
        <w:r w:rsidR="00877BFE" w:rsidRPr="002D577B">
          <w:rPr>
            <w:rStyle w:val="af6"/>
            <w:spacing w:val="47"/>
            <w:sz w:val="28"/>
            <w:szCs w:val="28"/>
          </w:rPr>
          <w:t xml:space="preserve"> </w:t>
        </w:r>
        <w:r w:rsidR="00877BFE" w:rsidRPr="002D577B">
          <w:rPr>
            <w:rStyle w:val="af6"/>
            <w:spacing w:val="1"/>
            <w:sz w:val="28"/>
            <w:szCs w:val="28"/>
          </w:rPr>
          <w:t>–</w:t>
        </w:r>
      </w:hyperlink>
      <w:r w:rsidR="00A17A7D">
        <w:rPr>
          <w:spacing w:val="-1"/>
          <w:sz w:val="28"/>
          <w:szCs w:val="28"/>
        </w:rPr>
        <w:t>О</w:t>
      </w:r>
      <w:r w:rsidR="00A17A7D">
        <w:rPr>
          <w:sz w:val="28"/>
          <w:szCs w:val="28"/>
        </w:rPr>
        <w:t>ф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ц</w:t>
      </w:r>
      <w:r w:rsidR="00A17A7D">
        <w:rPr>
          <w:spacing w:val="-1"/>
          <w:sz w:val="28"/>
          <w:szCs w:val="28"/>
        </w:rPr>
        <w:t>и</w:t>
      </w:r>
      <w:r w:rsidR="00A17A7D">
        <w:rPr>
          <w:sz w:val="28"/>
          <w:szCs w:val="28"/>
        </w:rPr>
        <w:t>ал</w:t>
      </w:r>
      <w:r w:rsidR="00A17A7D">
        <w:rPr>
          <w:spacing w:val="-2"/>
          <w:sz w:val="28"/>
          <w:szCs w:val="28"/>
        </w:rPr>
        <w:t>ь</w:t>
      </w:r>
      <w:r w:rsidR="00A17A7D">
        <w:rPr>
          <w:spacing w:val="1"/>
          <w:sz w:val="28"/>
          <w:szCs w:val="28"/>
        </w:rPr>
        <w:t>н</w:t>
      </w:r>
      <w:r w:rsidR="00A17A7D">
        <w:rPr>
          <w:spacing w:val="-1"/>
          <w:sz w:val="28"/>
          <w:szCs w:val="28"/>
        </w:rPr>
        <w:t>ы</w:t>
      </w:r>
      <w:r w:rsidR="00A17A7D">
        <w:rPr>
          <w:sz w:val="28"/>
          <w:szCs w:val="28"/>
        </w:rPr>
        <w:t>й</w:t>
      </w:r>
      <w:r w:rsidR="00A17A7D">
        <w:rPr>
          <w:spacing w:val="43"/>
          <w:sz w:val="28"/>
          <w:szCs w:val="28"/>
        </w:rPr>
        <w:t xml:space="preserve"> 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а</w:t>
      </w:r>
      <w:r w:rsidR="00A17A7D">
        <w:rPr>
          <w:spacing w:val="-1"/>
          <w:sz w:val="28"/>
          <w:szCs w:val="28"/>
        </w:rPr>
        <w:t>й</w:t>
      </w:r>
      <w:r w:rsidR="00A17A7D">
        <w:rPr>
          <w:sz w:val="28"/>
          <w:szCs w:val="28"/>
        </w:rPr>
        <w:t>т</w:t>
      </w:r>
      <w:r w:rsidR="00A17A7D">
        <w:rPr>
          <w:spacing w:val="44"/>
          <w:sz w:val="28"/>
          <w:szCs w:val="28"/>
        </w:rPr>
        <w:t xml:space="preserve"> </w:t>
      </w:r>
      <w:r w:rsidR="00A17A7D">
        <w:rPr>
          <w:sz w:val="28"/>
          <w:szCs w:val="28"/>
        </w:rPr>
        <w:t>М</w:t>
      </w:r>
      <w:r w:rsidR="00A17A7D">
        <w:rPr>
          <w:spacing w:val="1"/>
          <w:sz w:val="28"/>
          <w:szCs w:val="28"/>
        </w:rPr>
        <w:t>и</w:t>
      </w:r>
      <w:r w:rsidR="00A17A7D">
        <w:rPr>
          <w:spacing w:val="-1"/>
          <w:sz w:val="28"/>
          <w:szCs w:val="28"/>
        </w:rPr>
        <w:t>н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ст</w:t>
      </w:r>
      <w:r w:rsidR="00A17A7D">
        <w:rPr>
          <w:spacing w:val="-3"/>
          <w:sz w:val="28"/>
          <w:szCs w:val="28"/>
        </w:rPr>
        <w:t>е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ства</w:t>
      </w:r>
      <w:r w:rsidR="00A17A7D">
        <w:rPr>
          <w:spacing w:val="42"/>
          <w:sz w:val="28"/>
          <w:szCs w:val="28"/>
        </w:rPr>
        <w:t xml:space="preserve"> </w:t>
      </w:r>
      <w:r w:rsidR="00A17A7D">
        <w:rPr>
          <w:sz w:val="28"/>
          <w:szCs w:val="28"/>
        </w:rPr>
        <w:t>с</w:t>
      </w:r>
      <w:r w:rsidR="00A17A7D">
        <w:rPr>
          <w:spacing w:val="-1"/>
          <w:sz w:val="28"/>
          <w:szCs w:val="28"/>
        </w:rPr>
        <w:t>п</w:t>
      </w:r>
      <w:r w:rsidR="00A17A7D">
        <w:rPr>
          <w:spacing w:val="1"/>
          <w:sz w:val="28"/>
          <w:szCs w:val="28"/>
        </w:rPr>
        <w:t>ор</w:t>
      </w:r>
      <w:r w:rsidR="00A17A7D">
        <w:rPr>
          <w:spacing w:val="-3"/>
          <w:sz w:val="28"/>
          <w:szCs w:val="28"/>
        </w:rPr>
        <w:t>т</w:t>
      </w:r>
      <w:r w:rsidR="00A17A7D">
        <w:rPr>
          <w:sz w:val="28"/>
          <w:szCs w:val="28"/>
        </w:rPr>
        <w:t>а,</w:t>
      </w:r>
      <w:r w:rsidR="00A17A7D">
        <w:rPr>
          <w:spacing w:val="42"/>
          <w:sz w:val="28"/>
          <w:szCs w:val="28"/>
        </w:rPr>
        <w:t xml:space="preserve"> </w:t>
      </w:r>
      <w:r w:rsidR="00A17A7D">
        <w:rPr>
          <w:sz w:val="28"/>
          <w:szCs w:val="28"/>
        </w:rPr>
        <w:t>т</w:t>
      </w:r>
      <w:r w:rsidR="00A17A7D">
        <w:rPr>
          <w:spacing w:val="-4"/>
          <w:sz w:val="28"/>
          <w:szCs w:val="28"/>
        </w:rPr>
        <w:t>у</w:t>
      </w:r>
      <w:r w:rsidR="00A17A7D">
        <w:rPr>
          <w:spacing w:val="1"/>
          <w:sz w:val="28"/>
          <w:szCs w:val="28"/>
        </w:rPr>
        <w:t>ри</w:t>
      </w:r>
      <w:r w:rsidR="00A17A7D">
        <w:rPr>
          <w:sz w:val="28"/>
          <w:szCs w:val="28"/>
        </w:rPr>
        <w:t>зма и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z w:val="28"/>
          <w:szCs w:val="28"/>
        </w:rPr>
        <w:t>мо</w:t>
      </w:r>
      <w:r w:rsidR="00A17A7D">
        <w:rPr>
          <w:spacing w:val="-3"/>
          <w:sz w:val="28"/>
          <w:szCs w:val="28"/>
        </w:rPr>
        <w:t>л</w:t>
      </w:r>
      <w:r w:rsidR="00A17A7D">
        <w:rPr>
          <w:spacing w:val="1"/>
          <w:sz w:val="28"/>
          <w:szCs w:val="28"/>
        </w:rPr>
        <w:t>о</w:t>
      </w:r>
      <w:r w:rsidR="00A17A7D">
        <w:rPr>
          <w:spacing w:val="-1"/>
          <w:sz w:val="28"/>
          <w:szCs w:val="28"/>
        </w:rPr>
        <w:t>д</w:t>
      </w:r>
      <w:r w:rsidR="00A17A7D">
        <w:rPr>
          <w:sz w:val="28"/>
          <w:szCs w:val="28"/>
        </w:rPr>
        <w:t>еж</w:t>
      </w:r>
      <w:r w:rsidR="00A17A7D">
        <w:rPr>
          <w:spacing w:val="-1"/>
          <w:sz w:val="28"/>
          <w:szCs w:val="28"/>
        </w:rPr>
        <w:t>но</w:t>
      </w:r>
      <w:r w:rsidR="00A17A7D">
        <w:rPr>
          <w:sz w:val="28"/>
          <w:szCs w:val="28"/>
        </w:rPr>
        <w:t>й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1"/>
          <w:sz w:val="28"/>
          <w:szCs w:val="28"/>
        </w:rPr>
        <w:t>п</w:t>
      </w:r>
      <w:r w:rsidR="00A17A7D">
        <w:rPr>
          <w:spacing w:val="1"/>
          <w:sz w:val="28"/>
          <w:szCs w:val="28"/>
        </w:rPr>
        <w:t>о</w:t>
      </w:r>
      <w:r w:rsidR="00A17A7D">
        <w:rPr>
          <w:spacing w:val="-1"/>
          <w:sz w:val="28"/>
          <w:szCs w:val="28"/>
        </w:rPr>
        <w:t>ли</w:t>
      </w:r>
      <w:r w:rsidR="00A17A7D">
        <w:rPr>
          <w:sz w:val="28"/>
          <w:szCs w:val="28"/>
        </w:rPr>
        <w:t>ти</w:t>
      </w:r>
      <w:r w:rsidR="00A17A7D">
        <w:rPr>
          <w:spacing w:val="1"/>
          <w:sz w:val="28"/>
          <w:szCs w:val="28"/>
        </w:rPr>
        <w:t>к</w:t>
      </w:r>
      <w:r w:rsidR="00A17A7D">
        <w:rPr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3"/>
          <w:sz w:val="28"/>
          <w:szCs w:val="28"/>
        </w:rPr>
        <w:t>Р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с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й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к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й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2"/>
          <w:sz w:val="28"/>
          <w:szCs w:val="28"/>
        </w:rPr>
        <w:t>Фе</w:t>
      </w:r>
      <w:r w:rsidR="00A17A7D">
        <w:rPr>
          <w:spacing w:val="1"/>
          <w:sz w:val="28"/>
          <w:szCs w:val="28"/>
        </w:rPr>
        <w:t>д</w:t>
      </w:r>
      <w:r w:rsidR="00A17A7D">
        <w:rPr>
          <w:spacing w:val="-2"/>
          <w:sz w:val="28"/>
          <w:szCs w:val="28"/>
        </w:rPr>
        <w:t>е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а</w:t>
      </w:r>
      <w:r w:rsidR="00A17A7D">
        <w:rPr>
          <w:spacing w:val="-1"/>
          <w:sz w:val="28"/>
          <w:szCs w:val="28"/>
        </w:rPr>
        <w:t>ц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и</w:t>
      </w:r>
    </w:p>
    <w:p w:rsidR="00A17A7D" w:rsidRDefault="00DD3191" w:rsidP="00A17A7D">
      <w:pPr>
        <w:autoSpaceDN w:val="0"/>
        <w:adjustRightInd w:val="0"/>
        <w:spacing w:before="3" w:line="304" w:lineRule="exact"/>
        <w:ind w:left="810" w:right="92"/>
        <w:rPr>
          <w:sz w:val="28"/>
          <w:szCs w:val="28"/>
        </w:rPr>
      </w:pPr>
      <w:hyperlink w:history="1">
        <w:r w:rsidR="00877BFE" w:rsidRPr="002D577B">
          <w:rPr>
            <w:rStyle w:val="af6"/>
            <w:spacing w:val="1"/>
            <w:sz w:val="28"/>
            <w:szCs w:val="28"/>
          </w:rPr>
          <w:t>h</w:t>
        </w:r>
        <w:r w:rsidR="00877BFE" w:rsidRPr="002D577B">
          <w:rPr>
            <w:rStyle w:val="af6"/>
            <w:spacing w:val="-1"/>
            <w:sz w:val="28"/>
            <w:szCs w:val="28"/>
          </w:rPr>
          <w:t>t</w:t>
        </w:r>
        <w:r w:rsidR="00877BFE" w:rsidRPr="002D577B">
          <w:rPr>
            <w:rStyle w:val="af6"/>
            <w:spacing w:val="1"/>
            <w:sz w:val="28"/>
            <w:szCs w:val="28"/>
          </w:rPr>
          <w:t>t</w:t>
        </w:r>
        <w:r w:rsidR="00877BFE" w:rsidRPr="002D577B">
          <w:rPr>
            <w:rStyle w:val="af6"/>
            <w:spacing w:val="-1"/>
            <w:sz w:val="28"/>
            <w:szCs w:val="28"/>
          </w:rPr>
          <w:t>p:</w:t>
        </w:r>
        <w:r w:rsidR="00877BFE" w:rsidRPr="002D577B">
          <w:rPr>
            <w:rStyle w:val="af6"/>
            <w:spacing w:val="1"/>
            <w:sz w:val="28"/>
            <w:szCs w:val="28"/>
          </w:rPr>
          <w:t>//</w:t>
        </w:r>
        <w:r w:rsidR="00877BFE" w:rsidRPr="002D577B">
          <w:rPr>
            <w:rStyle w:val="af6"/>
            <w:spacing w:val="-1"/>
            <w:sz w:val="28"/>
            <w:szCs w:val="28"/>
          </w:rPr>
          <w:t>www.</w:t>
        </w:r>
        <w:r w:rsidR="00877BFE" w:rsidRPr="002D577B">
          <w:rPr>
            <w:rStyle w:val="af6"/>
            <w:sz w:val="28"/>
            <w:szCs w:val="28"/>
          </w:rPr>
          <w:t>e</w:t>
        </w:r>
        <w:r w:rsidR="00877BFE" w:rsidRPr="002D577B">
          <w:rPr>
            <w:rStyle w:val="af6"/>
            <w:spacing w:val="-1"/>
            <w:sz w:val="28"/>
            <w:szCs w:val="28"/>
          </w:rPr>
          <w:t>d</w:t>
        </w:r>
        <w:r w:rsidR="00877BFE" w:rsidRPr="002D577B">
          <w:rPr>
            <w:rStyle w:val="af6"/>
            <w:spacing w:val="2"/>
            <w:sz w:val="28"/>
            <w:szCs w:val="28"/>
          </w:rPr>
          <w:t>u</w:t>
        </w:r>
        <w:r w:rsidR="00877BFE" w:rsidRPr="002D577B">
          <w:rPr>
            <w:rStyle w:val="af6"/>
            <w:spacing w:val="-1"/>
            <w:sz w:val="28"/>
            <w:szCs w:val="28"/>
          </w:rPr>
          <w:t>.</w:t>
        </w:r>
        <w:r w:rsidR="00877BFE" w:rsidRPr="002D577B">
          <w:rPr>
            <w:rStyle w:val="af6"/>
            <w:sz w:val="28"/>
            <w:szCs w:val="28"/>
          </w:rPr>
          <w:t>ru</w:t>
        </w:r>
        <w:r w:rsidR="00877BFE" w:rsidRPr="002D577B">
          <w:rPr>
            <w:rStyle w:val="af6"/>
            <w:spacing w:val="-2"/>
            <w:sz w:val="28"/>
            <w:szCs w:val="28"/>
          </w:rPr>
          <w:t xml:space="preserve"> </w:t>
        </w:r>
        <w:r w:rsidR="00877BFE" w:rsidRPr="002D577B">
          <w:rPr>
            <w:rStyle w:val="af6"/>
            <w:sz w:val="28"/>
            <w:szCs w:val="28"/>
          </w:rPr>
          <w:t>–</w:t>
        </w:r>
      </w:hyperlink>
      <w:r w:rsidR="00A17A7D">
        <w:rPr>
          <w:spacing w:val="-2"/>
          <w:sz w:val="28"/>
          <w:szCs w:val="28"/>
        </w:rPr>
        <w:t xml:space="preserve"> </w:t>
      </w:r>
      <w:r w:rsidR="00A17A7D">
        <w:rPr>
          <w:spacing w:val="-1"/>
          <w:sz w:val="28"/>
          <w:szCs w:val="28"/>
        </w:rPr>
        <w:t>Ф</w:t>
      </w:r>
      <w:r w:rsidR="00A17A7D">
        <w:rPr>
          <w:sz w:val="28"/>
          <w:szCs w:val="28"/>
        </w:rPr>
        <w:t>е</w:t>
      </w:r>
      <w:r w:rsidR="00A17A7D">
        <w:rPr>
          <w:spacing w:val="1"/>
          <w:sz w:val="28"/>
          <w:szCs w:val="28"/>
        </w:rPr>
        <w:t>д</w:t>
      </w:r>
      <w:r w:rsidR="00A17A7D">
        <w:rPr>
          <w:spacing w:val="-2"/>
          <w:sz w:val="28"/>
          <w:szCs w:val="28"/>
        </w:rPr>
        <w:t>е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ал</w:t>
      </w:r>
      <w:r w:rsidR="00A17A7D">
        <w:rPr>
          <w:spacing w:val="-2"/>
          <w:sz w:val="28"/>
          <w:szCs w:val="28"/>
        </w:rPr>
        <w:t>ь</w:t>
      </w:r>
      <w:r w:rsidR="00A17A7D">
        <w:rPr>
          <w:spacing w:val="1"/>
          <w:sz w:val="28"/>
          <w:szCs w:val="28"/>
        </w:rPr>
        <w:t>н</w:t>
      </w:r>
      <w:r w:rsidR="00A17A7D">
        <w:rPr>
          <w:spacing w:val="-1"/>
          <w:sz w:val="28"/>
          <w:szCs w:val="28"/>
        </w:rPr>
        <w:t>ы</w:t>
      </w:r>
      <w:r w:rsidR="00A17A7D">
        <w:rPr>
          <w:sz w:val="28"/>
          <w:szCs w:val="28"/>
        </w:rPr>
        <w:t>й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2"/>
          <w:sz w:val="28"/>
          <w:szCs w:val="28"/>
        </w:rPr>
        <w:t>п</w:t>
      </w:r>
      <w:r w:rsidR="00A17A7D">
        <w:rPr>
          <w:spacing w:val="-1"/>
          <w:sz w:val="28"/>
          <w:szCs w:val="28"/>
        </w:rPr>
        <w:t>о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т</w:t>
      </w:r>
      <w:r w:rsidR="00A17A7D">
        <w:rPr>
          <w:spacing w:val="-3"/>
          <w:sz w:val="28"/>
          <w:szCs w:val="28"/>
        </w:rPr>
        <w:t>а</w:t>
      </w:r>
      <w:r w:rsidR="00A17A7D">
        <w:rPr>
          <w:sz w:val="28"/>
          <w:szCs w:val="28"/>
        </w:rPr>
        <w:t xml:space="preserve">л </w:t>
      </w:r>
      <w:r w:rsidR="00A17A7D">
        <w:rPr>
          <w:spacing w:val="-2"/>
          <w:sz w:val="28"/>
          <w:szCs w:val="28"/>
        </w:rPr>
        <w:t>«</w:t>
      </w:r>
      <w:r w:rsidR="00A17A7D">
        <w:rPr>
          <w:sz w:val="28"/>
          <w:szCs w:val="28"/>
        </w:rPr>
        <w:t>Р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сс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й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к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 xml:space="preserve">е </w:t>
      </w:r>
      <w:r w:rsidR="00A17A7D">
        <w:rPr>
          <w:spacing w:val="-2"/>
          <w:sz w:val="28"/>
          <w:szCs w:val="28"/>
        </w:rPr>
        <w:t>о</w:t>
      </w:r>
      <w:r w:rsidR="00A17A7D">
        <w:rPr>
          <w:spacing w:val="-1"/>
          <w:sz w:val="28"/>
          <w:szCs w:val="28"/>
        </w:rPr>
        <w:t>б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а</w:t>
      </w:r>
      <w:r w:rsidR="00A17A7D">
        <w:rPr>
          <w:spacing w:val="-3"/>
          <w:sz w:val="28"/>
          <w:szCs w:val="28"/>
        </w:rPr>
        <w:t>з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ва</w:t>
      </w:r>
      <w:r w:rsidR="00A17A7D">
        <w:rPr>
          <w:spacing w:val="-2"/>
          <w:sz w:val="28"/>
          <w:szCs w:val="28"/>
        </w:rPr>
        <w:t>н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е</w:t>
      </w:r>
      <w:r w:rsidR="00A17A7D">
        <w:rPr>
          <w:spacing w:val="-1"/>
          <w:sz w:val="28"/>
          <w:szCs w:val="28"/>
        </w:rPr>
        <w:t>»</w:t>
      </w:r>
      <w:r w:rsidR="00A17A7D">
        <w:rPr>
          <w:sz w:val="28"/>
          <w:szCs w:val="28"/>
        </w:rPr>
        <w:t xml:space="preserve">: </w:t>
      </w:r>
      <w:hyperlink r:id="rId11" w:history="1">
        <w:r w:rsidR="00877BFE" w:rsidRPr="002D577B">
          <w:rPr>
            <w:rStyle w:val="af6"/>
            <w:spacing w:val="1"/>
            <w:sz w:val="28"/>
            <w:szCs w:val="28"/>
          </w:rPr>
          <w:t>h</w:t>
        </w:r>
        <w:r w:rsidR="00877BFE" w:rsidRPr="002D577B">
          <w:rPr>
            <w:rStyle w:val="af6"/>
            <w:spacing w:val="-1"/>
            <w:sz w:val="28"/>
            <w:szCs w:val="28"/>
          </w:rPr>
          <w:t>t</w:t>
        </w:r>
        <w:r w:rsidR="00877BFE" w:rsidRPr="002D577B">
          <w:rPr>
            <w:rStyle w:val="af6"/>
            <w:spacing w:val="1"/>
            <w:sz w:val="28"/>
            <w:szCs w:val="28"/>
          </w:rPr>
          <w:t>t</w:t>
        </w:r>
        <w:r w:rsidR="00877BFE" w:rsidRPr="002D577B">
          <w:rPr>
            <w:rStyle w:val="af6"/>
            <w:spacing w:val="-1"/>
            <w:sz w:val="28"/>
            <w:szCs w:val="28"/>
          </w:rPr>
          <w:t>p:</w:t>
        </w:r>
        <w:r w:rsidR="00877BFE" w:rsidRPr="002D577B">
          <w:rPr>
            <w:rStyle w:val="af6"/>
            <w:spacing w:val="1"/>
            <w:sz w:val="28"/>
            <w:szCs w:val="28"/>
          </w:rPr>
          <w:t>//</w:t>
        </w:r>
        <w:r w:rsidR="00877BFE" w:rsidRPr="002D577B">
          <w:rPr>
            <w:rStyle w:val="af6"/>
            <w:spacing w:val="-1"/>
            <w:sz w:val="28"/>
            <w:szCs w:val="28"/>
          </w:rPr>
          <w:t>www</w:t>
        </w:r>
        <w:r w:rsidR="00877BFE" w:rsidRPr="002D577B">
          <w:rPr>
            <w:rStyle w:val="af6"/>
            <w:sz w:val="28"/>
            <w:szCs w:val="28"/>
          </w:rPr>
          <w:t>.</w:t>
        </w:r>
        <w:r w:rsidR="00877BFE" w:rsidRPr="002D577B">
          <w:rPr>
            <w:rStyle w:val="af6"/>
            <w:spacing w:val="-2"/>
            <w:sz w:val="28"/>
            <w:szCs w:val="28"/>
          </w:rPr>
          <w:t>i</w:t>
        </w:r>
        <w:r w:rsidR="00877BFE" w:rsidRPr="002D577B">
          <w:rPr>
            <w:rStyle w:val="af6"/>
            <w:spacing w:val="1"/>
            <w:sz w:val="28"/>
            <w:szCs w:val="28"/>
          </w:rPr>
          <w:t>n</w:t>
        </w:r>
        <w:r w:rsidR="00877BFE" w:rsidRPr="002D577B">
          <w:rPr>
            <w:rStyle w:val="af6"/>
            <w:sz w:val="28"/>
            <w:szCs w:val="28"/>
          </w:rPr>
          <w:t>f</w:t>
        </w:r>
        <w:r w:rsidR="00877BFE" w:rsidRPr="002D577B">
          <w:rPr>
            <w:rStyle w:val="af6"/>
            <w:spacing w:val="-1"/>
            <w:sz w:val="28"/>
            <w:szCs w:val="28"/>
          </w:rPr>
          <w:t>os</w:t>
        </w:r>
        <w:r w:rsidR="00877BFE" w:rsidRPr="002D577B">
          <w:rPr>
            <w:rStyle w:val="af6"/>
            <w:spacing w:val="1"/>
            <w:sz w:val="28"/>
            <w:szCs w:val="28"/>
          </w:rPr>
          <w:t>po</w:t>
        </w:r>
        <w:r w:rsidR="00877BFE" w:rsidRPr="002D577B">
          <w:rPr>
            <w:rStyle w:val="af6"/>
            <w:spacing w:val="-2"/>
            <w:sz w:val="28"/>
            <w:szCs w:val="28"/>
          </w:rPr>
          <w:t>r</w:t>
        </w:r>
        <w:r w:rsidR="00877BFE" w:rsidRPr="002D577B">
          <w:rPr>
            <w:rStyle w:val="af6"/>
            <w:spacing w:val="1"/>
            <w:sz w:val="28"/>
            <w:szCs w:val="28"/>
          </w:rPr>
          <w:t>t</w:t>
        </w:r>
        <w:r w:rsidR="00877BFE" w:rsidRPr="002D577B">
          <w:rPr>
            <w:rStyle w:val="af6"/>
            <w:spacing w:val="-3"/>
            <w:sz w:val="28"/>
            <w:szCs w:val="28"/>
          </w:rPr>
          <w:t>.</w:t>
        </w:r>
        <w:r w:rsidR="00877BFE" w:rsidRPr="002D577B">
          <w:rPr>
            <w:rStyle w:val="af6"/>
            <w:sz w:val="28"/>
            <w:szCs w:val="28"/>
          </w:rPr>
          <w:t>r</w:t>
        </w:r>
        <w:r w:rsidR="00877BFE" w:rsidRPr="002D577B">
          <w:rPr>
            <w:rStyle w:val="af6"/>
            <w:spacing w:val="1"/>
            <w:sz w:val="28"/>
            <w:szCs w:val="28"/>
          </w:rPr>
          <w:t>u</w:t>
        </w:r>
        <w:r w:rsidR="00877BFE" w:rsidRPr="002D577B">
          <w:rPr>
            <w:rStyle w:val="af6"/>
            <w:spacing w:val="-1"/>
            <w:sz w:val="28"/>
            <w:szCs w:val="28"/>
          </w:rPr>
          <w:t>/</w:t>
        </w:r>
        <w:r w:rsidR="00877BFE" w:rsidRPr="002D577B">
          <w:rPr>
            <w:rStyle w:val="af6"/>
            <w:spacing w:val="1"/>
            <w:sz w:val="28"/>
            <w:szCs w:val="28"/>
          </w:rPr>
          <w:t>x</w:t>
        </w:r>
        <w:r w:rsidR="00877BFE" w:rsidRPr="002D577B">
          <w:rPr>
            <w:rStyle w:val="af6"/>
            <w:spacing w:val="-5"/>
            <w:sz w:val="28"/>
            <w:szCs w:val="28"/>
          </w:rPr>
          <w:t>m</w:t>
        </w:r>
        <w:r w:rsidR="00877BFE" w:rsidRPr="002D577B">
          <w:rPr>
            <w:rStyle w:val="af6"/>
            <w:spacing w:val="1"/>
            <w:sz w:val="28"/>
            <w:szCs w:val="28"/>
          </w:rPr>
          <w:t>l/</w:t>
        </w:r>
        <w:r w:rsidR="00877BFE" w:rsidRPr="002D577B">
          <w:rPr>
            <w:rStyle w:val="af6"/>
            <w:spacing w:val="-1"/>
            <w:sz w:val="28"/>
            <w:szCs w:val="28"/>
          </w:rPr>
          <w:t>t</w:t>
        </w:r>
        <w:r w:rsidR="00877BFE" w:rsidRPr="002D577B">
          <w:rPr>
            <w:rStyle w:val="af6"/>
            <w:spacing w:val="1"/>
            <w:sz w:val="28"/>
            <w:szCs w:val="28"/>
          </w:rPr>
          <w:t>/</w:t>
        </w:r>
        <w:r w:rsidR="00877BFE" w:rsidRPr="002D577B">
          <w:rPr>
            <w:rStyle w:val="af6"/>
            <w:spacing w:val="-1"/>
            <w:sz w:val="28"/>
            <w:szCs w:val="28"/>
          </w:rPr>
          <w:t>d</w:t>
        </w:r>
        <w:r w:rsidR="00877BFE" w:rsidRPr="002D577B">
          <w:rPr>
            <w:rStyle w:val="af6"/>
            <w:sz w:val="28"/>
            <w:szCs w:val="28"/>
          </w:rPr>
          <w:t>ef</w:t>
        </w:r>
        <w:r w:rsidR="00877BFE" w:rsidRPr="002D577B">
          <w:rPr>
            <w:rStyle w:val="af6"/>
            <w:spacing w:val="-2"/>
            <w:sz w:val="28"/>
            <w:szCs w:val="28"/>
          </w:rPr>
          <w:t>a</w:t>
        </w:r>
        <w:r w:rsidR="00877BFE" w:rsidRPr="002D577B">
          <w:rPr>
            <w:rStyle w:val="af6"/>
            <w:spacing w:val="5"/>
            <w:sz w:val="28"/>
            <w:szCs w:val="28"/>
          </w:rPr>
          <w:t>u</w:t>
        </w:r>
        <w:r w:rsidR="00877BFE" w:rsidRPr="002D577B">
          <w:rPr>
            <w:rStyle w:val="af6"/>
            <w:spacing w:val="-1"/>
            <w:sz w:val="28"/>
            <w:szCs w:val="28"/>
          </w:rPr>
          <w:t>l</w:t>
        </w:r>
        <w:r w:rsidR="00877BFE" w:rsidRPr="002D577B">
          <w:rPr>
            <w:rStyle w:val="af6"/>
            <w:spacing w:val="1"/>
            <w:sz w:val="28"/>
            <w:szCs w:val="28"/>
          </w:rPr>
          <w:t>t</w:t>
        </w:r>
        <w:r w:rsidR="00877BFE" w:rsidRPr="002D577B">
          <w:rPr>
            <w:rStyle w:val="af6"/>
            <w:sz w:val="28"/>
            <w:szCs w:val="28"/>
          </w:rPr>
          <w:t>.x</w:t>
        </w:r>
        <w:r w:rsidR="00877BFE" w:rsidRPr="002D577B">
          <w:rPr>
            <w:rStyle w:val="af6"/>
            <w:spacing w:val="-4"/>
            <w:sz w:val="28"/>
            <w:szCs w:val="28"/>
          </w:rPr>
          <w:t>m</w:t>
        </w:r>
        <w:r w:rsidR="00877BFE" w:rsidRPr="002D577B">
          <w:rPr>
            <w:rStyle w:val="af6"/>
            <w:sz w:val="28"/>
            <w:szCs w:val="28"/>
          </w:rPr>
          <w:t>l</w:t>
        </w:r>
        <w:r w:rsidR="00877BFE" w:rsidRPr="002D577B">
          <w:rPr>
            <w:rStyle w:val="af6"/>
            <w:spacing w:val="1"/>
            <w:sz w:val="28"/>
            <w:szCs w:val="28"/>
          </w:rPr>
          <w:t xml:space="preserve"> –</w:t>
        </w:r>
      </w:hyperlink>
      <w:r w:rsidR="00A17A7D">
        <w:rPr>
          <w:spacing w:val="-1"/>
          <w:sz w:val="28"/>
          <w:szCs w:val="28"/>
        </w:rPr>
        <w:t>Н</w:t>
      </w:r>
      <w:r w:rsidR="00A17A7D">
        <w:rPr>
          <w:sz w:val="28"/>
          <w:szCs w:val="28"/>
        </w:rPr>
        <w:t>а</w:t>
      </w:r>
      <w:r w:rsidR="00A17A7D">
        <w:rPr>
          <w:spacing w:val="-1"/>
          <w:sz w:val="28"/>
          <w:szCs w:val="28"/>
        </w:rPr>
        <w:t>ц</w:t>
      </w:r>
      <w:r w:rsidR="00A17A7D">
        <w:rPr>
          <w:spacing w:val="1"/>
          <w:sz w:val="28"/>
          <w:szCs w:val="28"/>
        </w:rPr>
        <w:t>и</w:t>
      </w:r>
      <w:r w:rsidR="00A17A7D">
        <w:rPr>
          <w:spacing w:val="-1"/>
          <w:sz w:val="28"/>
          <w:szCs w:val="28"/>
        </w:rPr>
        <w:t>о</w:t>
      </w:r>
      <w:r w:rsidR="00A17A7D">
        <w:rPr>
          <w:spacing w:val="1"/>
          <w:sz w:val="28"/>
          <w:szCs w:val="28"/>
        </w:rPr>
        <w:t>н</w:t>
      </w:r>
      <w:r w:rsidR="00A17A7D">
        <w:rPr>
          <w:sz w:val="28"/>
          <w:szCs w:val="28"/>
        </w:rPr>
        <w:t>ал</w:t>
      </w:r>
      <w:r w:rsidR="00A17A7D">
        <w:rPr>
          <w:spacing w:val="-2"/>
          <w:sz w:val="28"/>
          <w:szCs w:val="28"/>
        </w:rPr>
        <w:t>ь</w:t>
      </w:r>
      <w:r w:rsidR="00A17A7D">
        <w:rPr>
          <w:spacing w:val="-1"/>
          <w:sz w:val="28"/>
          <w:szCs w:val="28"/>
        </w:rPr>
        <w:t>н</w:t>
      </w:r>
      <w:r w:rsidR="00A17A7D">
        <w:rPr>
          <w:sz w:val="28"/>
          <w:szCs w:val="28"/>
        </w:rPr>
        <w:t xml:space="preserve">ая 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н</w:t>
      </w:r>
      <w:r w:rsidR="00A17A7D">
        <w:rPr>
          <w:spacing w:val="-2"/>
          <w:sz w:val="28"/>
          <w:szCs w:val="28"/>
        </w:rPr>
        <w:t>ф</w:t>
      </w:r>
      <w:r w:rsidR="00A17A7D">
        <w:rPr>
          <w:spacing w:val="1"/>
          <w:sz w:val="28"/>
          <w:szCs w:val="28"/>
        </w:rPr>
        <w:t>ор</w:t>
      </w:r>
      <w:r w:rsidR="00A17A7D">
        <w:rPr>
          <w:spacing w:val="-3"/>
          <w:sz w:val="28"/>
          <w:szCs w:val="28"/>
        </w:rPr>
        <w:t>м</w:t>
      </w:r>
      <w:r w:rsidR="00A17A7D">
        <w:rPr>
          <w:sz w:val="28"/>
          <w:szCs w:val="28"/>
        </w:rPr>
        <w:t>а</w:t>
      </w:r>
      <w:r w:rsidR="00A17A7D">
        <w:rPr>
          <w:spacing w:val="-1"/>
          <w:sz w:val="28"/>
          <w:szCs w:val="28"/>
        </w:rPr>
        <w:t>ц</w:t>
      </w:r>
      <w:r w:rsidR="00A17A7D">
        <w:rPr>
          <w:spacing w:val="1"/>
          <w:sz w:val="28"/>
          <w:szCs w:val="28"/>
        </w:rPr>
        <w:t>и</w:t>
      </w:r>
      <w:r w:rsidR="00A17A7D">
        <w:rPr>
          <w:spacing w:val="-1"/>
          <w:sz w:val="28"/>
          <w:szCs w:val="28"/>
        </w:rPr>
        <w:t>он</w:t>
      </w:r>
      <w:r w:rsidR="00A17A7D">
        <w:rPr>
          <w:spacing w:val="1"/>
          <w:sz w:val="28"/>
          <w:szCs w:val="28"/>
        </w:rPr>
        <w:t>н</w:t>
      </w:r>
      <w:r w:rsidR="00A17A7D">
        <w:rPr>
          <w:sz w:val="28"/>
          <w:szCs w:val="28"/>
        </w:rPr>
        <w:t xml:space="preserve">ая сеть </w:t>
      </w:r>
      <w:r w:rsidR="00A17A7D">
        <w:rPr>
          <w:spacing w:val="-2"/>
          <w:sz w:val="28"/>
          <w:szCs w:val="28"/>
        </w:rPr>
        <w:t>«</w:t>
      </w:r>
      <w:r w:rsidR="00A17A7D">
        <w:rPr>
          <w:sz w:val="28"/>
          <w:szCs w:val="28"/>
        </w:rPr>
        <w:t>С</w:t>
      </w:r>
      <w:r w:rsidR="00A17A7D">
        <w:rPr>
          <w:spacing w:val="1"/>
          <w:sz w:val="28"/>
          <w:szCs w:val="28"/>
        </w:rPr>
        <w:t>п</w:t>
      </w:r>
      <w:r w:rsidR="00A17A7D">
        <w:rPr>
          <w:spacing w:val="-1"/>
          <w:sz w:val="28"/>
          <w:szCs w:val="28"/>
        </w:rPr>
        <w:t>о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ти</w:t>
      </w:r>
      <w:r w:rsidR="00A17A7D">
        <w:rPr>
          <w:spacing w:val="-2"/>
          <w:sz w:val="28"/>
          <w:szCs w:val="28"/>
        </w:rPr>
        <w:t>в</w:t>
      </w:r>
      <w:r w:rsidR="00A17A7D">
        <w:rPr>
          <w:spacing w:val="1"/>
          <w:sz w:val="28"/>
          <w:szCs w:val="28"/>
        </w:rPr>
        <w:t>н</w:t>
      </w:r>
      <w:r w:rsidR="00A17A7D">
        <w:rPr>
          <w:sz w:val="28"/>
          <w:szCs w:val="28"/>
        </w:rPr>
        <w:t xml:space="preserve">ая </w:t>
      </w:r>
      <w:r w:rsidR="00A17A7D">
        <w:rPr>
          <w:spacing w:val="-3"/>
          <w:sz w:val="28"/>
          <w:szCs w:val="28"/>
        </w:rPr>
        <w:t>Р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с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я»</w:t>
      </w:r>
    </w:p>
    <w:p w:rsidR="00A17A7D" w:rsidRDefault="00DD3191" w:rsidP="00A17A7D">
      <w:pPr>
        <w:autoSpaceDN w:val="0"/>
        <w:adjustRightInd w:val="0"/>
        <w:spacing w:line="307" w:lineRule="exact"/>
        <w:ind w:left="810" w:right="-20"/>
        <w:rPr>
          <w:sz w:val="28"/>
          <w:szCs w:val="28"/>
        </w:rPr>
      </w:pPr>
      <w:hyperlink w:history="1">
        <w:r w:rsidR="00877BFE" w:rsidRPr="002D577B">
          <w:rPr>
            <w:rStyle w:val="af6"/>
            <w:spacing w:val="-1"/>
            <w:sz w:val="28"/>
            <w:szCs w:val="28"/>
          </w:rPr>
          <w:t>www</w:t>
        </w:r>
        <w:r w:rsidR="00877BFE" w:rsidRPr="002D577B">
          <w:rPr>
            <w:rStyle w:val="af6"/>
            <w:sz w:val="28"/>
            <w:szCs w:val="28"/>
          </w:rPr>
          <w:t>.o</w:t>
        </w:r>
        <w:r w:rsidR="00877BFE" w:rsidRPr="002D577B">
          <w:rPr>
            <w:rStyle w:val="af6"/>
            <w:spacing w:val="1"/>
            <w:sz w:val="28"/>
            <w:szCs w:val="28"/>
          </w:rPr>
          <w:t>l</w:t>
        </w:r>
        <w:r w:rsidR="00877BFE" w:rsidRPr="002D577B">
          <w:rPr>
            <w:rStyle w:val="af6"/>
            <w:spacing w:val="-1"/>
            <w:sz w:val="28"/>
            <w:szCs w:val="28"/>
          </w:rPr>
          <w:t>y</w:t>
        </w:r>
        <w:r w:rsidR="00877BFE" w:rsidRPr="002D577B">
          <w:rPr>
            <w:rStyle w:val="af6"/>
            <w:spacing w:val="-5"/>
            <w:sz w:val="28"/>
            <w:szCs w:val="28"/>
          </w:rPr>
          <w:t>m</w:t>
        </w:r>
        <w:r w:rsidR="00877BFE" w:rsidRPr="002D577B">
          <w:rPr>
            <w:rStyle w:val="af6"/>
            <w:spacing w:val="1"/>
            <w:sz w:val="28"/>
            <w:szCs w:val="28"/>
          </w:rPr>
          <w:t>pi</w:t>
        </w:r>
        <w:r w:rsidR="00877BFE" w:rsidRPr="002D577B">
          <w:rPr>
            <w:rStyle w:val="af6"/>
            <w:sz w:val="28"/>
            <w:szCs w:val="28"/>
          </w:rPr>
          <w:t>c.ru</w:t>
        </w:r>
        <w:r w:rsidR="00877BFE" w:rsidRPr="002D577B">
          <w:rPr>
            <w:rStyle w:val="af6"/>
            <w:spacing w:val="2"/>
            <w:sz w:val="28"/>
            <w:szCs w:val="28"/>
          </w:rPr>
          <w:t xml:space="preserve"> </w:t>
        </w:r>
        <w:r w:rsidR="00877BFE" w:rsidRPr="002D577B">
          <w:rPr>
            <w:rStyle w:val="af6"/>
            <w:sz w:val="28"/>
            <w:szCs w:val="28"/>
          </w:rPr>
          <w:t>–</w:t>
        </w:r>
      </w:hyperlink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1"/>
          <w:sz w:val="28"/>
          <w:szCs w:val="28"/>
        </w:rPr>
        <w:t>О</w:t>
      </w:r>
      <w:r w:rsidR="00A17A7D">
        <w:rPr>
          <w:sz w:val="28"/>
          <w:szCs w:val="28"/>
        </w:rPr>
        <w:t>ф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ци</w:t>
      </w:r>
      <w:r w:rsidR="00A17A7D">
        <w:rPr>
          <w:sz w:val="28"/>
          <w:szCs w:val="28"/>
        </w:rPr>
        <w:t>ал</w:t>
      </w:r>
      <w:r w:rsidR="00A17A7D">
        <w:rPr>
          <w:spacing w:val="-2"/>
          <w:sz w:val="28"/>
          <w:szCs w:val="28"/>
        </w:rPr>
        <w:t>ь</w:t>
      </w:r>
      <w:r w:rsidR="00A17A7D">
        <w:rPr>
          <w:spacing w:val="-1"/>
          <w:sz w:val="28"/>
          <w:szCs w:val="28"/>
        </w:rPr>
        <w:t>ны</w:t>
      </w:r>
      <w:r w:rsidR="00A17A7D">
        <w:rPr>
          <w:sz w:val="28"/>
          <w:szCs w:val="28"/>
        </w:rPr>
        <w:t>й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z w:val="28"/>
          <w:szCs w:val="28"/>
        </w:rPr>
        <w:t xml:space="preserve">сайт </w:t>
      </w:r>
      <w:r w:rsidR="00A17A7D">
        <w:rPr>
          <w:spacing w:val="-4"/>
          <w:sz w:val="28"/>
          <w:szCs w:val="28"/>
        </w:rPr>
        <w:t>О</w:t>
      </w:r>
      <w:r w:rsidR="00A17A7D">
        <w:rPr>
          <w:spacing w:val="-1"/>
          <w:sz w:val="28"/>
          <w:szCs w:val="28"/>
        </w:rPr>
        <w:t>л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м</w:t>
      </w:r>
      <w:r w:rsidR="00A17A7D">
        <w:rPr>
          <w:spacing w:val="-2"/>
          <w:sz w:val="28"/>
          <w:szCs w:val="28"/>
        </w:rPr>
        <w:t>п</w:t>
      </w:r>
      <w:r w:rsidR="00A17A7D">
        <w:rPr>
          <w:spacing w:val="1"/>
          <w:sz w:val="28"/>
          <w:szCs w:val="28"/>
        </w:rPr>
        <w:t>ий</w:t>
      </w:r>
      <w:r w:rsidR="00A17A7D">
        <w:rPr>
          <w:spacing w:val="-2"/>
          <w:sz w:val="28"/>
          <w:szCs w:val="28"/>
        </w:rPr>
        <w:t>с</w:t>
      </w:r>
      <w:r w:rsidR="00A17A7D">
        <w:rPr>
          <w:sz w:val="28"/>
          <w:szCs w:val="28"/>
        </w:rPr>
        <w:t>к</w:t>
      </w:r>
      <w:r w:rsidR="00A17A7D">
        <w:rPr>
          <w:spacing w:val="-1"/>
          <w:sz w:val="28"/>
          <w:szCs w:val="28"/>
        </w:rPr>
        <w:t>о</w:t>
      </w:r>
      <w:r w:rsidR="00A17A7D">
        <w:rPr>
          <w:sz w:val="28"/>
          <w:szCs w:val="28"/>
        </w:rPr>
        <w:t>го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3"/>
          <w:sz w:val="28"/>
          <w:szCs w:val="28"/>
        </w:rPr>
        <w:t>к</w:t>
      </w:r>
      <w:r w:rsidR="00A17A7D">
        <w:rPr>
          <w:spacing w:val="1"/>
          <w:sz w:val="28"/>
          <w:szCs w:val="28"/>
        </w:rPr>
        <w:t>о</w:t>
      </w:r>
      <w:r w:rsidR="00A17A7D">
        <w:rPr>
          <w:spacing w:val="-3"/>
          <w:sz w:val="28"/>
          <w:szCs w:val="28"/>
        </w:rPr>
        <w:t>м</w:t>
      </w:r>
      <w:r w:rsidR="00A17A7D">
        <w:rPr>
          <w:spacing w:val="1"/>
          <w:sz w:val="28"/>
          <w:szCs w:val="28"/>
        </w:rPr>
        <w:t>и</w:t>
      </w:r>
      <w:r w:rsidR="00A17A7D">
        <w:rPr>
          <w:spacing w:val="-3"/>
          <w:sz w:val="28"/>
          <w:szCs w:val="28"/>
        </w:rPr>
        <w:t>т</w:t>
      </w:r>
      <w:r w:rsidR="00A17A7D">
        <w:rPr>
          <w:sz w:val="28"/>
          <w:szCs w:val="28"/>
        </w:rPr>
        <w:t>ета Рос</w:t>
      </w:r>
      <w:r w:rsidR="00A17A7D">
        <w:rPr>
          <w:spacing w:val="-2"/>
          <w:sz w:val="28"/>
          <w:szCs w:val="28"/>
        </w:rPr>
        <w:t>с</w:t>
      </w:r>
      <w:r w:rsidR="00A17A7D">
        <w:rPr>
          <w:spacing w:val="-1"/>
          <w:sz w:val="28"/>
          <w:szCs w:val="28"/>
        </w:rPr>
        <w:t>и</w:t>
      </w:r>
      <w:r w:rsidR="00A17A7D">
        <w:rPr>
          <w:sz w:val="28"/>
          <w:szCs w:val="28"/>
        </w:rPr>
        <w:t>и</w:t>
      </w:r>
    </w:p>
    <w:p w:rsidR="0019237E" w:rsidRPr="0019237E" w:rsidRDefault="00DD3191" w:rsidP="00A17A7D">
      <w:pPr>
        <w:autoSpaceDN w:val="0"/>
        <w:adjustRightInd w:val="0"/>
        <w:spacing w:line="307" w:lineRule="exact"/>
        <w:ind w:left="810" w:right="-20"/>
        <w:rPr>
          <w:rFonts w:ascii="Arial" w:hAnsi="Arial" w:cs="Arial"/>
          <w:color w:val="767676"/>
          <w:sz w:val="28"/>
          <w:szCs w:val="21"/>
          <w:shd w:val="clear" w:color="auto" w:fill="FFFFFF"/>
        </w:rPr>
      </w:pPr>
      <w:hyperlink r:id="rId12" w:history="1">
        <w:r w:rsidR="0019237E" w:rsidRPr="0019237E">
          <w:rPr>
            <w:rStyle w:val="af6"/>
            <w:rFonts w:ascii="Arial" w:hAnsi="Arial" w:cs="Arial"/>
            <w:sz w:val="28"/>
            <w:szCs w:val="21"/>
            <w:shd w:val="clear" w:color="auto" w:fill="FFFFFF"/>
          </w:rPr>
          <w:t>http://www.fizkulturavshkole.ru/</w:t>
        </w:r>
      </w:hyperlink>
      <w:r w:rsidR="0019237E" w:rsidRPr="0019237E">
        <w:rPr>
          <w:rFonts w:ascii="Arial" w:hAnsi="Arial" w:cs="Arial"/>
          <w:color w:val="767676"/>
          <w:sz w:val="28"/>
          <w:szCs w:val="21"/>
          <w:u w:val="single"/>
          <w:shd w:val="clear" w:color="auto" w:fill="FFFFFF"/>
        </w:rPr>
        <w:t xml:space="preserve">  </w:t>
      </w:r>
    </w:p>
    <w:p w:rsidR="0019237E" w:rsidRPr="0019237E" w:rsidRDefault="0019237E" w:rsidP="0019237E">
      <w:pPr>
        <w:widowControl/>
        <w:autoSpaceDE/>
        <w:spacing w:after="150"/>
        <w:ind w:left="708"/>
        <w:rPr>
          <w:rFonts w:ascii="Arial" w:hAnsi="Arial" w:cs="Arial"/>
          <w:color w:val="767676"/>
          <w:sz w:val="28"/>
          <w:szCs w:val="21"/>
          <w:u w:val="single"/>
          <w:lang w:eastAsia="ru-RU"/>
        </w:rPr>
      </w:pPr>
      <w:r w:rsidRPr="0019237E">
        <w:rPr>
          <w:rFonts w:ascii="Arial" w:hAnsi="Arial" w:cs="Arial"/>
          <w:color w:val="767676"/>
          <w:sz w:val="28"/>
          <w:szCs w:val="21"/>
          <w:u w:val="single"/>
          <w:lang w:eastAsia="ru-RU"/>
        </w:rPr>
        <w:t xml:space="preserve">  </w:t>
      </w:r>
      <w:hyperlink r:id="rId13" w:history="1">
        <w:r w:rsidRPr="0019237E">
          <w:rPr>
            <w:rStyle w:val="af6"/>
            <w:rFonts w:ascii="Arial" w:hAnsi="Arial" w:cs="Arial"/>
            <w:sz w:val="28"/>
            <w:szCs w:val="21"/>
            <w:lang w:eastAsia="ru-RU"/>
          </w:rPr>
          <w:t>http://fizkulturnica.ru/</w:t>
        </w:r>
      </w:hyperlink>
      <w:r w:rsidRPr="0019237E">
        <w:rPr>
          <w:rFonts w:ascii="Arial" w:hAnsi="Arial" w:cs="Arial"/>
          <w:color w:val="767676"/>
          <w:sz w:val="28"/>
          <w:szCs w:val="21"/>
          <w:u w:val="single"/>
          <w:lang w:eastAsia="ru-RU"/>
        </w:rPr>
        <w:t xml:space="preserve"> </w:t>
      </w:r>
    </w:p>
    <w:p w:rsidR="0019237E" w:rsidRPr="0019237E" w:rsidRDefault="00DD3191" w:rsidP="0019237E">
      <w:pPr>
        <w:pStyle w:val="af7"/>
        <w:shd w:val="clear" w:color="auto" w:fill="FFFFFF"/>
        <w:spacing w:before="0" w:beforeAutospacing="0" w:after="150" w:afterAutospacing="0"/>
        <w:ind w:left="851"/>
        <w:rPr>
          <w:rFonts w:ascii="Arial" w:hAnsi="Arial" w:cs="Arial"/>
          <w:sz w:val="28"/>
          <w:szCs w:val="21"/>
        </w:rPr>
      </w:pPr>
      <w:hyperlink r:id="rId14" w:history="1">
        <w:r w:rsidR="0019237E" w:rsidRPr="0019237E">
          <w:rPr>
            <w:rStyle w:val="af6"/>
            <w:rFonts w:ascii="Arial" w:hAnsi="Arial" w:cs="Arial"/>
            <w:sz w:val="28"/>
            <w:szCs w:val="21"/>
            <w:shd w:val="clear" w:color="auto" w:fill="FFFFFF"/>
          </w:rPr>
          <w:t>http://sport-men.ru/kompleksy-uprazhnenij/kompleksy-lfk.html</w:t>
        </w:r>
      </w:hyperlink>
      <w:r w:rsidR="0019237E" w:rsidRPr="0019237E">
        <w:rPr>
          <w:rFonts w:ascii="Arial" w:hAnsi="Arial" w:cs="Arial"/>
          <w:color w:val="767676"/>
          <w:sz w:val="28"/>
          <w:szCs w:val="21"/>
          <w:u w:val="single"/>
          <w:shd w:val="clear" w:color="auto" w:fill="FFFFFF"/>
        </w:rPr>
        <w:t xml:space="preserve"> </w:t>
      </w:r>
      <w:r w:rsidR="0019237E" w:rsidRPr="0019237E">
        <w:rPr>
          <w:rFonts w:ascii="Arial" w:hAnsi="Arial" w:cs="Arial"/>
          <w:sz w:val="28"/>
          <w:szCs w:val="21"/>
        </w:rPr>
        <w:t>Комплексы ЛФК</w:t>
      </w:r>
      <w:r w:rsidR="0019237E">
        <w:rPr>
          <w:rFonts w:ascii="Arial" w:hAnsi="Arial" w:cs="Arial"/>
          <w:sz w:val="28"/>
          <w:szCs w:val="21"/>
        </w:rPr>
        <w:t xml:space="preserve">, </w:t>
      </w:r>
      <w:r w:rsidR="0019237E" w:rsidRPr="0019237E">
        <w:rPr>
          <w:rFonts w:ascii="Arial" w:hAnsi="Arial" w:cs="Arial"/>
          <w:sz w:val="28"/>
          <w:szCs w:val="21"/>
        </w:rPr>
        <w:t>Комплексы аутогенной тренировки и релаксации на уроке физической культуры, Комплекс упражнений для профилактики плоскостопия, Комплексы упражнений для формирования осанки Самомассаж с помощью массажера</w:t>
      </w:r>
    </w:p>
    <w:p w:rsidR="0019237E" w:rsidRPr="0019237E" w:rsidRDefault="00DD3191" w:rsidP="0019237E">
      <w:pPr>
        <w:pStyle w:val="af7"/>
        <w:shd w:val="clear" w:color="auto" w:fill="FFFFFF"/>
        <w:spacing w:before="0" w:beforeAutospacing="0" w:after="150" w:afterAutospacing="0"/>
        <w:ind w:left="851"/>
        <w:rPr>
          <w:rFonts w:ascii="Arial" w:hAnsi="Arial" w:cs="Arial"/>
          <w:sz w:val="28"/>
          <w:szCs w:val="21"/>
        </w:rPr>
      </w:pPr>
      <w:hyperlink r:id="rId15" w:history="1">
        <w:r w:rsidR="0019237E" w:rsidRPr="0019237E">
          <w:rPr>
            <w:rStyle w:val="af6"/>
            <w:rFonts w:ascii="Arial" w:hAnsi="Arial" w:cs="Arial"/>
            <w:sz w:val="28"/>
            <w:szCs w:val="21"/>
          </w:rPr>
          <w:t>http://ilive.com.ua/sports/uprazhneniya-dlya-detey-s-dcp_88949i15913.html</w:t>
        </w:r>
      </w:hyperlink>
      <w:r w:rsidR="0019237E" w:rsidRPr="0019237E">
        <w:rPr>
          <w:rFonts w:ascii="Arial" w:hAnsi="Arial" w:cs="Arial"/>
          <w:color w:val="767676"/>
          <w:sz w:val="28"/>
          <w:szCs w:val="21"/>
          <w:u w:val="single"/>
        </w:rPr>
        <w:t xml:space="preserve"> </w:t>
      </w:r>
      <w:r w:rsidR="0019237E" w:rsidRPr="0019237E">
        <w:rPr>
          <w:rFonts w:ascii="Arial" w:hAnsi="Arial" w:cs="Arial"/>
          <w:sz w:val="28"/>
          <w:szCs w:val="21"/>
        </w:rPr>
        <w:t>Упражнения для детей с ДЦП, Лечебная физкультура при ДЦП</w:t>
      </w:r>
    </w:p>
    <w:p w:rsidR="0019237E" w:rsidRPr="0019237E" w:rsidRDefault="0019237E" w:rsidP="0019237E">
      <w:pPr>
        <w:widowControl/>
        <w:autoSpaceDE/>
        <w:spacing w:after="150"/>
        <w:ind w:left="708"/>
        <w:rPr>
          <w:rFonts w:ascii="Arial" w:hAnsi="Arial" w:cs="Arial"/>
          <w:sz w:val="21"/>
          <w:szCs w:val="21"/>
          <w:lang w:eastAsia="ru-RU"/>
        </w:rPr>
      </w:pPr>
    </w:p>
    <w:p w:rsidR="0019237E" w:rsidRPr="0019237E" w:rsidRDefault="0019237E" w:rsidP="00A17A7D">
      <w:pPr>
        <w:autoSpaceDN w:val="0"/>
        <w:adjustRightInd w:val="0"/>
        <w:spacing w:line="307" w:lineRule="exact"/>
        <w:ind w:left="810" w:right="-20"/>
        <w:rPr>
          <w:sz w:val="28"/>
          <w:szCs w:val="28"/>
        </w:rPr>
      </w:pPr>
    </w:p>
    <w:p w:rsidR="00A17A7D" w:rsidRDefault="00A17A7D" w:rsidP="00A17A7D">
      <w:pPr>
        <w:tabs>
          <w:tab w:val="left" w:pos="2220"/>
          <w:tab w:val="left" w:pos="2500"/>
          <w:tab w:val="left" w:pos="3960"/>
          <w:tab w:val="left" w:pos="4100"/>
          <w:tab w:val="left" w:pos="4580"/>
          <w:tab w:val="left" w:pos="5620"/>
          <w:tab w:val="left" w:pos="6080"/>
          <w:tab w:val="left" w:pos="6260"/>
          <w:tab w:val="left" w:pos="7880"/>
          <w:tab w:val="left" w:pos="8120"/>
          <w:tab w:val="left" w:pos="8620"/>
          <w:tab w:val="left" w:pos="9460"/>
        </w:tabs>
        <w:autoSpaceDN w:val="0"/>
        <w:adjustRightInd w:val="0"/>
        <w:spacing w:before="3" w:line="308" w:lineRule="exact"/>
        <w:ind w:left="102" w:right="36" w:firstLine="708"/>
        <w:jc w:val="both"/>
        <w:rPr>
          <w:sz w:val="28"/>
          <w:szCs w:val="28"/>
        </w:rPr>
        <w:sectPr w:rsidR="00A17A7D">
          <w:pgSz w:w="11920" w:h="16840"/>
          <w:pgMar w:top="960" w:right="600" w:bottom="280" w:left="1600" w:header="731" w:footer="1035" w:gutter="0"/>
          <w:cols w:space="720"/>
          <w:noEndnote/>
        </w:sectPr>
      </w:pPr>
    </w:p>
    <w:p w:rsidR="00A17A7D" w:rsidRDefault="00A17A7D" w:rsidP="00A17A7D">
      <w:pPr>
        <w:autoSpaceDN w:val="0"/>
        <w:adjustRightInd w:val="0"/>
        <w:spacing w:line="290" w:lineRule="exact"/>
        <w:ind w:right="586"/>
        <w:jc w:val="right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lastRenderedPageBreak/>
        <w:t>П</w:t>
      </w:r>
      <w:r>
        <w:rPr>
          <w:rFonts w:ascii="Cambria" w:hAnsi="Cambria" w:cs="Cambria"/>
          <w:b/>
          <w:bCs/>
          <w:spacing w:val="1"/>
          <w:sz w:val="28"/>
          <w:szCs w:val="28"/>
        </w:rPr>
        <w:t>р</w:t>
      </w:r>
      <w:r>
        <w:rPr>
          <w:rFonts w:ascii="Cambria" w:hAnsi="Cambria" w:cs="Cambria"/>
          <w:b/>
          <w:bCs/>
          <w:sz w:val="28"/>
          <w:szCs w:val="28"/>
        </w:rPr>
        <w:t>и</w:t>
      </w:r>
      <w:r>
        <w:rPr>
          <w:rFonts w:ascii="Cambria" w:hAnsi="Cambria" w:cs="Cambria"/>
          <w:b/>
          <w:bCs/>
          <w:spacing w:val="-2"/>
          <w:sz w:val="28"/>
          <w:szCs w:val="28"/>
        </w:rPr>
        <w:t>л</w:t>
      </w:r>
      <w:r>
        <w:rPr>
          <w:rFonts w:ascii="Cambria" w:hAnsi="Cambria" w:cs="Cambria"/>
          <w:b/>
          <w:bCs/>
          <w:spacing w:val="1"/>
          <w:sz w:val="28"/>
          <w:szCs w:val="28"/>
        </w:rPr>
        <w:t>о</w:t>
      </w:r>
      <w:r>
        <w:rPr>
          <w:rFonts w:ascii="Cambria" w:hAnsi="Cambria" w:cs="Cambria"/>
          <w:b/>
          <w:bCs/>
          <w:sz w:val="28"/>
          <w:szCs w:val="28"/>
        </w:rPr>
        <w:t>же</w:t>
      </w:r>
      <w:r>
        <w:rPr>
          <w:rFonts w:ascii="Cambria" w:hAnsi="Cambria" w:cs="Cambria"/>
          <w:b/>
          <w:bCs/>
          <w:spacing w:val="-1"/>
          <w:sz w:val="28"/>
          <w:szCs w:val="28"/>
        </w:rPr>
        <w:t>н</w:t>
      </w:r>
      <w:r>
        <w:rPr>
          <w:rFonts w:ascii="Cambria" w:hAnsi="Cambria" w:cs="Cambria"/>
          <w:b/>
          <w:bCs/>
          <w:spacing w:val="-2"/>
          <w:sz w:val="28"/>
          <w:szCs w:val="28"/>
        </w:rPr>
        <w:t>и</w:t>
      </w:r>
      <w:r>
        <w:rPr>
          <w:rFonts w:ascii="Cambria" w:hAnsi="Cambria" w:cs="Cambria"/>
          <w:b/>
          <w:bCs/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before="10" w:line="240" w:lineRule="exact"/>
        <w:ind w:right="-20"/>
        <w:rPr>
          <w:rFonts w:ascii="Cambria" w:hAnsi="Cambria" w:cs="Cambria"/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2399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ц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</w:t>
      </w:r>
      <w:r>
        <w:rPr>
          <w:b/>
          <w:bCs/>
          <w:spacing w:val="-2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pacing w:val="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х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о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но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ей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4"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"/>
        <w:gridCol w:w="1264"/>
        <w:gridCol w:w="1441"/>
        <w:gridCol w:w="900"/>
        <w:gridCol w:w="799"/>
        <w:gridCol w:w="1419"/>
        <w:gridCol w:w="850"/>
        <w:gridCol w:w="852"/>
        <w:gridCol w:w="1404"/>
        <w:gridCol w:w="1347"/>
      </w:tblGrid>
      <w:tr w:rsidR="00A17A7D" w:rsidTr="00A17A7D">
        <w:trPr>
          <w:trHeight w:hRule="exact" w:val="331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03" w:right="8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17" w:right="9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п/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53" w:right="13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8" w:lineRule="exact"/>
              <w:ind w:left="433" w:right="106" w:hanging="27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</w:t>
            </w:r>
            <w:r>
              <w:rPr>
                <w:b/>
                <w:bCs/>
                <w:spacing w:val="1"/>
                <w:sz w:val="24"/>
                <w:szCs w:val="24"/>
              </w:rPr>
              <w:t>и</w:t>
            </w:r>
            <w:r>
              <w:rPr>
                <w:b/>
                <w:bCs/>
                <w:sz w:val="24"/>
                <w:szCs w:val="24"/>
              </w:rPr>
              <w:t>з</w:t>
            </w:r>
            <w:r>
              <w:rPr>
                <w:b/>
                <w:bCs/>
                <w:spacing w:val="1"/>
                <w:sz w:val="24"/>
                <w:szCs w:val="24"/>
              </w:rPr>
              <w:t>и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чес </w:t>
            </w:r>
            <w:r>
              <w:rPr>
                <w:b/>
                <w:bCs/>
                <w:spacing w:val="1"/>
                <w:sz w:val="24"/>
                <w:szCs w:val="24"/>
              </w:rPr>
              <w:t>ки</w:t>
            </w:r>
            <w:r>
              <w:rPr>
                <w:b/>
                <w:bCs/>
                <w:sz w:val="24"/>
                <w:szCs w:val="24"/>
              </w:rPr>
              <w:t>е</w:t>
            </w:r>
          </w:p>
          <w:p w:rsidR="00A17A7D" w:rsidRDefault="00A17A7D" w:rsidP="00A17A7D">
            <w:pPr>
              <w:autoSpaceDN w:val="0"/>
              <w:adjustRightInd w:val="0"/>
              <w:spacing w:before="2" w:line="248" w:lineRule="exact"/>
              <w:ind w:left="443" w:right="82" w:hanging="302"/>
              <w:rPr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pacing w:val="1"/>
                <w:sz w:val="24"/>
                <w:szCs w:val="24"/>
              </w:rPr>
              <w:t>п</w:t>
            </w: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z w:val="24"/>
                <w:szCs w:val="24"/>
              </w:rPr>
              <w:t>об</w:t>
            </w:r>
            <w:r>
              <w:rPr>
                <w:b/>
                <w:bCs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sz w:val="24"/>
                <w:szCs w:val="24"/>
              </w:rPr>
              <w:t xml:space="preserve">о </w:t>
            </w: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8" w:lineRule="exact"/>
              <w:ind w:left="91" w:right="7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К</w:t>
            </w: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pacing w:val="-1"/>
                <w:sz w:val="24"/>
                <w:szCs w:val="24"/>
              </w:rPr>
              <w:t>н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pacing w:val="1"/>
                <w:sz w:val="24"/>
                <w:szCs w:val="24"/>
              </w:rPr>
              <w:t>р</w:t>
            </w:r>
            <w:r>
              <w:rPr>
                <w:b/>
                <w:bCs/>
                <w:sz w:val="24"/>
                <w:szCs w:val="24"/>
              </w:rPr>
              <w:t>ольн ое</w:t>
            </w:r>
          </w:p>
          <w:p w:rsidR="00A17A7D" w:rsidRDefault="00A17A7D" w:rsidP="00A17A7D">
            <w:pPr>
              <w:autoSpaceDN w:val="0"/>
              <w:adjustRightInd w:val="0"/>
              <w:spacing w:before="9" w:line="190" w:lineRule="exact"/>
              <w:ind w:right="-20"/>
              <w:rPr>
                <w:sz w:val="19"/>
                <w:szCs w:val="19"/>
              </w:rPr>
            </w:pP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89" w:right="7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>
              <w:rPr>
                <w:b/>
                <w:bCs/>
                <w:spacing w:val="1"/>
                <w:sz w:val="24"/>
                <w:szCs w:val="24"/>
              </w:rPr>
              <w:t>пр</w:t>
            </w:r>
            <w:r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pacing w:val="-4"/>
                <w:sz w:val="24"/>
                <w:szCs w:val="24"/>
              </w:rPr>
              <w:t>ж</w:t>
            </w:r>
            <w:r>
              <w:rPr>
                <w:b/>
                <w:bCs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spacing w:val="1"/>
                <w:sz w:val="24"/>
                <w:szCs w:val="24"/>
              </w:rPr>
              <w:t>н</w:t>
            </w:r>
            <w:r>
              <w:rPr>
                <w:b/>
                <w:bCs/>
                <w:sz w:val="24"/>
                <w:szCs w:val="24"/>
              </w:rPr>
              <w:t>и е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(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pacing w:val="-1"/>
                <w:sz w:val="24"/>
                <w:szCs w:val="24"/>
              </w:rPr>
              <w:t>ес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8" w:lineRule="exact"/>
              <w:ind w:left="108" w:right="8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В</w:t>
            </w:r>
            <w:r>
              <w:rPr>
                <w:b/>
                <w:bCs/>
                <w:sz w:val="24"/>
                <w:szCs w:val="24"/>
              </w:rPr>
              <w:t>оз</w:t>
            </w:r>
            <w:r>
              <w:rPr>
                <w:b/>
                <w:bCs/>
                <w:spacing w:val="1"/>
                <w:sz w:val="24"/>
                <w:szCs w:val="24"/>
              </w:rPr>
              <w:t xml:space="preserve">ра </w:t>
            </w: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spacing w:val="2"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,</w:t>
            </w:r>
          </w:p>
          <w:p w:rsidR="00A17A7D" w:rsidRDefault="00A17A7D" w:rsidP="00A17A7D">
            <w:pPr>
              <w:autoSpaceDN w:val="0"/>
              <w:adjustRightInd w:val="0"/>
              <w:spacing w:line="252" w:lineRule="exact"/>
              <w:ind w:left="225" w:right="21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</w:t>
            </w:r>
            <w:r>
              <w:rPr>
                <w:b/>
                <w:bCs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66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2877" w:right="285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pacing w:val="1"/>
                <w:sz w:val="24"/>
                <w:szCs w:val="24"/>
              </w:rPr>
              <w:t>ц</w:t>
            </w:r>
            <w:r>
              <w:rPr>
                <w:b/>
                <w:bCs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spacing w:val="1"/>
                <w:sz w:val="24"/>
                <w:szCs w:val="24"/>
              </w:rPr>
              <w:t>нк</w:t>
            </w:r>
            <w:r>
              <w:rPr>
                <w:b/>
                <w:bCs/>
                <w:sz w:val="24"/>
                <w:szCs w:val="24"/>
              </w:rPr>
              <w:t>а</w:t>
            </w:r>
          </w:p>
        </w:tc>
      </w:tr>
      <w:tr w:rsidR="00A17A7D" w:rsidTr="00A17A7D">
        <w:trPr>
          <w:trHeight w:hRule="exact" w:val="334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2877" w:right="2856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2877" w:right="2856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2877" w:right="2856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2877" w:right="2856"/>
              <w:jc w:val="center"/>
              <w:rPr>
                <w:sz w:val="24"/>
                <w:szCs w:val="24"/>
              </w:rPr>
            </w:pPr>
          </w:p>
        </w:tc>
        <w:tc>
          <w:tcPr>
            <w:tcW w:w="3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055" w:right="103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Юн</w:t>
            </w:r>
            <w:r>
              <w:rPr>
                <w:b/>
                <w:bCs/>
                <w:spacing w:val="2"/>
                <w:sz w:val="24"/>
                <w:szCs w:val="24"/>
              </w:rPr>
              <w:t>о</w:t>
            </w:r>
            <w:r>
              <w:rPr>
                <w:b/>
                <w:bCs/>
                <w:spacing w:val="-6"/>
                <w:sz w:val="24"/>
                <w:szCs w:val="24"/>
              </w:rPr>
              <w:t>ш</w:t>
            </w:r>
            <w:r>
              <w:rPr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3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Дев</w:t>
            </w:r>
            <w:r>
              <w:rPr>
                <w:b/>
                <w:bCs/>
                <w:spacing w:val="2"/>
                <w:sz w:val="24"/>
                <w:szCs w:val="24"/>
              </w:rPr>
              <w:t>у</w:t>
            </w:r>
            <w:r>
              <w:rPr>
                <w:b/>
                <w:bCs/>
                <w:spacing w:val="-6"/>
                <w:sz w:val="24"/>
                <w:szCs w:val="24"/>
              </w:rPr>
              <w:t>ш</w:t>
            </w:r>
            <w:r>
              <w:rPr>
                <w:b/>
                <w:bCs/>
                <w:spacing w:val="1"/>
                <w:sz w:val="24"/>
                <w:szCs w:val="24"/>
              </w:rPr>
              <w:t>к</w:t>
            </w:r>
            <w:r>
              <w:rPr>
                <w:b/>
                <w:bCs/>
                <w:sz w:val="24"/>
                <w:szCs w:val="24"/>
              </w:rPr>
              <w:t>и</w:t>
            </w:r>
          </w:p>
        </w:tc>
      </w:tr>
      <w:tr w:rsidR="00A17A7D" w:rsidTr="00A17A7D">
        <w:trPr>
          <w:trHeight w:hRule="exact" w:val="739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1251" w:right="1235"/>
              <w:jc w:val="center"/>
              <w:rPr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295" w:right="27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605" w:right="58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319" w:right="30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321" w:right="30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602" w:right="57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50" w:lineRule="exact"/>
              <w:ind w:left="569" w:right="5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17A7D" w:rsidTr="00A17A7D">
        <w:trPr>
          <w:trHeight w:hRule="exact" w:val="135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оро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ые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Бе</w:t>
            </w:r>
            <w:r>
              <w:rPr>
                <w:sz w:val="24"/>
                <w:szCs w:val="24"/>
              </w:rPr>
              <w:t>г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, с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0"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5,1–4,8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0"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5,0–4,7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600"/>
              </w:tabs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  <w:r>
              <w:rPr>
                <w:sz w:val="24"/>
                <w:szCs w:val="24"/>
              </w:rPr>
              <w:tab/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5,9–5,3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0"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5,9–5,3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 и</w:t>
            </w:r>
            <w:r>
              <w:rPr>
                <w:spacing w:val="1"/>
                <w:sz w:val="24"/>
                <w:szCs w:val="24"/>
              </w:rPr>
              <w:t xml:space="preserve"> 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</w:tr>
      <w:tr w:rsidR="00A17A7D" w:rsidTr="00A17A7D">
        <w:trPr>
          <w:trHeight w:hRule="exact" w:val="135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</w:t>
            </w:r>
            <w:r>
              <w:rPr>
                <w:spacing w:val="1"/>
                <w:sz w:val="24"/>
                <w:szCs w:val="24"/>
              </w:rPr>
              <w:t>ин</w:t>
            </w:r>
            <w:r>
              <w:rPr>
                <w:sz w:val="24"/>
                <w:szCs w:val="24"/>
              </w:rPr>
              <w:t>а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ци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н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ые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ч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ый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</w:t>
            </w:r>
          </w:p>
          <w:p w:rsidR="00A17A7D" w:rsidRDefault="00A17A7D" w:rsidP="00A17A7D">
            <w:pPr>
              <w:autoSpaceDN w:val="0"/>
              <w:adjustRightInd w:val="0"/>
              <w:spacing w:before="2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ascii="Symbol" w:hAnsi="Symbol" w:cs="Symbol"/>
                <w:sz w:val="24"/>
                <w:szCs w:val="24"/>
              </w:rPr>
              <w:t></w:t>
            </w:r>
            <w:r>
              <w:rPr>
                <w:sz w:val="24"/>
                <w:szCs w:val="24"/>
              </w:rPr>
              <w:t xml:space="preserve">10 </w:t>
            </w: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, с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8,0–7,7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7,9–7,5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600"/>
              </w:tabs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  <w:r>
              <w:rPr>
                <w:sz w:val="24"/>
                <w:szCs w:val="24"/>
              </w:rPr>
              <w:tab/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9,3–8,7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9,3–8,7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 и</w:t>
            </w:r>
            <w:r>
              <w:rPr>
                <w:spacing w:val="1"/>
                <w:sz w:val="24"/>
                <w:szCs w:val="24"/>
              </w:rPr>
              <w:t xml:space="preserve"> 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</w:tr>
      <w:tr w:rsidR="00A17A7D" w:rsidTr="00A17A7D">
        <w:trPr>
          <w:trHeight w:hRule="exact" w:val="135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оро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о-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0" w:right="-2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ловые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жки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</w:p>
          <w:p w:rsidR="00A17A7D" w:rsidRDefault="00A17A7D" w:rsidP="00A17A7D">
            <w:pPr>
              <w:autoSpaceDN w:val="0"/>
              <w:adjustRightInd w:val="0"/>
              <w:spacing w:line="248" w:lineRule="exact"/>
              <w:ind w:left="102" w:right="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3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у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</w:t>
            </w:r>
            <w:r>
              <w:rPr>
                <w:spacing w:val="-1"/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195–210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205–220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180 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170–190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170–190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1100"/>
              </w:tabs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</w:rPr>
              <w:tab/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A17A7D" w:rsidTr="00A17A7D">
        <w:trPr>
          <w:trHeight w:hRule="exact" w:val="185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ыно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ть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м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3"/>
                <w:sz w:val="24"/>
                <w:szCs w:val="24"/>
              </w:rPr>
              <w:t>н</w:t>
            </w:r>
            <w:r>
              <w:rPr>
                <w:spacing w:val="-7"/>
                <w:sz w:val="24"/>
                <w:szCs w:val="24"/>
              </w:rPr>
              <w:t>у</w:t>
            </w:r>
            <w:r>
              <w:rPr>
                <w:spacing w:val="1"/>
                <w:sz w:val="24"/>
                <w:szCs w:val="24"/>
              </w:rPr>
              <w:t>тн</w:t>
            </w:r>
            <w:r>
              <w:rPr>
                <w:sz w:val="24"/>
                <w:szCs w:val="24"/>
              </w:rPr>
              <w:t>ый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г, 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8" w:line="260" w:lineRule="exact"/>
              <w:ind w:right="-20"/>
              <w:rPr>
                <w:sz w:val="26"/>
                <w:szCs w:val="26"/>
              </w:rPr>
            </w:pPr>
          </w:p>
          <w:p w:rsidR="00A17A7D" w:rsidRDefault="00A17A7D" w:rsidP="00A17A7D">
            <w:pPr>
              <w:autoSpaceDN w:val="0"/>
              <w:adjustRightInd w:val="0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19"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1300–1400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8" w:line="260" w:lineRule="exact"/>
              <w:ind w:right="-20"/>
              <w:rPr>
                <w:sz w:val="26"/>
                <w:szCs w:val="26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1300–1400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  <w:p w:rsidR="00A17A7D" w:rsidRDefault="00A17A7D" w:rsidP="00A17A7D">
            <w:pPr>
              <w:autoSpaceDN w:val="0"/>
              <w:adjustRightInd w:val="0"/>
              <w:spacing w:before="8" w:line="190" w:lineRule="exact"/>
              <w:ind w:right="-20"/>
              <w:rPr>
                <w:sz w:val="19"/>
                <w:szCs w:val="19"/>
              </w:rPr>
            </w:pPr>
          </w:p>
          <w:p w:rsidR="00A17A7D" w:rsidRDefault="00A17A7D" w:rsidP="00A17A7D">
            <w:pPr>
              <w:autoSpaceDN w:val="0"/>
              <w:adjustRightInd w:val="0"/>
              <w:spacing w:line="248" w:lineRule="exact"/>
              <w:ind w:left="100" w:right="1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5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50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19"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1050–1200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8" w:line="260" w:lineRule="exact"/>
              <w:ind w:right="-20"/>
              <w:rPr>
                <w:sz w:val="26"/>
                <w:szCs w:val="26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1050–1200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1100"/>
              </w:tabs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  <w:r>
              <w:rPr>
                <w:sz w:val="24"/>
                <w:szCs w:val="24"/>
              </w:rPr>
              <w:tab/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  <w:tr w:rsidR="00A17A7D" w:rsidTr="00A17A7D">
        <w:trPr>
          <w:trHeight w:hRule="exact" w:val="135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ть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лон</w:t>
            </w:r>
          </w:p>
          <w:p w:rsidR="00A17A7D" w:rsidRDefault="00A17A7D" w:rsidP="00A17A7D">
            <w:pPr>
              <w:autoSpaceDN w:val="0"/>
              <w:adjustRightInd w:val="0"/>
              <w:spacing w:line="248" w:lineRule="exact"/>
              <w:ind w:left="102" w:righ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д 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з 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олож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я</w:t>
            </w:r>
          </w:p>
          <w:p w:rsidR="00A17A7D" w:rsidRDefault="00A17A7D" w:rsidP="00A17A7D">
            <w:pPr>
              <w:autoSpaceDN w:val="0"/>
              <w:adjustRightInd w:val="0"/>
              <w:spacing w:line="252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тоя,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9–12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9–12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12–14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12–14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и</w:t>
            </w:r>
            <w:r>
              <w:rPr>
                <w:spacing w:val="1"/>
                <w:sz w:val="24"/>
                <w:szCs w:val="24"/>
              </w:rPr>
              <w:t xml:space="preserve"> 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17A7D" w:rsidTr="00A17A7D">
        <w:trPr>
          <w:trHeight w:hRule="exact" w:val="368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63" w:right="1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>ил</w:t>
            </w:r>
            <w:r>
              <w:rPr>
                <w:sz w:val="24"/>
                <w:szCs w:val="24"/>
              </w:rPr>
              <w:t>овые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</w:t>
            </w:r>
          </w:p>
          <w:p w:rsidR="00A17A7D" w:rsidRDefault="00A17A7D" w:rsidP="00A17A7D">
            <w:pPr>
              <w:autoSpaceDN w:val="0"/>
              <w:adjustRightInd w:val="0"/>
              <w:spacing w:line="248" w:lineRule="exact"/>
              <w:ind w:left="102" w:right="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ыс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ой </w:t>
            </w: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</w:t>
            </w:r>
          </w:p>
          <w:p w:rsidR="00A17A7D" w:rsidRDefault="00A17A7D" w:rsidP="00A17A7D">
            <w:pPr>
              <w:autoSpaceDN w:val="0"/>
              <w:adjustRightInd w:val="0"/>
              <w:spacing w:before="2" w:line="248" w:lineRule="exact"/>
              <w:ind w:left="102" w:right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</w:t>
            </w:r>
            <w:r>
              <w:rPr>
                <w:spacing w:val="-1"/>
                <w:sz w:val="24"/>
                <w:szCs w:val="24"/>
              </w:rPr>
              <w:t>са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во 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</w:t>
            </w:r>
          </w:p>
          <w:p w:rsidR="00A17A7D" w:rsidRDefault="00A17A7D" w:rsidP="00A17A7D">
            <w:pPr>
              <w:autoSpaceDN w:val="0"/>
              <w:adjustRightInd w:val="0"/>
              <w:spacing w:before="2" w:line="248" w:lineRule="exact"/>
              <w:ind w:left="102" w:righ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(ю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ош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н</w:t>
            </w:r>
            <w:r>
              <w:rPr>
                <w:spacing w:val="-1"/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>зк</w:t>
            </w:r>
            <w:r>
              <w:rPr>
                <w:sz w:val="24"/>
                <w:szCs w:val="24"/>
              </w:rPr>
              <w:t>ой</w:t>
            </w:r>
          </w:p>
          <w:p w:rsidR="00A17A7D" w:rsidRDefault="00A17A7D" w:rsidP="00A17A7D">
            <w:pPr>
              <w:autoSpaceDN w:val="0"/>
              <w:adjustRightInd w:val="0"/>
              <w:spacing w:before="2" w:line="248" w:lineRule="exact"/>
              <w:ind w:left="102" w:right="8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1"/>
                <w:sz w:val="24"/>
                <w:szCs w:val="24"/>
              </w:rPr>
              <w:t>кл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 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а</w:t>
            </w:r>
          </w:p>
          <w:p w:rsidR="00A17A7D" w:rsidRDefault="00A17A7D" w:rsidP="00A17A7D">
            <w:pPr>
              <w:autoSpaceDN w:val="0"/>
              <w:adjustRightInd w:val="0"/>
              <w:spacing w:before="2" w:line="248" w:lineRule="exact"/>
              <w:ind w:left="102" w:righ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</w:t>
            </w:r>
            <w:r>
              <w:rPr>
                <w:spacing w:val="1"/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>чес</w:t>
            </w:r>
            <w:r>
              <w:rPr>
                <w:sz w:val="24"/>
                <w:szCs w:val="24"/>
              </w:rPr>
              <w:t>тво</w:t>
            </w:r>
          </w:p>
          <w:p w:rsidR="00A17A7D" w:rsidRDefault="00A17A7D" w:rsidP="00A17A7D">
            <w:pPr>
              <w:autoSpaceDN w:val="0"/>
              <w:adjustRightInd w:val="0"/>
              <w:spacing w:line="252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>
              <w:rPr>
                <w:spacing w:val="-1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д</w:t>
            </w:r>
            <w:r>
              <w:rPr>
                <w:spacing w:val="-1"/>
                <w:sz w:val="24"/>
                <w:szCs w:val="24"/>
              </w:rPr>
              <w:t>е</w:t>
            </w:r>
            <w:r>
              <w:rPr>
                <w:spacing w:val="4"/>
                <w:sz w:val="24"/>
                <w:szCs w:val="24"/>
              </w:rPr>
              <w:t>в</w:t>
            </w:r>
            <w:r>
              <w:rPr>
                <w:spacing w:val="-5"/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</w:t>
            </w:r>
            <w:r>
              <w:rPr>
                <w:spacing w:val="1"/>
                <w:sz w:val="24"/>
                <w:szCs w:val="24"/>
              </w:rPr>
              <w:t>ки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285" w:right="2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8–9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9–10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и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600"/>
              </w:tabs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ab/>
              <w:t>и</w:t>
            </w:r>
          </w:p>
          <w:p w:rsidR="00A17A7D" w:rsidRDefault="00A17A7D" w:rsidP="00A17A7D">
            <w:pPr>
              <w:autoSpaceDN w:val="0"/>
              <w:adjustRightInd w:val="0"/>
              <w:spacing w:line="247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ше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13–15</w:t>
            </w: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line="20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spacing w:before="2" w:line="220" w:lineRule="exact"/>
              <w:ind w:right="-20"/>
            </w:pPr>
          </w:p>
          <w:p w:rsidR="00A17A7D" w:rsidRDefault="00A17A7D" w:rsidP="00A17A7D">
            <w:pPr>
              <w:autoSpaceDN w:val="0"/>
              <w:adjustRightInd w:val="0"/>
              <w:ind w:left="100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13–15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245" w:lineRule="exact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и</w:t>
            </w:r>
            <w:r>
              <w:rPr>
                <w:spacing w:val="1"/>
                <w:sz w:val="24"/>
                <w:szCs w:val="24"/>
              </w:rPr>
              <w:t xml:space="preserve"> ни</w:t>
            </w:r>
            <w:r>
              <w:rPr>
                <w:sz w:val="24"/>
                <w:szCs w:val="24"/>
              </w:rPr>
              <w:t>же</w:t>
            </w:r>
          </w:p>
          <w:p w:rsidR="00A17A7D" w:rsidRDefault="00A17A7D" w:rsidP="00A17A7D">
            <w:pPr>
              <w:autoSpaceDN w:val="0"/>
              <w:adjustRightInd w:val="0"/>
              <w:spacing w:before="3" w:line="170" w:lineRule="exact"/>
              <w:ind w:right="-20"/>
              <w:rPr>
                <w:sz w:val="17"/>
                <w:szCs w:val="17"/>
              </w:rPr>
            </w:pPr>
          </w:p>
          <w:p w:rsidR="00A17A7D" w:rsidRDefault="00A17A7D" w:rsidP="00A17A7D">
            <w:pPr>
              <w:autoSpaceDN w:val="0"/>
              <w:adjustRightInd w:val="0"/>
              <w:ind w:left="10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A17A7D" w:rsidRDefault="00A17A7D" w:rsidP="00A17A7D">
      <w:pPr>
        <w:autoSpaceDN w:val="0"/>
        <w:adjustRightInd w:val="0"/>
        <w:rPr>
          <w:sz w:val="24"/>
          <w:szCs w:val="24"/>
        </w:rPr>
        <w:sectPr w:rsidR="00A17A7D">
          <w:pgSz w:w="11920" w:h="16840"/>
          <w:pgMar w:top="960" w:right="100" w:bottom="280" w:left="760" w:header="731" w:footer="1035" w:gutter="0"/>
          <w:cols w:space="720" w:equalWidth="0">
            <w:col w:w="11060"/>
          </w:cols>
          <w:noEndnote/>
        </w:sectPr>
      </w:pPr>
    </w:p>
    <w:p w:rsidR="00A17A7D" w:rsidRDefault="00A17A7D" w:rsidP="00A17A7D">
      <w:pPr>
        <w:autoSpaceDN w:val="0"/>
        <w:adjustRightInd w:val="0"/>
        <w:spacing w:line="287" w:lineRule="exact"/>
        <w:ind w:left="519" w:right="25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</w:t>
      </w:r>
      <w:r>
        <w:rPr>
          <w:b/>
          <w:bCs/>
          <w:spacing w:val="-1"/>
          <w:sz w:val="28"/>
          <w:szCs w:val="28"/>
        </w:rPr>
        <w:t>ц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</w:t>
      </w:r>
      <w:r>
        <w:rPr>
          <w:b/>
          <w:bCs/>
          <w:spacing w:val="-2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ф</w:t>
      </w:r>
      <w:r>
        <w:rPr>
          <w:b/>
          <w:bCs/>
          <w:spacing w:val="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ческой</w:t>
      </w:r>
      <w:r>
        <w:rPr>
          <w:b/>
          <w:bCs/>
          <w:spacing w:val="-1"/>
          <w:sz w:val="28"/>
          <w:szCs w:val="28"/>
        </w:rPr>
        <w:t xml:space="preserve"> 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д</w:t>
      </w:r>
      <w:r>
        <w:rPr>
          <w:b/>
          <w:bCs/>
          <w:spacing w:val="-3"/>
          <w:sz w:val="28"/>
          <w:szCs w:val="28"/>
        </w:rPr>
        <w:t>г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в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-1"/>
          <w:sz w:val="28"/>
          <w:szCs w:val="28"/>
        </w:rPr>
        <w:t>юн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ш</w:t>
      </w:r>
      <w:r>
        <w:rPr>
          <w:b/>
          <w:bCs/>
          <w:sz w:val="28"/>
          <w:szCs w:val="28"/>
        </w:rPr>
        <w:t>ей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снов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го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before="48" w:line="316" w:lineRule="exact"/>
        <w:ind w:left="2306" w:right="2034"/>
        <w:jc w:val="center"/>
        <w:rPr>
          <w:sz w:val="28"/>
          <w:szCs w:val="28"/>
        </w:rPr>
      </w:pPr>
      <w:r>
        <w:rPr>
          <w:b/>
          <w:bCs/>
          <w:spacing w:val="-1"/>
          <w:position w:val="-1"/>
          <w:sz w:val="28"/>
          <w:szCs w:val="28"/>
        </w:rPr>
        <w:t>п</w:t>
      </w:r>
      <w:r>
        <w:rPr>
          <w:b/>
          <w:bCs/>
          <w:spacing w:val="1"/>
          <w:position w:val="-1"/>
          <w:sz w:val="28"/>
          <w:szCs w:val="28"/>
        </w:rPr>
        <w:t>о</w:t>
      </w:r>
      <w:r>
        <w:rPr>
          <w:b/>
          <w:bCs/>
          <w:position w:val="-1"/>
          <w:sz w:val="28"/>
          <w:szCs w:val="28"/>
        </w:rPr>
        <w:t>дг</w:t>
      </w:r>
      <w:r>
        <w:rPr>
          <w:b/>
          <w:bCs/>
          <w:spacing w:val="-1"/>
          <w:position w:val="-1"/>
          <w:sz w:val="28"/>
          <w:szCs w:val="28"/>
        </w:rPr>
        <w:t>о</w:t>
      </w:r>
      <w:r>
        <w:rPr>
          <w:b/>
          <w:bCs/>
          <w:spacing w:val="1"/>
          <w:position w:val="-1"/>
          <w:sz w:val="28"/>
          <w:szCs w:val="28"/>
        </w:rPr>
        <w:t>то</w:t>
      </w:r>
      <w:r>
        <w:rPr>
          <w:b/>
          <w:bCs/>
          <w:position w:val="-1"/>
          <w:sz w:val="28"/>
          <w:szCs w:val="28"/>
        </w:rPr>
        <w:t>в</w:t>
      </w:r>
      <w:r>
        <w:rPr>
          <w:b/>
          <w:bCs/>
          <w:spacing w:val="-4"/>
          <w:position w:val="-1"/>
          <w:sz w:val="28"/>
          <w:szCs w:val="28"/>
        </w:rPr>
        <w:t>и</w:t>
      </w:r>
      <w:r>
        <w:rPr>
          <w:b/>
          <w:bCs/>
          <w:spacing w:val="1"/>
          <w:position w:val="-1"/>
          <w:sz w:val="28"/>
          <w:szCs w:val="28"/>
        </w:rPr>
        <w:t>т</w:t>
      </w:r>
      <w:r>
        <w:rPr>
          <w:b/>
          <w:bCs/>
          <w:spacing w:val="-2"/>
          <w:position w:val="-1"/>
          <w:sz w:val="28"/>
          <w:szCs w:val="28"/>
        </w:rPr>
        <w:t>е</w:t>
      </w:r>
      <w:r>
        <w:rPr>
          <w:b/>
          <w:bCs/>
          <w:spacing w:val="1"/>
          <w:position w:val="-1"/>
          <w:sz w:val="28"/>
          <w:szCs w:val="28"/>
        </w:rPr>
        <w:t>л</w:t>
      </w:r>
      <w:r>
        <w:rPr>
          <w:b/>
          <w:bCs/>
          <w:position w:val="-1"/>
          <w:sz w:val="28"/>
          <w:szCs w:val="28"/>
        </w:rPr>
        <w:t>ьно</w:t>
      </w:r>
      <w:r>
        <w:rPr>
          <w:b/>
          <w:bCs/>
          <w:spacing w:val="-2"/>
          <w:position w:val="-1"/>
          <w:sz w:val="28"/>
          <w:szCs w:val="28"/>
        </w:rPr>
        <w:t>г</w:t>
      </w:r>
      <w:r>
        <w:rPr>
          <w:b/>
          <w:bCs/>
          <w:position w:val="-1"/>
          <w:sz w:val="28"/>
          <w:szCs w:val="28"/>
        </w:rPr>
        <w:t>о</w:t>
      </w:r>
      <w:r>
        <w:rPr>
          <w:b/>
          <w:bCs/>
          <w:spacing w:val="-1"/>
          <w:position w:val="-1"/>
          <w:sz w:val="28"/>
          <w:szCs w:val="28"/>
        </w:rPr>
        <w:t xml:space="preserve"> </w:t>
      </w:r>
      <w:r>
        <w:rPr>
          <w:b/>
          <w:bCs/>
          <w:position w:val="-1"/>
          <w:sz w:val="28"/>
          <w:szCs w:val="28"/>
        </w:rPr>
        <w:t>уч</w:t>
      </w:r>
      <w:r>
        <w:rPr>
          <w:b/>
          <w:bCs/>
          <w:spacing w:val="-2"/>
          <w:position w:val="-1"/>
          <w:sz w:val="28"/>
          <w:szCs w:val="28"/>
        </w:rPr>
        <w:t>е</w:t>
      </w:r>
      <w:r>
        <w:rPr>
          <w:b/>
          <w:bCs/>
          <w:spacing w:val="1"/>
          <w:position w:val="-1"/>
          <w:sz w:val="28"/>
          <w:szCs w:val="28"/>
        </w:rPr>
        <w:t>б</w:t>
      </w:r>
      <w:r>
        <w:rPr>
          <w:b/>
          <w:bCs/>
          <w:spacing w:val="-1"/>
          <w:position w:val="-1"/>
          <w:sz w:val="28"/>
          <w:szCs w:val="28"/>
        </w:rPr>
        <w:t>н</w:t>
      </w:r>
      <w:r>
        <w:rPr>
          <w:b/>
          <w:bCs/>
          <w:spacing w:val="1"/>
          <w:position w:val="-1"/>
          <w:sz w:val="28"/>
          <w:szCs w:val="28"/>
        </w:rPr>
        <w:t>о</w:t>
      </w:r>
      <w:r>
        <w:rPr>
          <w:b/>
          <w:bCs/>
          <w:spacing w:val="-3"/>
          <w:position w:val="-1"/>
          <w:sz w:val="28"/>
          <w:szCs w:val="28"/>
        </w:rPr>
        <w:t>г</w:t>
      </w:r>
      <w:r>
        <w:rPr>
          <w:b/>
          <w:bCs/>
          <w:position w:val="-1"/>
          <w:sz w:val="28"/>
          <w:szCs w:val="28"/>
        </w:rPr>
        <w:t>о</w:t>
      </w:r>
      <w:r>
        <w:rPr>
          <w:b/>
          <w:bCs/>
          <w:spacing w:val="1"/>
          <w:position w:val="-1"/>
          <w:sz w:val="28"/>
          <w:szCs w:val="28"/>
        </w:rPr>
        <w:t xml:space="preserve"> </w:t>
      </w:r>
      <w:r>
        <w:rPr>
          <w:b/>
          <w:bCs/>
          <w:spacing w:val="-2"/>
          <w:position w:val="-1"/>
          <w:sz w:val="28"/>
          <w:szCs w:val="28"/>
        </w:rPr>
        <w:t>о</w:t>
      </w:r>
      <w:r>
        <w:rPr>
          <w:b/>
          <w:bCs/>
          <w:spacing w:val="1"/>
          <w:position w:val="-1"/>
          <w:sz w:val="28"/>
          <w:szCs w:val="28"/>
        </w:rPr>
        <w:t>т</w:t>
      </w:r>
      <w:r>
        <w:rPr>
          <w:b/>
          <w:bCs/>
          <w:position w:val="-1"/>
          <w:sz w:val="28"/>
          <w:szCs w:val="28"/>
        </w:rPr>
        <w:t>д</w:t>
      </w:r>
      <w:r>
        <w:rPr>
          <w:b/>
          <w:bCs/>
          <w:spacing w:val="-3"/>
          <w:position w:val="-1"/>
          <w:sz w:val="28"/>
          <w:szCs w:val="28"/>
        </w:rPr>
        <w:t>е</w:t>
      </w:r>
      <w:r>
        <w:rPr>
          <w:b/>
          <w:bCs/>
          <w:spacing w:val="1"/>
          <w:position w:val="-1"/>
          <w:sz w:val="28"/>
          <w:szCs w:val="28"/>
        </w:rPr>
        <w:t>л</w:t>
      </w:r>
      <w:r>
        <w:rPr>
          <w:b/>
          <w:bCs/>
          <w:position w:val="-1"/>
          <w:sz w:val="28"/>
          <w:szCs w:val="28"/>
        </w:rPr>
        <w:t>ен</w:t>
      </w:r>
      <w:r>
        <w:rPr>
          <w:b/>
          <w:bCs/>
          <w:spacing w:val="-2"/>
          <w:position w:val="-1"/>
          <w:sz w:val="28"/>
          <w:szCs w:val="28"/>
        </w:rPr>
        <w:t>и</w:t>
      </w:r>
      <w:r>
        <w:rPr>
          <w:b/>
          <w:bCs/>
          <w:position w:val="-1"/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before="5" w:line="220" w:lineRule="exact"/>
        <w:ind w:right="-20"/>
      </w:pPr>
    </w:p>
    <w:tbl>
      <w:tblPr>
        <w:tblW w:w="0" w:type="auto"/>
        <w:tblInd w:w="2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1"/>
        <w:gridCol w:w="1260"/>
        <w:gridCol w:w="1261"/>
        <w:gridCol w:w="1094"/>
      </w:tblGrid>
      <w:tr w:rsidR="00A17A7D" w:rsidTr="00A17A7D">
        <w:trPr>
          <w:trHeight w:hRule="exact" w:val="396"/>
        </w:trPr>
        <w:tc>
          <w:tcPr>
            <w:tcW w:w="5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2166" w:right="214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Тес</w:t>
            </w:r>
            <w:r>
              <w:rPr>
                <w:b/>
                <w:bCs/>
                <w:spacing w:val="1"/>
                <w:sz w:val="28"/>
                <w:szCs w:val="28"/>
              </w:rPr>
              <w:t>т</w:t>
            </w:r>
            <w:r>
              <w:rPr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733" w:right="-20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pacing w:val="-1"/>
                <w:sz w:val="28"/>
                <w:szCs w:val="28"/>
              </w:rPr>
              <w:t>ц</w:t>
            </w:r>
            <w:r>
              <w:rPr>
                <w:b/>
                <w:bCs/>
                <w:sz w:val="28"/>
                <w:szCs w:val="28"/>
              </w:rPr>
              <w:t>ен</w:t>
            </w:r>
            <w:r>
              <w:rPr>
                <w:b/>
                <w:bCs/>
                <w:spacing w:val="-2"/>
                <w:sz w:val="28"/>
                <w:szCs w:val="28"/>
              </w:rPr>
              <w:t>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в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ба</w:t>
            </w:r>
            <w:r>
              <w:rPr>
                <w:b/>
                <w:bCs/>
                <w:spacing w:val="-2"/>
                <w:sz w:val="28"/>
                <w:szCs w:val="28"/>
              </w:rPr>
              <w:t>л</w:t>
            </w:r>
            <w:r>
              <w:rPr>
                <w:b/>
                <w:bCs/>
                <w:spacing w:val="1"/>
                <w:sz w:val="28"/>
                <w:szCs w:val="28"/>
              </w:rPr>
              <w:t>л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х</w:t>
            </w:r>
          </w:p>
        </w:tc>
      </w:tr>
      <w:tr w:rsidR="00A17A7D" w:rsidTr="00A17A7D">
        <w:trPr>
          <w:trHeight w:hRule="exact" w:val="578"/>
        </w:trPr>
        <w:tc>
          <w:tcPr>
            <w:tcW w:w="5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733" w:right="-2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9" w:lineRule="exact"/>
              <w:ind w:left="512" w:right="49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9" w:lineRule="exact"/>
              <w:ind w:left="513" w:right="49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9" w:lineRule="exact"/>
              <w:ind w:left="428" w:right="41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A17A7D" w:rsidTr="00A17A7D">
        <w:trPr>
          <w:trHeight w:hRule="exact" w:val="446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17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Бег </w:t>
            </w:r>
            <w:r>
              <w:rPr>
                <w:spacing w:val="-2"/>
                <w:sz w:val="28"/>
                <w:szCs w:val="28"/>
              </w:rPr>
              <w:t>3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pacing w:val="-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1"/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12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14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294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б/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</w:t>
            </w:r>
          </w:p>
        </w:tc>
      </w:tr>
      <w:tr w:rsidR="00A17A7D" w:rsidTr="00A17A7D">
        <w:trPr>
          <w:trHeight w:hRule="exact" w:val="372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17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Бег на </w:t>
            </w:r>
            <w:r>
              <w:rPr>
                <w:spacing w:val="-1"/>
                <w:sz w:val="28"/>
                <w:szCs w:val="28"/>
              </w:rPr>
              <w:t>лы</w:t>
            </w:r>
            <w:r>
              <w:rPr>
                <w:sz w:val="28"/>
                <w:szCs w:val="28"/>
              </w:rPr>
              <w:t>жах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км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ми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25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27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294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б/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</w:t>
            </w:r>
          </w:p>
        </w:tc>
      </w:tr>
      <w:tr w:rsidR="00A17A7D" w:rsidTr="00A17A7D">
        <w:trPr>
          <w:trHeight w:hRule="exact" w:val="353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17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Пл</w:t>
            </w:r>
            <w:r>
              <w:rPr>
                <w:sz w:val="28"/>
                <w:szCs w:val="28"/>
              </w:rPr>
              <w:t>аван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45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52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294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б/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</w:t>
            </w:r>
          </w:p>
        </w:tc>
      </w:tr>
      <w:tr w:rsidR="00A17A7D" w:rsidTr="00A17A7D">
        <w:trPr>
          <w:trHeight w:hRule="exact" w:val="1099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17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ри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4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1"/>
                <w:sz w:val="28"/>
                <w:szCs w:val="28"/>
              </w:rPr>
              <w:t>но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5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ге</w:t>
            </w:r>
            <w:r>
              <w:rPr>
                <w:spacing w:val="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pacing w:val="-1"/>
                <w:sz w:val="28"/>
                <w:szCs w:val="28"/>
              </w:rPr>
              <w:t>ор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</w:p>
          <w:p w:rsidR="00A17A7D" w:rsidRDefault="00A17A7D" w:rsidP="00A17A7D">
            <w:pPr>
              <w:tabs>
                <w:tab w:val="left" w:pos="1400"/>
                <w:tab w:val="left" w:pos="3060"/>
                <w:tab w:val="left" w:pos="3660"/>
                <w:tab w:val="left" w:pos="4160"/>
              </w:tabs>
              <w:autoSpaceDN w:val="0"/>
              <w:adjustRightInd w:val="0"/>
              <w:spacing w:before="3" w:line="322" w:lineRule="exact"/>
              <w:ind w:left="532" w:right="81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сте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ab/>
              <w:t>(к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чест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аз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ab/>
              <w:t>к</w:t>
            </w:r>
            <w:r>
              <w:rPr>
                <w:spacing w:val="1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</w:t>
            </w:r>
            <w:r>
              <w:rPr>
                <w:spacing w:val="-1"/>
                <w:sz w:val="28"/>
                <w:szCs w:val="28"/>
              </w:rPr>
              <w:t>до</w:t>
            </w:r>
            <w:r>
              <w:rPr>
                <w:sz w:val="28"/>
                <w:szCs w:val="28"/>
              </w:rPr>
              <w:t xml:space="preserve">й </w:t>
            </w:r>
            <w:r>
              <w:rPr>
                <w:spacing w:val="1"/>
                <w:sz w:val="28"/>
                <w:szCs w:val="28"/>
              </w:rPr>
              <w:t>но</w:t>
            </w:r>
            <w:r>
              <w:rPr>
                <w:spacing w:val="-2"/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е)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440" w:right="423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513" w:right="494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428" w:right="412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17A7D" w:rsidTr="00A17A7D">
        <w:trPr>
          <w:trHeight w:hRule="exact" w:val="535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17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ры</w:t>
            </w:r>
            <w:r>
              <w:rPr>
                <w:spacing w:val="-2"/>
                <w:sz w:val="28"/>
                <w:szCs w:val="28"/>
              </w:rPr>
              <w:t>ж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 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у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места (см)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1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>
              <w:rPr>
                <w:spacing w:val="-1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1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>
              <w:rPr>
                <w:spacing w:val="-1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30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pacing w:val="-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</w:t>
            </w:r>
          </w:p>
        </w:tc>
      </w:tr>
      <w:tr w:rsidR="00A17A7D" w:rsidTr="00A17A7D">
        <w:trPr>
          <w:trHeight w:hRule="exact" w:val="720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17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Брос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38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би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pacing w:val="1"/>
                <w:sz w:val="28"/>
                <w:szCs w:val="28"/>
              </w:rPr>
              <w:t>но</w:t>
            </w:r>
            <w:r>
              <w:rPr>
                <w:spacing w:val="-2"/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pacing w:val="3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мяча </w:t>
            </w:r>
            <w:r>
              <w:rPr>
                <w:spacing w:val="4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 </w:t>
            </w:r>
            <w:r>
              <w:rPr>
                <w:spacing w:val="3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кг </w:t>
            </w:r>
            <w:r>
              <w:rPr>
                <w:spacing w:val="35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из</w:t>
            </w:r>
            <w:r>
              <w:rPr>
                <w:sz w:val="28"/>
                <w:szCs w:val="28"/>
              </w:rPr>
              <w:t>-за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532" w:right="-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ы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(м)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07" w:right="388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07" w:right="388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23" w:right="306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,5</w:t>
            </w:r>
          </w:p>
        </w:tc>
      </w:tr>
      <w:tr w:rsidR="00A17A7D" w:rsidTr="00A17A7D">
        <w:trPr>
          <w:trHeight w:hRule="exact" w:val="1102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1760"/>
                <w:tab w:val="left" w:pos="2460"/>
                <w:tab w:val="left" w:pos="2940"/>
                <w:tab w:val="left" w:pos="4780"/>
              </w:tabs>
              <w:autoSpaceDN w:val="0"/>
              <w:adjustRightInd w:val="0"/>
              <w:spacing w:line="314" w:lineRule="exact"/>
              <w:ind w:left="17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ab/>
              <w:t>тест</w:t>
            </w:r>
            <w:r>
              <w:rPr>
                <w:sz w:val="28"/>
                <w:szCs w:val="28"/>
              </w:rPr>
              <w:tab/>
              <w:t>—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тя</w:t>
            </w:r>
            <w:r>
              <w:rPr>
                <w:spacing w:val="-2"/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ни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</w:p>
          <w:p w:rsidR="00A17A7D" w:rsidRDefault="00A17A7D" w:rsidP="00A17A7D">
            <w:pPr>
              <w:tabs>
                <w:tab w:val="left" w:pos="1820"/>
                <w:tab w:val="left" w:pos="3600"/>
              </w:tabs>
              <w:autoSpaceDN w:val="0"/>
              <w:adjustRightInd w:val="0"/>
              <w:spacing w:before="3" w:line="322" w:lineRule="exact"/>
              <w:ind w:left="532" w:right="84"/>
              <w:rPr>
                <w:sz w:val="24"/>
                <w:szCs w:val="24"/>
              </w:rPr>
            </w:pPr>
            <w:r>
              <w:rPr>
                <w:spacing w:val="-1"/>
                <w:sz w:val="28"/>
                <w:szCs w:val="28"/>
              </w:rPr>
              <w:t>в</w:t>
            </w:r>
            <w:r>
              <w:rPr>
                <w:spacing w:val="1"/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екл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pacing w:val="-1"/>
                <w:sz w:val="28"/>
                <w:szCs w:val="28"/>
              </w:rPr>
              <w:t>д</w:t>
            </w:r>
            <w:r>
              <w:rPr>
                <w:spacing w:val="1"/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ab/>
              <w:t>(</w:t>
            </w:r>
            <w:r>
              <w:rPr>
                <w:spacing w:val="-2"/>
                <w:sz w:val="28"/>
                <w:szCs w:val="28"/>
              </w:rPr>
              <w:t>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ли</w:t>
            </w:r>
            <w:r>
              <w:rPr>
                <w:sz w:val="28"/>
                <w:szCs w:val="28"/>
              </w:rPr>
              <w:t>чест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о 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аз)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40" w:right="423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40" w:right="423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28" w:right="412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17A7D" w:rsidTr="00A17A7D">
        <w:trPr>
          <w:trHeight w:hRule="exact" w:val="1207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17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Сг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6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60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аз</w:t>
            </w:r>
            <w:r>
              <w:rPr>
                <w:spacing w:val="-3"/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pacing w:val="-1"/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62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6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6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pacing w:val="1"/>
                <w:sz w:val="28"/>
                <w:szCs w:val="28"/>
              </w:rPr>
              <w:t>пор</w:t>
            </w:r>
            <w:r>
              <w:rPr>
                <w:sz w:val="28"/>
                <w:szCs w:val="28"/>
              </w:rPr>
              <w:t>е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53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а </w:t>
            </w:r>
            <w:r>
              <w:rPr>
                <w:spacing w:val="-2"/>
                <w:sz w:val="28"/>
                <w:szCs w:val="28"/>
              </w:rPr>
              <w:t>б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сьях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pacing w:val="-3"/>
                <w:sz w:val="28"/>
                <w:szCs w:val="28"/>
              </w:rPr>
              <w:t>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</w:t>
            </w:r>
            <w:r>
              <w:rPr>
                <w:spacing w:val="-2"/>
                <w:sz w:val="28"/>
                <w:szCs w:val="28"/>
              </w:rPr>
              <w:t>ес</w:t>
            </w:r>
            <w:r>
              <w:rPr>
                <w:sz w:val="28"/>
                <w:szCs w:val="28"/>
              </w:rPr>
              <w:t>т</w:t>
            </w:r>
            <w:r>
              <w:rPr>
                <w:spacing w:val="-1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</w:t>
            </w:r>
            <w:r>
              <w:rPr>
                <w:spacing w:val="3"/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40" w:right="423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513" w:right="494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28" w:right="412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17A7D" w:rsidTr="00A17A7D">
        <w:trPr>
          <w:trHeight w:hRule="exact" w:val="725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3520"/>
                <w:tab w:val="left" w:pos="4780"/>
              </w:tabs>
              <w:autoSpaceDN w:val="0"/>
              <w:adjustRightInd w:val="0"/>
              <w:spacing w:line="314" w:lineRule="exact"/>
              <w:ind w:left="17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р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ц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нн</w:t>
            </w:r>
            <w:r>
              <w:rPr>
                <w:spacing w:val="1"/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ab/>
              <w:t>тест</w:t>
            </w:r>
            <w:r>
              <w:rPr>
                <w:sz w:val="28"/>
                <w:szCs w:val="28"/>
              </w:rPr>
              <w:tab/>
              <w:t>—</w:t>
            </w:r>
          </w:p>
          <w:p w:rsidR="00A17A7D" w:rsidRDefault="00A17A7D" w:rsidP="00A17A7D">
            <w:pPr>
              <w:autoSpaceDN w:val="0"/>
              <w:adjustRightInd w:val="0"/>
              <w:spacing w:before="1"/>
              <w:ind w:left="532" w:right="-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чел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</w:t>
            </w:r>
            <w:r>
              <w:rPr>
                <w:spacing w:val="-1"/>
                <w:sz w:val="28"/>
                <w:szCs w:val="28"/>
              </w:rPr>
              <w:t>ны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бег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2"/>
                <w:sz w:val="28"/>
                <w:szCs w:val="28"/>
              </w:rPr>
              <w:t>3</w:t>
            </w:r>
            <w:r>
              <w:rPr>
                <w:rFonts w:ascii="Symbol" w:hAnsi="Symbol" w:cs="Symbol"/>
                <w:spacing w:val="-3"/>
                <w:sz w:val="28"/>
                <w:szCs w:val="28"/>
              </w:rPr>
              <w:t></w:t>
            </w: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07" w:right="388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07" w:right="388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23" w:right="306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,3</w:t>
            </w:r>
          </w:p>
        </w:tc>
      </w:tr>
      <w:tr w:rsidR="00A17A7D" w:rsidTr="00A17A7D">
        <w:trPr>
          <w:trHeight w:hRule="exact" w:val="1109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33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10</w:t>
            </w:r>
            <w:r>
              <w:rPr>
                <w:spacing w:val="7"/>
                <w:sz w:val="28"/>
                <w:szCs w:val="28"/>
              </w:rPr>
              <w:t>.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д</w:t>
            </w:r>
            <w:r>
              <w:rPr>
                <w:spacing w:val="1"/>
                <w:sz w:val="28"/>
                <w:szCs w:val="28"/>
              </w:rPr>
              <w:t>ни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е </w:t>
            </w:r>
            <w:r>
              <w:rPr>
                <w:spacing w:val="33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 </w:t>
            </w:r>
            <w:r>
              <w:rPr>
                <w:spacing w:val="3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</w:t>
            </w:r>
            <w:r>
              <w:rPr>
                <w:spacing w:val="3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висе </w:t>
            </w:r>
            <w:r>
              <w:rPr>
                <w:spacing w:val="33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о </w:t>
            </w:r>
            <w:r>
              <w:rPr>
                <w:spacing w:val="3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</w:t>
            </w:r>
            <w:r>
              <w:rPr>
                <w:spacing w:val="-2"/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393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-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екл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ы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pacing w:val="-2"/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ество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аз)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512" w:right="494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513" w:right="494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428" w:right="412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17A7D" w:rsidTr="00A17A7D">
        <w:trPr>
          <w:trHeight w:hRule="exact" w:val="2357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3920"/>
              </w:tabs>
              <w:autoSpaceDN w:val="0"/>
              <w:adjustRightInd w:val="0"/>
              <w:spacing w:line="317" w:lineRule="exact"/>
              <w:ind w:left="-8" w:right="90"/>
              <w:jc w:val="center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11</w:t>
            </w:r>
            <w:r>
              <w:rPr>
                <w:spacing w:val="7"/>
                <w:sz w:val="28"/>
                <w:szCs w:val="28"/>
              </w:rPr>
              <w:t>.</w:t>
            </w:r>
            <w:r>
              <w:rPr>
                <w:spacing w:val="1"/>
                <w:sz w:val="28"/>
                <w:szCs w:val="28"/>
              </w:rPr>
              <w:t>Ги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ас</w:t>
            </w:r>
            <w:r>
              <w:rPr>
                <w:spacing w:val="-3"/>
                <w:sz w:val="28"/>
                <w:szCs w:val="28"/>
              </w:rPr>
              <w:t>т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ab/>
              <w:t>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кс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393" w:right="-20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pacing w:val="1"/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аж</w:t>
            </w:r>
            <w:r>
              <w:rPr>
                <w:spacing w:val="2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ий</w:t>
            </w:r>
            <w:r>
              <w:rPr>
                <w:sz w:val="28"/>
                <w:szCs w:val="28"/>
              </w:rPr>
              <w:t>: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532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нн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мн</w:t>
            </w:r>
            <w:r>
              <w:rPr>
                <w:spacing w:val="-1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3"/>
                <w:sz w:val="28"/>
                <w:szCs w:val="28"/>
              </w:rPr>
              <w:t>т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;</w:t>
            </w:r>
          </w:p>
          <w:p w:rsidR="00A17A7D" w:rsidRDefault="00A17A7D" w:rsidP="00A17A7D">
            <w:pPr>
              <w:autoSpaceDN w:val="0"/>
              <w:adjustRightInd w:val="0"/>
              <w:spacing w:before="9" w:line="240" w:lineRule="exact"/>
              <w:ind w:right="-20"/>
              <w:rPr>
                <w:sz w:val="24"/>
                <w:szCs w:val="24"/>
              </w:rPr>
            </w:pPr>
          </w:p>
          <w:p w:rsidR="00A17A7D" w:rsidRDefault="00A17A7D" w:rsidP="00A17A7D">
            <w:pPr>
              <w:autoSpaceDN w:val="0"/>
              <w:adjustRightInd w:val="0"/>
              <w:ind w:left="532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</w:t>
            </w:r>
            <w:r>
              <w:rPr>
                <w:spacing w:val="-1"/>
                <w:sz w:val="28"/>
                <w:szCs w:val="28"/>
              </w:rPr>
              <w:t>во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ств</w:t>
            </w:r>
            <w:r>
              <w:rPr>
                <w:spacing w:val="-3"/>
                <w:sz w:val="28"/>
                <w:szCs w:val="28"/>
              </w:rPr>
              <w:t>е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гим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;</w:t>
            </w:r>
          </w:p>
          <w:p w:rsidR="00A17A7D" w:rsidRDefault="00A17A7D" w:rsidP="00A17A7D">
            <w:pPr>
              <w:autoSpaceDN w:val="0"/>
              <w:adjustRightInd w:val="0"/>
              <w:spacing w:before="7" w:line="240" w:lineRule="exact"/>
              <w:ind w:right="-20"/>
              <w:rPr>
                <w:sz w:val="24"/>
                <w:szCs w:val="24"/>
              </w:rPr>
            </w:pPr>
          </w:p>
          <w:p w:rsidR="00A17A7D" w:rsidRDefault="00A17A7D" w:rsidP="00A17A7D">
            <w:pPr>
              <w:autoSpaceDN w:val="0"/>
              <w:adjustRightInd w:val="0"/>
              <w:ind w:left="532" w:right="-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spacing w:val="1"/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ел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кс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ц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нн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аст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37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37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189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,5</w:t>
            </w:r>
          </w:p>
        </w:tc>
      </w:tr>
    </w:tbl>
    <w:p w:rsidR="00A17A7D" w:rsidRDefault="00A17A7D" w:rsidP="00A17A7D">
      <w:pPr>
        <w:autoSpaceDN w:val="0"/>
        <w:adjustRightInd w:val="0"/>
        <w:spacing w:before="6" w:line="190" w:lineRule="exact"/>
        <w:ind w:right="-20"/>
        <w:rPr>
          <w:sz w:val="19"/>
          <w:szCs w:val="19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87" w:lineRule="exact"/>
        <w:ind w:left="675" w:right="40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м</w:t>
      </w:r>
      <w:r>
        <w:rPr>
          <w:b/>
          <w:bCs/>
          <w:spacing w:val="1"/>
          <w:sz w:val="28"/>
          <w:szCs w:val="28"/>
        </w:rPr>
        <w:t>е</w:t>
      </w:r>
      <w:r>
        <w:rPr>
          <w:b/>
          <w:bCs/>
          <w:spacing w:val="-2"/>
          <w:sz w:val="28"/>
          <w:szCs w:val="28"/>
        </w:rPr>
        <w:t>ч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1"/>
          <w:sz w:val="28"/>
          <w:szCs w:val="28"/>
        </w:rPr>
        <w:t>ни</w:t>
      </w:r>
      <w:r>
        <w:rPr>
          <w:b/>
          <w:bCs/>
          <w:sz w:val="28"/>
          <w:szCs w:val="28"/>
        </w:rPr>
        <w:t xml:space="preserve">е. </w:t>
      </w:r>
      <w:r>
        <w:rPr>
          <w:sz w:val="28"/>
          <w:szCs w:val="28"/>
        </w:rPr>
        <w:t>У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и тес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5"/>
          <w:sz w:val="28"/>
          <w:szCs w:val="28"/>
        </w:rPr>
        <w:t>о</w:t>
      </w:r>
      <w:r>
        <w:rPr>
          <w:spacing w:val="-2"/>
          <w:sz w:val="28"/>
          <w:szCs w:val="28"/>
        </w:rPr>
        <w:t>-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кл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</w:p>
    <w:p w:rsidR="00A17A7D" w:rsidRDefault="00A17A7D" w:rsidP="00A17A7D">
      <w:pPr>
        <w:autoSpaceDN w:val="0"/>
        <w:adjustRightInd w:val="0"/>
        <w:spacing w:before="50" w:line="275" w:lineRule="auto"/>
        <w:ind w:left="340" w:right="68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 xml:space="preserve">ке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ва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тся к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физ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пи</w:t>
      </w:r>
      <w:r>
        <w:rPr>
          <w:sz w:val="28"/>
          <w:szCs w:val="28"/>
        </w:rPr>
        <w:t>тания с</w:t>
      </w:r>
      <w:r>
        <w:rPr>
          <w:spacing w:val="-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 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фе</w:t>
      </w:r>
      <w:r>
        <w:rPr>
          <w:spacing w:val="-2"/>
          <w:sz w:val="28"/>
          <w:szCs w:val="28"/>
        </w:rPr>
        <w:t>сс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) про</w:t>
      </w:r>
      <w:r>
        <w:rPr>
          <w:spacing w:val="1"/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азов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before="50" w:line="275" w:lineRule="auto"/>
        <w:ind w:left="340" w:right="68"/>
        <w:jc w:val="center"/>
        <w:rPr>
          <w:sz w:val="28"/>
          <w:szCs w:val="28"/>
        </w:rPr>
        <w:sectPr w:rsidR="00A17A7D">
          <w:pgSz w:w="11920" w:h="16840"/>
          <w:pgMar w:top="960" w:right="860" w:bottom="280" w:left="1600" w:header="731" w:footer="1035" w:gutter="0"/>
          <w:cols w:space="720" w:equalWidth="0">
            <w:col w:w="9460"/>
          </w:cols>
          <w:noEndnote/>
        </w:sectPr>
      </w:pPr>
    </w:p>
    <w:p w:rsidR="00A17A7D" w:rsidRDefault="00A17A7D" w:rsidP="00A17A7D">
      <w:pPr>
        <w:autoSpaceDN w:val="0"/>
        <w:adjustRightInd w:val="0"/>
        <w:spacing w:line="287" w:lineRule="exact"/>
        <w:ind w:left="520" w:right="48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</w:t>
      </w:r>
      <w:r>
        <w:rPr>
          <w:b/>
          <w:bCs/>
          <w:spacing w:val="-1"/>
          <w:sz w:val="28"/>
          <w:szCs w:val="28"/>
        </w:rPr>
        <w:t>ц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к</w:t>
      </w:r>
      <w:r>
        <w:rPr>
          <w:b/>
          <w:bCs/>
          <w:sz w:val="28"/>
          <w:szCs w:val="28"/>
        </w:rPr>
        <w:t>а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</w:t>
      </w:r>
      <w:r>
        <w:rPr>
          <w:b/>
          <w:bCs/>
          <w:spacing w:val="-2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ф</w:t>
      </w:r>
      <w:r>
        <w:rPr>
          <w:b/>
          <w:bCs/>
          <w:spacing w:val="1"/>
          <w:sz w:val="28"/>
          <w:szCs w:val="28"/>
        </w:rPr>
        <w:t>и</w:t>
      </w:r>
      <w:r>
        <w:rPr>
          <w:b/>
          <w:bCs/>
          <w:sz w:val="28"/>
          <w:szCs w:val="28"/>
        </w:rPr>
        <w:t>з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ческой</w:t>
      </w:r>
      <w:r>
        <w:rPr>
          <w:b/>
          <w:bCs/>
          <w:spacing w:val="-1"/>
          <w:sz w:val="28"/>
          <w:szCs w:val="28"/>
        </w:rPr>
        <w:t xml:space="preserve"> п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д</w:t>
      </w:r>
      <w:r>
        <w:rPr>
          <w:b/>
          <w:bCs/>
          <w:spacing w:val="-3"/>
          <w:sz w:val="28"/>
          <w:szCs w:val="28"/>
        </w:rPr>
        <w:t>г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в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с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и 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ев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2"/>
          <w:sz w:val="28"/>
          <w:szCs w:val="28"/>
        </w:rPr>
        <w:t>ш</w:t>
      </w:r>
      <w:r>
        <w:rPr>
          <w:b/>
          <w:bCs/>
          <w:sz w:val="28"/>
          <w:szCs w:val="28"/>
        </w:rPr>
        <w:t>ек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снов</w:t>
      </w:r>
      <w:r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го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before="48" w:line="316" w:lineRule="exact"/>
        <w:ind w:left="2292" w:right="2258"/>
        <w:jc w:val="center"/>
        <w:rPr>
          <w:sz w:val="28"/>
          <w:szCs w:val="28"/>
        </w:rPr>
      </w:pPr>
      <w:r>
        <w:rPr>
          <w:b/>
          <w:bCs/>
          <w:spacing w:val="-1"/>
          <w:position w:val="-1"/>
          <w:sz w:val="28"/>
          <w:szCs w:val="28"/>
        </w:rPr>
        <w:t>п</w:t>
      </w:r>
      <w:r>
        <w:rPr>
          <w:b/>
          <w:bCs/>
          <w:spacing w:val="1"/>
          <w:position w:val="-1"/>
          <w:sz w:val="28"/>
          <w:szCs w:val="28"/>
        </w:rPr>
        <w:t>о</w:t>
      </w:r>
      <w:r>
        <w:rPr>
          <w:b/>
          <w:bCs/>
          <w:position w:val="-1"/>
          <w:sz w:val="28"/>
          <w:szCs w:val="28"/>
        </w:rPr>
        <w:t>дг</w:t>
      </w:r>
      <w:r>
        <w:rPr>
          <w:b/>
          <w:bCs/>
          <w:spacing w:val="-2"/>
          <w:position w:val="-1"/>
          <w:sz w:val="28"/>
          <w:szCs w:val="28"/>
        </w:rPr>
        <w:t>о</w:t>
      </w:r>
      <w:r>
        <w:rPr>
          <w:b/>
          <w:bCs/>
          <w:spacing w:val="1"/>
          <w:position w:val="-1"/>
          <w:sz w:val="28"/>
          <w:szCs w:val="28"/>
        </w:rPr>
        <w:t>то</w:t>
      </w:r>
      <w:r>
        <w:rPr>
          <w:b/>
          <w:bCs/>
          <w:position w:val="-1"/>
          <w:sz w:val="28"/>
          <w:szCs w:val="28"/>
        </w:rPr>
        <w:t>в</w:t>
      </w:r>
      <w:r>
        <w:rPr>
          <w:b/>
          <w:bCs/>
          <w:spacing w:val="-4"/>
          <w:position w:val="-1"/>
          <w:sz w:val="28"/>
          <w:szCs w:val="28"/>
        </w:rPr>
        <w:t>и</w:t>
      </w:r>
      <w:r>
        <w:rPr>
          <w:b/>
          <w:bCs/>
          <w:spacing w:val="1"/>
          <w:position w:val="-1"/>
          <w:sz w:val="28"/>
          <w:szCs w:val="28"/>
        </w:rPr>
        <w:t>т</w:t>
      </w:r>
      <w:r>
        <w:rPr>
          <w:b/>
          <w:bCs/>
          <w:spacing w:val="-2"/>
          <w:position w:val="-1"/>
          <w:sz w:val="28"/>
          <w:szCs w:val="28"/>
        </w:rPr>
        <w:t>е</w:t>
      </w:r>
      <w:r>
        <w:rPr>
          <w:b/>
          <w:bCs/>
          <w:spacing w:val="1"/>
          <w:position w:val="-1"/>
          <w:sz w:val="28"/>
          <w:szCs w:val="28"/>
        </w:rPr>
        <w:t>л</w:t>
      </w:r>
      <w:r>
        <w:rPr>
          <w:b/>
          <w:bCs/>
          <w:position w:val="-1"/>
          <w:sz w:val="28"/>
          <w:szCs w:val="28"/>
        </w:rPr>
        <w:t>ьно</w:t>
      </w:r>
      <w:r>
        <w:rPr>
          <w:b/>
          <w:bCs/>
          <w:spacing w:val="-2"/>
          <w:position w:val="-1"/>
          <w:sz w:val="28"/>
          <w:szCs w:val="28"/>
        </w:rPr>
        <w:t>г</w:t>
      </w:r>
      <w:r>
        <w:rPr>
          <w:b/>
          <w:bCs/>
          <w:position w:val="-1"/>
          <w:sz w:val="28"/>
          <w:szCs w:val="28"/>
        </w:rPr>
        <w:t>о</w:t>
      </w:r>
      <w:r>
        <w:rPr>
          <w:b/>
          <w:bCs/>
          <w:spacing w:val="-1"/>
          <w:position w:val="-1"/>
          <w:sz w:val="28"/>
          <w:szCs w:val="28"/>
        </w:rPr>
        <w:t xml:space="preserve"> </w:t>
      </w:r>
      <w:r>
        <w:rPr>
          <w:b/>
          <w:bCs/>
          <w:position w:val="-1"/>
          <w:sz w:val="28"/>
          <w:szCs w:val="28"/>
        </w:rPr>
        <w:t>уч</w:t>
      </w:r>
      <w:r>
        <w:rPr>
          <w:b/>
          <w:bCs/>
          <w:spacing w:val="-2"/>
          <w:position w:val="-1"/>
          <w:sz w:val="28"/>
          <w:szCs w:val="28"/>
        </w:rPr>
        <w:t>е</w:t>
      </w:r>
      <w:r>
        <w:rPr>
          <w:b/>
          <w:bCs/>
          <w:spacing w:val="1"/>
          <w:position w:val="-1"/>
          <w:sz w:val="28"/>
          <w:szCs w:val="28"/>
        </w:rPr>
        <w:t>б</w:t>
      </w:r>
      <w:r>
        <w:rPr>
          <w:b/>
          <w:bCs/>
          <w:spacing w:val="-1"/>
          <w:position w:val="-1"/>
          <w:sz w:val="28"/>
          <w:szCs w:val="28"/>
        </w:rPr>
        <w:t>н</w:t>
      </w:r>
      <w:r>
        <w:rPr>
          <w:b/>
          <w:bCs/>
          <w:spacing w:val="1"/>
          <w:position w:val="-1"/>
          <w:sz w:val="28"/>
          <w:szCs w:val="28"/>
        </w:rPr>
        <w:t>о</w:t>
      </w:r>
      <w:r>
        <w:rPr>
          <w:b/>
          <w:bCs/>
          <w:spacing w:val="-3"/>
          <w:position w:val="-1"/>
          <w:sz w:val="28"/>
          <w:szCs w:val="28"/>
        </w:rPr>
        <w:t>г</w:t>
      </w:r>
      <w:r>
        <w:rPr>
          <w:b/>
          <w:bCs/>
          <w:position w:val="-1"/>
          <w:sz w:val="28"/>
          <w:szCs w:val="28"/>
        </w:rPr>
        <w:t>о</w:t>
      </w:r>
      <w:r>
        <w:rPr>
          <w:b/>
          <w:bCs/>
          <w:spacing w:val="1"/>
          <w:position w:val="-1"/>
          <w:sz w:val="28"/>
          <w:szCs w:val="28"/>
        </w:rPr>
        <w:t xml:space="preserve"> </w:t>
      </w:r>
      <w:r>
        <w:rPr>
          <w:b/>
          <w:bCs/>
          <w:spacing w:val="-2"/>
          <w:position w:val="-1"/>
          <w:sz w:val="28"/>
          <w:szCs w:val="28"/>
        </w:rPr>
        <w:t>о</w:t>
      </w:r>
      <w:r>
        <w:rPr>
          <w:b/>
          <w:bCs/>
          <w:spacing w:val="1"/>
          <w:position w:val="-1"/>
          <w:sz w:val="28"/>
          <w:szCs w:val="28"/>
        </w:rPr>
        <w:t>т</w:t>
      </w:r>
      <w:r>
        <w:rPr>
          <w:b/>
          <w:bCs/>
          <w:position w:val="-1"/>
          <w:sz w:val="28"/>
          <w:szCs w:val="28"/>
        </w:rPr>
        <w:t>д</w:t>
      </w:r>
      <w:r>
        <w:rPr>
          <w:b/>
          <w:bCs/>
          <w:spacing w:val="-3"/>
          <w:position w:val="-1"/>
          <w:sz w:val="28"/>
          <w:szCs w:val="28"/>
        </w:rPr>
        <w:t>е</w:t>
      </w:r>
      <w:r>
        <w:rPr>
          <w:b/>
          <w:bCs/>
          <w:spacing w:val="1"/>
          <w:position w:val="-1"/>
          <w:sz w:val="28"/>
          <w:szCs w:val="28"/>
        </w:rPr>
        <w:t>л</w:t>
      </w:r>
      <w:r>
        <w:rPr>
          <w:b/>
          <w:bCs/>
          <w:position w:val="-1"/>
          <w:sz w:val="28"/>
          <w:szCs w:val="28"/>
        </w:rPr>
        <w:t>ен</w:t>
      </w:r>
      <w:r>
        <w:rPr>
          <w:b/>
          <w:bCs/>
          <w:spacing w:val="-2"/>
          <w:position w:val="-1"/>
          <w:sz w:val="28"/>
          <w:szCs w:val="28"/>
        </w:rPr>
        <w:t>и</w:t>
      </w:r>
      <w:r>
        <w:rPr>
          <w:b/>
          <w:bCs/>
          <w:position w:val="-1"/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before="5" w:line="220" w:lineRule="exact"/>
        <w:ind w:right="-20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1"/>
        <w:gridCol w:w="1260"/>
        <w:gridCol w:w="1081"/>
        <w:gridCol w:w="1274"/>
      </w:tblGrid>
      <w:tr w:rsidR="00A17A7D" w:rsidTr="00A17A7D">
        <w:trPr>
          <w:trHeight w:hRule="exact" w:val="384"/>
        </w:trPr>
        <w:tc>
          <w:tcPr>
            <w:tcW w:w="5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2255" w:right="223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Тес</w:t>
            </w:r>
            <w:r>
              <w:rPr>
                <w:b/>
                <w:bCs/>
                <w:spacing w:val="1"/>
                <w:sz w:val="28"/>
                <w:szCs w:val="28"/>
              </w:rPr>
              <w:t>т</w:t>
            </w:r>
            <w:r>
              <w:rPr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733" w:right="-20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pacing w:val="-1"/>
                <w:sz w:val="28"/>
                <w:szCs w:val="28"/>
              </w:rPr>
              <w:t>ц</w:t>
            </w:r>
            <w:r>
              <w:rPr>
                <w:b/>
                <w:bCs/>
                <w:sz w:val="28"/>
                <w:szCs w:val="28"/>
              </w:rPr>
              <w:t>ен</w:t>
            </w:r>
            <w:r>
              <w:rPr>
                <w:b/>
                <w:bCs/>
                <w:spacing w:val="-2"/>
                <w:sz w:val="28"/>
                <w:szCs w:val="28"/>
              </w:rPr>
              <w:t>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в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ба</w:t>
            </w:r>
            <w:r>
              <w:rPr>
                <w:b/>
                <w:bCs/>
                <w:spacing w:val="-2"/>
                <w:sz w:val="28"/>
                <w:szCs w:val="28"/>
              </w:rPr>
              <w:t>л</w:t>
            </w:r>
            <w:r>
              <w:rPr>
                <w:b/>
                <w:bCs/>
                <w:spacing w:val="1"/>
                <w:sz w:val="28"/>
                <w:szCs w:val="28"/>
              </w:rPr>
              <w:t>л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х</w:t>
            </w:r>
          </w:p>
        </w:tc>
      </w:tr>
      <w:tr w:rsidR="00A17A7D" w:rsidTr="00A17A7D">
        <w:trPr>
          <w:trHeight w:hRule="exact" w:val="581"/>
        </w:trPr>
        <w:tc>
          <w:tcPr>
            <w:tcW w:w="5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733" w:right="-2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512" w:right="49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421" w:right="40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21" w:lineRule="exact"/>
              <w:ind w:left="520" w:right="50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A17A7D" w:rsidTr="00A17A7D">
        <w:trPr>
          <w:trHeight w:hRule="exact" w:val="509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5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Бег </w:t>
            </w:r>
            <w:r>
              <w:rPr>
                <w:spacing w:val="-2"/>
                <w:sz w:val="28"/>
                <w:szCs w:val="28"/>
              </w:rPr>
              <w:t>2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pacing w:val="-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1"/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0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11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217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13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83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б/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</w:t>
            </w:r>
          </w:p>
        </w:tc>
      </w:tr>
      <w:tr w:rsidR="00A17A7D" w:rsidTr="00A17A7D">
        <w:trPr>
          <w:trHeight w:hRule="exact" w:val="528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5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Бег на </w:t>
            </w:r>
            <w:r>
              <w:rPr>
                <w:spacing w:val="-1"/>
                <w:sz w:val="28"/>
                <w:szCs w:val="28"/>
              </w:rPr>
              <w:t>лы</w:t>
            </w:r>
            <w:r>
              <w:rPr>
                <w:sz w:val="28"/>
                <w:szCs w:val="28"/>
              </w:rPr>
              <w:t>жах 3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км </w:t>
            </w:r>
            <w:r>
              <w:rPr>
                <w:spacing w:val="-3"/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ми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54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19</w:t>
            </w:r>
            <w:r>
              <w:rPr>
                <w:spacing w:val="-3"/>
                <w:sz w:val="28"/>
                <w:szCs w:val="28"/>
              </w:rPr>
              <w:t>.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217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21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pacing w:val="1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83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б/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</w:t>
            </w:r>
          </w:p>
        </w:tc>
      </w:tr>
      <w:tr w:rsidR="00A17A7D" w:rsidTr="00A17A7D">
        <w:trPr>
          <w:trHeight w:hRule="exact" w:val="526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35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Пл</w:t>
            </w:r>
            <w:r>
              <w:rPr>
                <w:sz w:val="28"/>
                <w:szCs w:val="28"/>
              </w:rPr>
              <w:t>аван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378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2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287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2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7" w:lineRule="exact"/>
              <w:ind w:left="383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б/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</w:t>
            </w:r>
          </w:p>
        </w:tc>
      </w:tr>
      <w:tr w:rsidR="00A17A7D" w:rsidTr="00A17A7D">
        <w:trPr>
          <w:trHeight w:hRule="exact" w:val="545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5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ры</w:t>
            </w:r>
            <w:r>
              <w:rPr>
                <w:spacing w:val="-2"/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</w:t>
            </w:r>
            <w:r>
              <w:rPr>
                <w:spacing w:val="-3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у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места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(см)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503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pacing w:val="-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23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pacing w:val="-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19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>
              <w:rPr>
                <w:spacing w:val="-1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</w:t>
            </w:r>
          </w:p>
        </w:tc>
      </w:tr>
      <w:tr w:rsidR="00A17A7D" w:rsidTr="00A17A7D">
        <w:trPr>
          <w:trHeight w:hRule="exact" w:val="1255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5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ри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 на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дно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ге,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712" w:right="-20"/>
              <w:rPr>
                <w:sz w:val="28"/>
                <w:szCs w:val="28"/>
              </w:rPr>
            </w:pPr>
            <w:proofErr w:type="gramStart"/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по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а </w:t>
            </w:r>
            <w:r>
              <w:rPr>
                <w:spacing w:val="4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pacing w:val="4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</w:t>
            </w:r>
            <w:r>
              <w:rPr>
                <w:spacing w:val="-3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у 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чест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о </w:t>
            </w:r>
            <w:r>
              <w:rPr>
                <w:spacing w:val="48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аз </w:t>
            </w:r>
            <w:r>
              <w:rPr>
                <w:spacing w:val="46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</w:p>
          <w:p w:rsidR="00A17A7D" w:rsidRDefault="00A17A7D" w:rsidP="00A17A7D">
            <w:pPr>
              <w:autoSpaceDN w:val="0"/>
              <w:adjustRightInd w:val="0"/>
              <w:spacing w:before="50"/>
              <w:ind w:left="712" w:right="-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ка</w:t>
            </w:r>
            <w:r>
              <w:rPr>
                <w:spacing w:val="-2"/>
                <w:sz w:val="28"/>
                <w:szCs w:val="28"/>
              </w:rPr>
              <w:t>ж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ге)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512" w:right="494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21" w:right="405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520" w:right="501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7A7D" w:rsidTr="00A17A7D">
        <w:trPr>
          <w:trHeight w:hRule="exact" w:val="1256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1940"/>
                <w:tab w:val="left" w:pos="2640"/>
                <w:tab w:val="left" w:pos="3120"/>
                <w:tab w:val="left" w:pos="4960"/>
              </w:tabs>
              <w:autoSpaceDN w:val="0"/>
              <w:adjustRightInd w:val="0"/>
              <w:spacing w:line="314" w:lineRule="exact"/>
              <w:ind w:left="352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ab/>
              <w:t>тест</w:t>
            </w:r>
            <w:r>
              <w:rPr>
                <w:sz w:val="28"/>
                <w:szCs w:val="28"/>
              </w:rPr>
              <w:tab/>
              <w:t>—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п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тя</w:t>
            </w:r>
            <w:r>
              <w:rPr>
                <w:spacing w:val="-2"/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ни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712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ни</w:t>
            </w:r>
            <w:r>
              <w:rPr>
                <w:sz w:val="28"/>
                <w:szCs w:val="28"/>
              </w:rPr>
              <w:t>з</w:t>
            </w:r>
            <w:r>
              <w:rPr>
                <w:spacing w:val="-3"/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екл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pacing w:val="-1"/>
                <w:sz w:val="28"/>
                <w:szCs w:val="28"/>
              </w:rPr>
              <w:t>д</w:t>
            </w:r>
            <w:r>
              <w:rPr>
                <w:spacing w:val="1"/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(к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ли</w:t>
            </w:r>
            <w:r>
              <w:rPr>
                <w:sz w:val="28"/>
                <w:szCs w:val="28"/>
              </w:rPr>
              <w:t>чест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40" w:right="423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20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52" w:right="332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520" w:right="501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17A7D" w:rsidTr="00A17A7D">
        <w:trPr>
          <w:trHeight w:hRule="exact" w:val="866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3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р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ц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нн</w:t>
            </w:r>
            <w:r>
              <w:rPr>
                <w:spacing w:val="1"/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й </w:t>
            </w:r>
            <w:r>
              <w:rPr>
                <w:spacing w:val="2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тест </w:t>
            </w:r>
            <w:r>
              <w:rPr>
                <w:spacing w:val="2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— </w:t>
            </w:r>
            <w:r>
              <w:rPr>
                <w:spacing w:val="2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челн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ч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й</w:t>
            </w:r>
          </w:p>
          <w:p w:rsidR="00A17A7D" w:rsidRDefault="00A17A7D" w:rsidP="00A17A7D">
            <w:pPr>
              <w:autoSpaceDN w:val="0"/>
              <w:adjustRightInd w:val="0"/>
              <w:spacing w:line="342" w:lineRule="exact"/>
              <w:ind w:left="393" w:right="-20"/>
              <w:rPr>
                <w:sz w:val="24"/>
                <w:szCs w:val="24"/>
              </w:rPr>
            </w:pPr>
            <w:r>
              <w:rPr>
                <w:spacing w:val="1"/>
                <w:position w:val="-1"/>
                <w:sz w:val="28"/>
                <w:szCs w:val="28"/>
              </w:rPr>
              <w:t>б</w:t>
            </w:r>
            <w:r>
              <w:rPr>
                <w:position w:val="-1"/>
                <w:sz w:val="28"/>
                <w:szCs w:val="28"/>
              </w:rPr>
              <w:t xml:space="preserve">ег </w:t>
            </w:r>
            <w:r>
              <w:rPr>
                <w:spacing w:val="1"/>
                <w:position w:val="-1"/>
                <w:sz w:val="28"/>
                <w:szCs w:val="28"/>
              </w:rPr>
              <w:t>3</w:t>
            </w:r>
            <w:r>
              <w:rPr>
                <w:rFonts w:ascii="Symbol" w:hAnsi="Symbol" w:cs="Symbol"/>
                <w:spacing w:val="-3"/>
                <w:position w:val="-1"/>
                <w:sz w:val="28"/>
                <w:szCs w:val="28"/>
              </w:rPr>
              <w:t></w:t>
            </w:r>
            <w:r>
              <w:rPr>
                <w:spacing w:val="-1"/>
                <w:position w:val="-1"/>
                <w:sz w:val="28"/>
                <w:szCs w:val="28"/>
              </w:rPr>
              <w:t>1</w:t>
            </w:r>
            <w:r>
              <w:rPr>
                <w:position w:val="-1"/>
                <w:sz w:val="28"/>
                <w:szCs w:val="28"/>
              </w:rPr>
              <w:t>0</w:t>
            </w:r>
            <w:r>
              <w:rPr>
                <w:spacing w:val="1"/>
                <w:position w:val="-1"/>
                <w:sz w:val="28"/>
                <w:szCs w:val="28"/>
              </w:rPr>
              <w:t xml:space="preserve"> </w:t>
            </w:r>
            <w:r>
              <w:rPr>
                <w:position w:val="-1"/>
                <w:sz w:val="28"/>
                <w:szCs w:val="28"/>
              </w:rPr>
              <w:t>м</w:t>
            </w:r>
            <w:r>
              <w:rPr>
                <w:spacing w:val="-1"/>
                <w:position w:val="-1"/>
                <w:sz w:val="28"/>
                <w:szCs w:val="28"/>
              </w:rPr>
              <w:t xml:space="preserve"> </w:t>
            </w:r>
            <w:r>
              <w:rPr>
                <w:position w:val="-1"/>
                <w:sz w:val="28"/>
                <w:szCs w:val="28"/>
              </w:rPr>
              <w:t>(с)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07" w:right="388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16" w:right="299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14" w:right="395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,7</w:t>
            </w:r>
          </w:p>
        </w:tc>
      </w:tr>
      <w:tr w:rsidR="00A17A7D" w:rsidTr="00A17A7D">
        <w:trPr>
          <w:trHeight w:hRule="exact" w:val="898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tabs>
                <w:tab w:val="left" w:pos="1460"/>
                <w:tab w:val="left" w:pos="2960"/>
                <w:tab w:val="left" w:pos="3760"/>
                <w:tab w:val="left" w:pos="4140"/>
                <w:tab w:val="left" w:pos="4640"/>
              </w:tabs>
              <w:autoSpaceDN w:val="0"/>
              <w:adjustRightInd w:val="0"/>
              <w:spacing w:line="314" w:lineRule="exact"/>
              <w:ind w:left="33" w:right="-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Брос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би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</w:t>
            </w:r>
            <w:r>
              <w:rPr>
                <w:sz w:val="28"/>
                <w:szCs w:val="28"/>
              </w:rPr>
              <w:tab/>
              <w:t>мяча</w:t>
            </w:r>
            <w:r>
              <w:rPr>
                <w:sz w:val="28"/>
                <w:szCs w:val="28"/>
              </w:rPr>
              <w:tab/>
              <w:t>1</w:t>
            </w:r>
            <w:r>
              <w:rPr>
                <w:sz w:val="28"/>
                <w:szCs w:val="28"/>
              </w:rPr>
              <w:tab/>
              <w:t>кг</w:t>
            </w:r>
            <w:r>
              <w:rPr>
                <w:sz w:val="28"/>
                <w:szCs w:val="28"/>
              </w:rPr>
              <w:tab/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pacing w:val="3"/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-</w:t>
            </w:r>
            <w:r>
              <w:rPr>
                <w:spacing w:val="-3"/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393" w:right="-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3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ы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(м)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78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10</w:t>
            </w:r>
            <w:r>
              <w:rPr>
                <w:spacing w:val="-3"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316" w:right="299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4" w:lineRule="exact"/>
              <w:ind w:left="414" w:right="395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,0</w:t>
            </w:r>
          </w:p>
        </w:tc>
      </w:tr>
      <w:tr w:rsidR="00A17A7D" w:rsidTr="00A17A7D">
        <w:trPr>
          <w:trHeight w:hRule="exact" w:val="2487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-8" w:right="134"/>
              <w:jc w:val="center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Ги</w:t>
            </w:r>
            <w:r>
              <w:rPr>
                <w:spacing w:val="-3"/>
                <w:sz w:val="28"/>
                <w:szCs w:val="28"/>
              </w:rPr>
              <w:t>м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ас</w:t>
            </w:r>
            <w:r>
              <w:rPr>
                <w:spacing w:val="-3"/>
                <w:sz w:val="28"/>
                <w:szCs w:val="28"/>
              </w:rPr>
              <w:t>т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к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мплекс 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pacing w:val="1"/>
                <w:sz w:val="28"/>
                <w:szCs w:val="28"/>
              </w:rPr>
              <w:t>пр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</w:t>
            </w:r>
            <w:r>
              <w:rPr>
                <w:spacing w:val="5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ий</w:t>
            </w:r>
            <w:r>
              <w:rPr>
                <w:sz w:val="28"/>
                <w:szCs w:val="28"/>
              </w:rPr>
              <w:t>:</w:t>
            </w:r>
          </w:p>
          <w:p w:rsidR="00A17A7D" w:rsidRDefault="00A17A7D" w:rsidP="00A17A7D">
            <w:pPr>
              <w:autoSpaceDN w:val="0"/>
              <w:adjustRightInd w:val="0"/>
              <w:spacing w:line="322" w:lineRule="exact"/>
              <w:ind w:left="712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</w:t>
            </w:r>
            <w:r>
              <w:rPr>
                <w:spacing w:val="1"/>
                <w:sz w:val="28"/>
                <w:szCs w:val="28"/>
              </w:rPr>
              <w:t>нн</w:t>
            </w:r>
            <w:r>
              <w:rPr>
                <w:spacing w:val="-2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мн</w:t>
            </w:r>
            <w:r>
              <w:rPr>
                <w:spacing w:val="-1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-3"/>
                <w:sz w:val="28"/>
                <w:szCs w:val="28"/>
              </w:rPr>
              <w:t>т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</w:t>
            </w:r>
          </w:p>
          <w:p w:rsidR="00A17A7D" w:rsidRDefault="00A17A7D" w:rsidP="00A17A7D">
            <w:pPr>
              <w:autoSpaceDN w:val="0"/>
              <w:adjustRightInd w:val="0"/>
              <w:spacing w:before="7" w:line="240" w:lineRule="exact"/>
              <w:ind w:right="-20"/>
              <w:rPr>
                <w:sz w:val="24"/>
                <w:szCs w:val="24"/>
              </w:rPr>
            </w:pPr>
          </w:p>
          <w:p w:rsidR="00A17A7D" w:rsidRDefault="00A17A7D" w:rsidP="00A17A7D">
            <w:pPr>
              <w:autoSpaceDN w:val="0"/>
              <w:adjustRightInd w:val="0"/>
              <w:ind w:left="712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п</w:t>
            </w:r>
            <w:r>
              <w:rPr>
                <w:spacing w:val="1"/>
                <w:sz w:val="28"/>
                <w:szCs w:val="28"/>
              </w:rPr>
              <w:t>р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</w:t>
            </w:r>
            <w:r>
              <w:rPr>
                <w:spacing w:val="-1"/>
                <w:sz w:val="28"/>
                <w:szCs w:val="28"/>
              </w:rPr>
              <w:t>во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ств</w:t>
            </w:r>
            <w:r>
              <w:rPr>
                <w:spacing w:val="-3"/>
                <w:sz w:val="28"/>
                <w:szCs w:val="28"/>
              </w:rPr>
              <w:t>е</w:t>
            </w:r>
            <w:r>
              <w:rPr>
                <w:spacing w:val="-1"/>
                <w:sz w:val="28"/>
                <w:szCs w:val="28"/>
              </w:rPr>
              <w:t>н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гим</w:t>
            </w:r>
            <w:r>
              <w:rPr>
                <w:spacing w:val="1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</w:t>
            </w:r>
          </w:p>
          <w:p w:rsidR="00A17A7D" w:rsidRDefault="00A17A7D" w:rsidP="00A17A7D">
            <w:pPr>
              <w:autoSpaceDN w:val="0"/>
              <w:adjustRightInd w:val="0"/>
              <w:spacing w:before="10" w:line="240" w:lineRule="exact"/>
              <w:ind w:right="-20"/>
              <w:rPr>
                <w:sz w:val="24"/>
                <w:szCs w:val="24"/>
              </w:rPr>
            </w:pPr>
          </w:p>
          <w:p w:rsidR="00A17A7D" w:rsidRDefault="00A17A7D" w:rsidP="00A17A7D">
            <w:pPr>
              <w:autoSpaceDN w:val="0"/>
              <w:adjustRightInd w:val="0"/>
              <w:ind w:left="712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spacing w:val="1"/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ел</w:t>
            </w:r>
            <w:r>
              <w:rPr>
                <w:spacing w:val="-3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кс</w:t>
            </w:r>
            <w:r>
              <w:rPr>
                <w:spacing w:val="-2"/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ц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нн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й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г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аст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</w:t>
            </w:r>
          </w:p>
          <w:p w:rsidR="00A17A7D" w:rsidRDefault="00A17A7D" w:rsidP="00A17A7D">
            <w:pPr>
              <w:autoSpaceDN w:val="0"/>
              <w:adjustRightInd w:val="0"/>
              <w:spacing w:before="9" w:line="240" w:lineRule="exact"/>
              <w:ind w:right="-20"/>
              <w:rPr>
                <w:sz w:val="24"/>
                <w:szCs w:val="24"/>
              </w:rPr>
            </w:pPr>
          </w:p>
          <w:p w:rsidR="00A17A7D" w:rsidRDefault="00A17A7D" w:rsidP="00A17A7D">
            <w:pPr>
              <w:autoSpaceDN w:val="0"/>
              <w:adjustRightInd w:val="0"/>
              <w:ind w:left="712" w:right="-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spacing w:val="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</w:t>
            </w:r>
            <w:r>
              <w:rPr>
                <w:spacing w:val="-1"/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бал</w:t>
            </w:r>
            <w:r>
              <w:rPr>
                <w:spacing w:val="-4"/>
                <w:sz w:val="28"/>
                <w:szCs w:val="28"/>
              </w:rPr>
              <w:t>л</w:t>
            </w:r>
            <w:r>
              <w:rPr>
                <w:spacing w:val="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376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287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A7D" w:rsidRDefault="00A17A7D" w:rsidP="00A17A7D">
            <w:pPr>
              <w:autoSpaceDN w:val="0"/>
              <w:adjustRightInd w:val="0"/>
              <w:spacing w:line="316" w:lineRule="exact"/>
              <w:ind w:left="277" w:right="-20"/>
              <w:rPr>
                <w:sz w:val="24"/>
                <w:szCs w:val="24"/>
              </w:rPr>
            </w:pP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,5</w:t>
            </w:r>
          </w:p>
        </w:tc>
      </w:tr>
    </w:tbl>
    <w:p w:rsidR="00A17A7D" w:rsidRDefault="00A17A7D" w:rsidP="00A17A7D">
      <w:pPr>
        <w:autoSpaceDN w:val="0"/>
        <w:adjustRightInd w:val="0"/>
        <w:spacing w:before="7" w:line="160" w:lineRule="exact"/>
        <w:ind w:right="-20"/>
        <w:rPr>
          <w:sz w:val="16"/>
          <w:szCs w:val="16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tabs>
          <w:tab w:val="left" w:pos="2100"/>
          <w:tab w:val="left" w:pos="3920"/>
          <w:tab w:val="left" w:pos="4380"/>
          <w:tab w:val="left" w:pos="5380"/>
          <w:tab w:val="left" w:pos="5980"/>
        </w:tabs>
        <w:autoSpaceDN w:val="0"/>
        <w:adjustRightInd w:val="0"/>
        <w:spacing w:line="287" w:lineRule="exact"/>
        <w:ind w:left="122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Пр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м</w:t>
      </w:r>
      <w:r>
        <w:rPr>
          <w:b/>
          <w:bCs/>
          <w:spacing w:val="1"/>
          <w:sz w:val="28"/>
          <w:szCs w:val="28"/>
        </w:rPr>
        <w:t>е</w:t>
      </w:r>
      <w:r>
        <w:rPr>
          <w:b/>
          <w:bCs/>
          <w:spacing w:val="-2"/>
          <w:sz w:val="28"/>
          <w:szCs w:val="28"/>
        </w:rPr>
        <w:t>ч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pacing w:val="-1"/>
          <w:sz w:val="28"/>
          <w:szCs w:val="28"/>
        </w:rPr>
        <w:t>ни</w:t>
      </w:r>
      <w:r>
        <w:rPr>
          <w:b/>
          <w:bCs/>
          <w:sz w:val="28"/>
          <w:szCs w:val="28"/>
        </w:rPr>
        <w:t>е.</w:t>
      </w: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У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т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ы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8"/>
          <w:sz w:val="28"/>
          <w:szCs w:val="28"/>
        </w:rPr>
        <w:t>о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кла</w:t>
      </w:r>
      <w:r>
        <w:rPr>
          <w:spacing w:val="-2"/>
          <w:sz w:val="28"/>
          <w:szCs w:val="28"/>
        </w:rPr>
        <w:t>д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</w:p>
    <w:p w:rsidR="00A17A7D" w:rsidRDefault="00A17A7D" w:rsidP="00A17A7D">
      <w:pPr>
        <w:autoSpaceDN w:val="0"/>
        <w:adjustRightInd w:val="0"/>
        <w:spacing w:before="48" w:line="275" w:lineRule="auto"/>
        <w:ind w:left="122" w:right="42"/>
        <w:rPr>
          <w:sz w:val="28"/>
          <w:szCs w:val="28"/>
        </w:rPr>
      </w:pP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 xml:space="preserve">ке </w:t>
      </w:r>
      <w:r>
        <w:rPr>
          <w:spacing w:val="1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б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тываю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 xml:space="preserve">ся 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ка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 xml:space="preserve">ми </w:t>
      </w:r>
      <w:r>
        <w:rPr>
          <w:spacing w:val="1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19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пи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1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 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фе</w:t>
      </w:r>
      <w:r>
        <w:rPr>
          <w:spacing w:val="-2"/>
          <w:sz w:val="28"/>
          <w:szCs w:val="28"/>
        </w:rPr>
        <w:t>сс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) про</w:t>
      </w:r>
      <w:r>
        <w:rPr>
          <w:spacing w:val="1"/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азов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я.</w:t>
      </w:r>
    </w:p>
    <w:p w:rsidR="00A17A7D" w:rsidRDefault="00A17A7D" w:rsidP="00A17A7D">
      <w:pPr>
        <w:autoSpaceDN w:val="0"/>
        <w:adjustRightInd w:val="0"/>
        <w:spacing w:before="48" w:line="275" w:lineRule="auto"/>
        <w:ind w:left="122" w:right="42"/>
        <w:rPr>
          <w:sz w:val="28"/>
          <w:szCs w:val="28"/>
        </w:rPr>
        <w:sectPr w:rsidR="00A17A7D">
          <w:pgSz w:w="11920" w:h="16840"/>
          <w:pgMar w:top="960" w:right="600" w:bottom="280" w:left="1580" w:header="731" w:footer="1035" w:gutter="0"/>
          <w:cols w:space="720" w:equalWidth="0">
            <w:col w:w="9740"/>
          </w:cols>
          <w:noEndnote/>
        </w:sectPr>
      </w:pPr>
    </w:p>
    <w:p w:rsidR="00A17A7D" w:rsidRDefault="00A17A7D" w:rsidP="00A17A7D">
      <w:pPr>
        <w:autoSpaceDN w:val="0"/>
        <w:adjustRightInd w:val="0"/>
        <w:spacing w:line="287" w:lineRule="exact"/>
        <w:ind w:left="313" w:right="30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Тре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ван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 рез</w:t>
      </w:r>
      <w:r>
        <w:rPr>
          <w:b/>
          <w:bCs/>
          <w:spacing w:val="-2"/>
          <w:sz w:val="28"/>
          <w:szCs w:val="28"/>
        </w:rPr>
        <w:t>у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pacing w:val="-2"/>
          <w:sz w:val="28"/>
          <w:szCs w:val="28"/>
        </w:rPr>
        <w:t>ь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ат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м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чен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1"/>
          <w:sz w:val="28"/>
          <w:szCs w:val="28"/>
        </w:rPr>
        <w:t>нт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спе</w:t>
      </w:r>
      <w:r>
        <w:rPr>
          <w:b/>
          <w:bCs/>
          <w:spacing w:val="-2"/>
          <w:sz w:val="28"/>
          <w:szCs w:val="28"/>
        </w:rPr>
        <w:t>ц</w:t>
      </w:r>
      <w:r>
        <w:rPr>
          <w:b/>
          <w:bCs/>
          <w:spacing w:val="-1"/>
          <w:sz w:val="28"/>
          <w:szCs w:val="28"/>
        </w:rPr>
        <w:t>иал</w:t>
      </w:r>
      <w:r>
        <w:rPr>
          <w:b/>
          <w:bCs/>
          <w:sz w:val="28"/>
          <w:szCs w:val="28"/>
        </w:rPr>
        <w:t>ьного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г</w:t>
      </w:r>
      <w:r>
        <w:rPr>
          <w:b/>
          <w:bCs/>
          <w:sz w:val="28"/>
          <w:szCs w:val="28"/>
        </w:rPr>
        <w:t>о</w:t>
      </w:r>
    </w:p>
    <w:p w:rsidR="00A17A7D" w:rsidRDefault="00A17A7D" w:rsidP="00A17A7D">
      <w:pPr>
        <w:autoSpaceDN w:val="0"/>
        <w:adjustRightInd w:val="0"/>
        <w:spacing w:before="48"/>
        <w:ind w:left="4158" w:right="4145"/>
        <w:jc w:val="center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от</w:t>
      </w:r>
      <w:r>
        <w:rPr>
          <w:b/>
          <w:bCs/>
          <w:spacing w:val="-3"/>
          <w:sz w:val="28"/>
          <w:szCs w:val="28"/>
        </w:rPr>
        <w:t>д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before="4"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tabs>
          <w:tab w:val="left" w:pos="1500"/>
        </w:tabs>
        <w:autoSpaceDN w:val="0"/>
        <w:adjustRightInd w:val="0"/>
        <w:ind w:left="769" w:right="822"/>
        <w:jc w:val="center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-1"/>
          <w:sz w:val="28"/>
          <w:szCs w:val="28"/>
        </w:rPr>
        <w:t xml:space="preserve"> 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ть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ь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4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ес</w:t>
      </w:r>
      <w:r>
        <w:rPr>
          <w:spacing w:val="-3"/>
          <w:sz w:val="28"/>
          <w:szCs w:val="28"/>
        </w:rPr>
        <w:t>т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0" w:line="324" w:lineRule="exact"/>
        <w:ind w:left="102" w:right="44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 xml:space="preserve">Уметь 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ть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 xml:space="preserve">ти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ппо</w:t>
      </w:r>
      <w:r>
        <w:rPr>
          <w:sz w:val="28"/>
          <w:szCs w:val="28"/>
        </w:rPr>
        <w:t xml:space="preserve">й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мпл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 xml:space="preserve">ксы </w:t>
      </w:r>
      <w:r>
        <w:rPr>
          <w:spacing w:val="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й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нн</w:t>
      </w:r>
      <w:r>
        <w:rPr>
          <w:sz w:val="28"/>
          <w:szCs w:val="28"/>
        </w:rPr>
        <w:t>ей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  <w:tab w:val="left" w:pos="2960"/>
          <w:tab w:val="left" w:pos="4700"/>
          <w:tab w:val="left" w:pos="6020"/>
          <w:tab w:val="left" w:pos="7540"/>
        </w:tabs>
        <w:autoSpaceDN w:val="0"/>
        <w:adjustRightInd w:val="0"/>
        <w:spacing w:before="18" w:line="322" w:lineRule="exact"/>
        <w:ind w:left="102" w:right="41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</w:t>
      </w:r>
      <w:r>
        <w:rPr>
          <w:sz w:val="28"/>
          <w:szCs w:val="28"/>
        </w:rPr>
        <w:tab/>
        <w:t>э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еме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ами</w:t>
      </w:r>
      <w:r>
        <w:rPr>
          <w:sz w:val="28"/>
          <w:szCs w:val="28"/>
        </w:rPr>
        <w:tab/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виж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ных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х</w:t>
      </w:r>
      <w:r>
        <w:rPr>
          <w:spacing w:val="1"/>
          <w:sz w:val="28"/>
          <w:szCs w:val="28"/>
        </w:rPr>
        <w:t>од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ы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1"/>
          <w:sz w:val="28"/>
          <w:szCs w:val="28"/>
        </w:rPr>
        <w:t>лы</w:t>
      </w:r>
      <w:r>
        <w:rPr>
          <w:sz w:val="28"/>
          <w:szCs w:val="28"/>
        </w:rPr>
        <w:t>жа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пла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  <w:tab w:val="left" w:pos="2260"/>
          <w:tab w:val="left" w:pos="2580"/>
          <w:tab w:val="left" w:pos="4040"/>
          <w:tab w:val="left" w:pos="4860"/>
          <w:tab w:val="left" w:pos="5680"/>
          <w:tab w:val="left" w:pos="5840"/>
          <w:tab w:val="left" w:pos="7400"/>
          <w:tab w:val="left" w:pos="7640"/>
          <w:tab w:val="left" w:pos="8080"/>
          <w:tab w:val="left" w:pos="9180"/>
        </w:tabs>
        <w:autoSpaceDN w:val="0"/>
        <w:adjustRightInd w:val="0"/>
        <w:spacing w:before="21" w:line="322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z w:val="28"/>
          <w:szCs w:val="28"/>
        </w:rPr>
        <w:tab/>
        <w:t>с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ставить</w:t>
      </w:r>
      <w:r>
        <w:rPr>
          <w:sz w:val="28"/>
          <w:szCs w:val="28"/>
        </w:rPr>
        <w:tab/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ы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фи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вос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сле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мст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</w:p>
    <w:p w:rsidR="00A17A7D" w:rsidRDefault="00A17A7D" w:rsidP="00A17A7D">
      <w:pPr>
        <w:autoSpaceDN w:val="0"/>
        <w:adjustRightInd w:val="0"/>
        <w:spacing w:line="318" w:lineRule="exact"/>
        <w:ind w:left="102" w:right="-20"/>
        <w:rPr>
          <w:sz w:val="28"/>
          <w:szCs w:val="28"/>
        </w:rPr>
      </w:pP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line="342" w:lineRule="exact"/>
        <w:ind w:left="769" w:right="563"/>
        <w:jc w:val="center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п</w:t>
      </w:r>
      <w:r>
        <w:rPr>
          <w:spacing w:val="1"/>
          <w:position w:val="-1"/>
          <w:sz w:val="28"/>
          <w:szCs w:val="28"/>
        </w:rPr>
        <w:t>ри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е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ять</w:t>
      </w:r>
      <w:r>
        <w:rPr>
          <w:spacing w:val="-3"/>
          <w:position w:val="-1"/>
          <w:sz w:val="28"/>
          <w:szCs w:val="28"/>
        </w:rPr>
        <w:t xml:space="preserve"> 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а</w:t>
      </w:r>
      <w:r>
        <w:rPr>
          <w:spacing w:val="-2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кт</w:t>
      </w:r>
      <w:r>
        <w:rPr>
          <w:spacing w:val="1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к</w:t>
      </w:r>
      <w:r>
        <w:rPr>
          <w:position w:val="-1"/>
          <w:sz w:val="28"/>
          <w:szCs w:val="28"/>
        </w:rPr>
        <w:t xml:space="preserve">е </w:t>
      </w:r>
      <w:r>
        <w:rPr>
          <w:spacing w:val="-2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1"/>
          <w:position w:val="-1"/>
          <w:sz w:val="28"/>
          <w:szCs w:val="28"/>
        </w:rPr>
        <w:t>и</w:t>
      </w:r>
      <w:r>
        <w:rPr>
          <w:position w:val="-1"/>
          <w:sz w:val="28"/>
          <w:szCs w:val="28"/>
        </w:rPr>
        <w:t>емы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асса</w:t>
      </w:r>
      <w:r>
        <w:rPr>
          <w:spacing w:val="1"/>
          <w:position w:val="-1"/>
          <w:sz w:val="28"/>
          <w:szCs w:val="28"/>
        </w:rPr>
        <w:t>ж</w:t>
      </w:r>
      <w:r>
        <w:rPr>
          <w:position w:val="-1"/>
          <w:sz w:val="28"/>
          <w:szCs w:val="28"/>
        </w:rPr>
        <w:t>а</w:t>
      </w:r>
      <w:r>
        <w:rPr>
          <w:spacing w:val="-3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и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са</w:t>
      </w:r>
      <w:r>
        <w:rPr>
          <w:spacing w:val="-3"/>
          <w:position w:val="-1"/>
          <w:sz w:val="28"/>
          <w:szCs w:val="28"/>
        </w:rPr>
        <w:t>м</w:t>
      </w:r>
      <w:r>
        <w:rPr>
          <w:spacing w:val="1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м</w:t>
      </w:r>
      <w:r>
        <w:rPr>
          <w:spacing w:val="-3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сс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жа.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ind w:left="102" w:right="46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еть 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4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р 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4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му </w:t>
      </w:r>
      <w:r>
        <w:rPr>
          <w:spacing w:val="3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з </w:t>
      </w:r>
      <w:r>
        <w:rPr>
          <w:spacing w:val="4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2" w:line="322" w:lineRule="exact"/>
        <w:ind w:left="102" w:right="39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вышать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э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7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та (</w:t>
      </w:r>
      <w:r>
        <w:rPr>
          <w:spacing w:val="-1"/>
          <w:sz w:val="28"/>
          <w:szCs w:val="28"/>
        </w:rPr>
        <w:t>т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вая и </w:t>
      </w:r>
      <w:r>
        <w:rPr>
          <w:spacing w:val="-4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ая 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а).</w:t>
      </w:r>
    </w:p>
    <w:p w:rsidR="00A17A7D" w:rsidRDefault="00A17A7D" w:rsidP="00A17A7D">
      <w:pPr>
        <w:tabs>
          <w:tab w:val="left" w:pos="1500"/>
          <w:tab w:val="left" w:pos="2940"/>
          <w:tab w:val="left" w:pos="4360"/>
          <w:tab w:val="left" w:pos="6280"/>
          <w:tab w:val="left" w:pos="8060"/>
          <w:tab w:val="left" w:pos="8500"/>
        </w:tabs>
        <w:autoSpaceDN w:val="0"/>
        <w:adjustRightInd w:val="0"/>
        <w:spacing w:before="17" w:line="324" w:lineRule="exact"/>
        <w:ind w:left="102" w:right="43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</w:t>
      </w:r>
      <w:r>
        <w:rPr>
          <w:sz w:val="28"/>
          <w:szCs w:val="28"/>
        </w:rPr>
        <w:tab/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  <w:t>в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се вы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line="317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1" w:line="324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 xml:space="preserve">ать </w:t>
      </w:r>
      <w:r>
        <w:rPr>
          <w:spacing w:val="3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3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вое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5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я, </w:t>
      </w:r>
      <w:r>
        <w:rPr>
          <w:spacing w:val="3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2"/>
          <w:sz w:val="28"/>
          <w:szCs w:val="28"/>
        </w:rPr>
        <w:t>м</w:t>
      </w:r>
      <w:r>
        <w:rPr>
          <w:sz w:val="28"/>
          <w:szCs w:val="28"/>
        </w:rPr>
        <w:t xml:space="preserve">еть 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ставить 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 xml:space="preserve">е </w:t>
      </w:r>
      <w:r>
        <w:rPr>
          <w:spacing w:val="-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18" w:line="322" w:lineRule="exact"/>
        <w:ind w:left="102" w:right="42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 xml:space="preserve">Уметь 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елить 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зку 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 зан</w:t>
      </w:r>
      <w:r>
        <w:rPr>
          <w:spacing w:val="1"/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ми</w:t>
      </w:r>
      <w:r>
        <w:rPr>
          <w:spacing w:val="5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5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5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пы</w:t>
      </w:r>
      <w:r>
        <w:rPr>
          <w:sz w:val="28"/>
          <w:szCs w:val="28"/>
        </w:rPr>
        <w:t>,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ы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line="320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фа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ции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line="342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вы</w:t>
      </w:r>
      <w:r>
        <w:rPr>
          <w:spacing w:val="-1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о</w:t>
      </w:r>
      <w:r>
        <w:rPr>
          <w:spacing w:val="-1"/>
          <w:position w:val="-1"/>
          <w:sz w:val="28"/>
          <w:szCs w:val="28"/>
        </w:rPr>
        <w:t>лн</w:t>
      </w:r>
      <w:r>
        <w:rPr>
          <w:position w:val="-1"/>
          <w:sz w:val="28"/>
          <w:szCs w:val="28"/>
        </w:rPr>
        <w:t>ять</w:t>
      </w:r>
      <w:r>
        <w:rPr>
          <w:spacing w:val="-1"/>
          <w:position w:val="-1"/>
          <w:sz w:val="28"/>
          <w:szCs w:val="28"/>
        </w:rPr>
        <w:t xml:space="preserve"> у</w:t>
      </w:r>
      <w:r>
        <w:rPr>
          <w:spacing w:val="1"/>
          <w:position w:val="-1"/>
          <w:sz w:val="28"/>
          <w:szCs w:val="28"/>
        </w:rPr>
        <w:t>пр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</w:t>
      </w:r>
      <w:r>
        <w:rPr>
          <w:spacing w:val="-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е</w:t>
      </w:r>
      <w:r>
        <w:rPr>
          <w:spacing w:val="-1"/>
          <w:position w:val="-1"/>
          <w:sz w:val="28"/>
          <w:szCs w:val="28"/>
        </w:rPr>
        <w:t>н</w:t>
      </w:r>
      <w:r>
        <w:rPr>
          <w:spacing w:val="3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я:</w:t>
      </w:r>
    </w:p>
    <w:p w:rsidR="00A17A7D" w:rsidRDefault="00A17A7D" w:rsidP="00A17A7D">
      <w:pPr>
        <w:autoSpaceDN w:val="0"/>
        <w:adjustRightInd w:val="0"/>
        <w:spacing w:line="321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сг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пор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ежа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шек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3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выс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5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см</w:t>
      </w:r>
      <w:r>
        <w:rPr>
          <w:spacing w:val="-3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тя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екл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е (</w:t>
      </w:r>
      <w:r>
        <w:rPr>
          <w:spacing w:val="-4"/>
          <w:sz w:val="28"/>
          <w:szCs w:val="28"/>
        </w:rPr>
        <w:t>ю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ш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);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spacing w:line="275" w:lineRule="auto"/>
        <w:ind w:left="102" w:right="44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вища</w:t>
      </w:r>
      <w:r>
        <w:rPr>
          <w:spacing w:val="3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)</w:t>
      </w:r>
      <w:r>
        <w:rPr>
          <w:spacing w:val="3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3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,</w:t>
      </w:r>
      <w:r>
        <w:rPr>
          <w:spacing w:val="3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3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2"/>
          <w:sz w:val="28"/>
          <w:szCs w:val="28"/>
        </w:rPr>
        <w:t>де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);</w:t>
      </w: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мест</w:t>
      </w:r>
      <w:r>
        <w:rPr>
          <w:spacing w:val="2"/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ег 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ю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ши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м,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 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- тест 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— </w:t>
      </w:r>
      <w:r>
        <w:rPr>
          <w:spacing w:val="-1"/>
          <w:sz w:val="28"/>
          <w:szCs w:val="28"/>
        </w:rPr>
        <w:t>1</w:t>
      </w:r>
      <w:r>
        <w:rPr>
          <w:spacing w:val="2"/>
          <w:sz w:val="28"/>
          <w:szCs w:val="28"/>
        </w:rPr>
        <w:t>2</w:t>
      </w:r>
      <w:r>
        <w:rPr>
          <w:spacing w:val="-2"/>
          <w:sz w:val="28"/>
          <w:szCs w:val="28"/>
        </w:rPr>
        <w:t>-</w:t>
      </w:r>
      <w:r>
        <w:rPr>
          <w:sz w:val="28"/>
          <w:szCs w:val="28"/>
        </w:rPr>
        <w:t>ми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тн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—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ег 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ю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ши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 3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км,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 2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 xml:space="preserve">м (без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).</w:t>
      </w:r>
    </w:p>
    <w:p w:rsidR="00C96D98" w:rsidRDefault="00C96D98" w:rsidP="00C96D98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Показания и противопоказания при занятиях физической культурой со студентами, отнесенными к специальной медицинской группе.</w:t>
      </w:r>
    </w:p>
    <w:p w:rsidR="00C96D98" w:rsidRDefault="00C96D98" w:rsidP="00C96D9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8"/>
        <w:gridCol w:w="116"/>
        <w:gridCol w:w="3354"/>
        <w:gridCol w:w="3611"/>
      </w:tblGrid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Противопоказания</w:t>
            </w:r>
          </w:p>
        </w:tc>
      </w:tr>
      <w:tr w:rsidR="00C96D98" w:rsidTr="00C96D98">
        <w:trPr>
          <w:trHeight w:val="504"/>
        </w:trPr>
        <w:tc>
          <w:tcPr>
            <w:tcW w:w="1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</w:rPr>
              <w:t>СЕРДЕЧНО-СОСУДИСТАЯ СИСТЕМА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ВСД по гипертоническому типу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Дозированная ходьба и подъем по лестнице, оздоровительный бег, плавание, ходьба на лыжах, велосипедные прогулки. Возможно участие в подвижных и спортивных играх, не требующих интенсивных физических усилий, сложной координации движений, напряженного внимания. В оздоровительные комплексы включают упражнения на растяжение, координацию, дыхательные, общеразвивающие и т.д.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Исключить упражнения с большой амплитудой движений для туловища и головы, упражнения, вызывающие задержку дыхания, резкие изменения направления движения головы и туловища, силовые упражнения.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Гипотоническая болезнь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ОРУ, разнообразные дыхательные упражнения, дозированная ходьба, бег, туризм, плавание, спортивные и подвижные игры, упражнения на тренажерах. Силовые упражнения для крупных мышечных групп с небольшим отягощением, упражнения скоростно-силовой направленности (прыжки, бег на 20-40 м)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с задержкой дыхания, натуживанием, с резким ускорением темпа, статическим напряжением.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Пороки сердца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ОРУ, дыхательные упражнения с поворотами туловища, дозированные ходьба и подъем по лестнице, велосипедные прогулки, все упражнения не значительные по величине и длительности нагрузки.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Упражнения, связанные с усилием, натуживанием, ношением тяжести, прыжки, метания. При стенозе левого предсердно-желудочкого отверстия исключаются упражнения с углубленным дыханием и стимулирующие внесердечные факторы кровообращения.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Ишемическая болезнь сердца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Циклические виды физических упражнений: ходьба, плавание, медленный бег, езда на велосипеде и др.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Силовые упражнения, подтягивание на руках, натуживания, упор лежа.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Варикозное расширение вен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ОРУ с предметами (гимнастическая палка, набивные мячи) и у гимнастической стенки, упражнения для мышц брюшного пресса и глубокое дыхание, упражнения с чередованием сокращения и расслабления мышц, приседания, ходьба, плавание, ходьба на лыжах, оздоровительный бег.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с задержкой дыхания, натуживания, статическое напряжение, резкое ускорение темпа, ограничены упражнения на выносливость.</w:t>
            </w:r>
          </w:p>
        </w:tc>
      </w:tr>
      <w:tr w:rsidR="00C96D98" w:rsidTr="00C96D98">
        <w:trPr>
          <w:trHeight w:val="383"/>
        </w:trPr>
        <w:tc>
          <w:tcPr>
            <w:tcW w:w="1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</w:rPr>
              <w:t>ЗАБОЛЕВАНИЯ ОПОРНО-ДВИГАТЕЛЬНОГО АППАРАТА.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Сколиоз 1 степени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для мышц спины и брюшного пресса, для пояснично- подвздошных и ягодичных </w:t>
            </w:r>
            <w:proofErr w:type="gramStart"/>
            <w:r>
              <w:t>мышц,  динамические</w:t>
            </w:r>
            <w:proofErr w:type="gramEnd"/>
            <w:r>
              <w:t xml:space="preserve"> и статические дыхательные упражнения. Проводится симметричная тренировка всех групп мышц. Рекомендуются лыжи, игры, плавание (брасс, кроль).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т.д.)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Сколиоз 2 степени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ОРУ с применением ассиметричной коррекции. В плавании до 50% времени отводится на применение ассиметричных исходных положений для снижения нагрузки с вогнутой </w:t>
            </w:r>
            <w:r>
              <w:lastRenderedPageBreak/>
              <w:t>стороны дуги позвоночника.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lastRenderedPageBreak/>
              <w:t xml:space="preserve"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</w:t>
            </w:r>
            <w:r>
              <w:lastRenderedPageBreak/>
              <w:t xml:space="preserve">фигурное катание и т.д. 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Нарушение осанки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с акцентом на развитие силы и статической выносливости мышц, симметричные корригирующие упражнения, при которых сохраняется серединное положение  позвоночного столба.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Упражнения, способные привести к перенапряжению.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b/>
                <w:sz w:val="24"/>
                <w:szCs w:val="24"/>
              </w:rPr>
            </w:pPr>
          </w:p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Плоскостопие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</w:p>
          <w:p w:rsidR="00C96D98" w:rsidRDefault="00C96D98">
            <w:pPr>
              <w:rPr>
                <w:sz w:val="24"/>
                <w:szCs w:val="24"/>
              </w:rPr>
            </w:pPr>
            <w:r>
              <w:t>Специальные упражнения: подошвенное сгибание, супинирование стоп. Ходьба на наружных краях стопы, на носках, сгибание пальцев ног, захватывание пальцами ног различных предметов, приседания в положении- носки внутрь, пятки разведены, лазание по гимнастической стенке и канату, катание подошвами мелких предметов и т.д.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</w:p>
          <w:p w:rsidR="00C96D98" w:rsidRDefault="00C96D98">
            <w:pPr>
              <w:rPr>
                <w:sz w:val="24"/>
                <w:szCs w:val="24"/>
              </w:rPr>
            </w:pPr>
            <w:r>
              <w:t>Упражнения, вызывающие уплощение свода стопы, пронирования стоп (ходьба на внутренних краях стопы)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Остеохондроз шейного отдела позвоночника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для укрепления мышц шеи и плечевого пояса, занятия плаванием, массаж воротниковой зоны.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Остеохондроз грудного отдела позвоночника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При уплощении грудного кифоза необходимо укрепление мышц брюшного пресса и растяжение длинных мышц спины.</w:t>
            </w:r>
          </w:p>
          <w:p w:rsidR="00C96D98" w:rsidRDefault="00C96D98">
            <w:r>
              <w:t>При усилении грудного кифоза необходимо укрепление мышц спины, растяжение длинных мышц и мышц брюшного пресса. Показаны упражнения с изометрическим напряжением мышц спины, с  последующим полным их расслаблением.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C96D98" w:rsidTr="00C96D98">
        <w:tc>
          <w:tcPr>
            <w:tcW w:w="5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Остеохондроз пояснично-крестцового отдела позвоночника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для отдела нижних конечностей в сочетании со статическими и динамическими дыхательными упражнениями, релаксацией мышц туловища и конечностей, которые следует выполнять в исходном положении лежа на животе, спине, боку, стоя в упоре на коленях. Упражнения  для формирования мышечного корсета.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</w:t>
            </w:r>
            <w:proofErr w:type="gramStart"/>
            <w:r>
              <w:t>рекомендуются  упражнения</w:t>
            </w:r>
            <w:proofErr w:type="gramEnd"/>
            <w:r>
              <w:t xml:space="preserve"> с наклоном туловища вперед, поднимание прямых ног из положения лежа и сидя, растяжки и т.д., упражнения, направленные на разгибание поясничного  отдела позвоночника.</w:t>
            </w:r>
          </w:p>
        </w:tc>
      </w:tr>
      <w:tr w:rsidR="00C96D98" w:rsidTr="00C96D98">
        <w:tc>
          <w:tcPr>
            <w:tcW w:w="1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t>ОРГАНЫ ДЫХАНИЯ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Хронический бронхит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Упражнения, вовлекающие в работу мышцы грудной клетки и верхних конечностей, ОРУ, плавание, гребля, легкая атлетика, ходьба на лыжах, езда на велосипеде и т.п.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Широко использовать удлиненный </w:t>
            </w:r>
            <w:r>
              <w:lastRenderedPageBreak/>
              <w:t>выдох. Дыхание по методике А.Н. Стрельниковой показано больным с простым хроническим бронхитом, без одышки.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lastRenderedPageBreak/>
              <w:t>Острая стадия болезни; натуживания, задержка дыхания на вдохе. Вдох не должен быть чрезмерным, максимальным, напряженным.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Бронхиальная астма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Специальные упражнения: дыхательные упражнения с удлиненным выдохом, с  задержкой дыхания на выдохе, «звуковая» гимнастика, постуральный дренаж и дренажная  гимнастика, упражнения для мышц верхних конечностей и грудной клетки, упражнения, направленные на расслабление скелетных мышц. Специальные упражнения применяются в сочетании с ОРУ.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Острая стадия болезни, сердечная недостаточность; плавание, упражнения с натуживанием и задержкой дыхания (вызывают спазмы бронхов)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b/>
                <w:sz w:val="24"/>
                <w:szCs w:val="24"/>
              </w:rPr>
            </w:pP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>ЗАБОЛЕВАНИЯ ОРГАНОВ ЗРЕНИЯ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Миопия (близорукость)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Специальные упражнения:</w:t>
            </w:r>
          </w:p>
          <w:p w:rsidR="00C96D98" w:rsidRDefault="00C96D98">
            <w:r>
              <w:t>Упражнения для наружных и внутренних мышц глаз (круговые вращения глазного яблока, перевод взгляда с ближней точки на дальнюю и т.д.) Зажмуривания, моргания.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Амплитуда движений глазного яблока максимальная, но без боли. Выполнять специальные упражнения одновременно с дыхательными и ОРУ. Упражнения для укрепления мышц шеи и спины. Полезно заниматься спортивными играми без подскоков и прыжков (бадминтон, настольный теннис), плаванием, туризмом, ходьбой на лыжах.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Нежелательны упражнения высокой интенсивности,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Исключить игры, где имеется вероятность столкновения играющих, ударов по лицу и голове.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Гиперметропия (дальнозоркость)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Использовать лечебную гимнастику по системе Брега, йогу для глаз.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Нежелательны </w:t>
            </w:r>
            <w:proofErr w:type="gramStart"/>
            <w:r>
              <w:t>упражнения высокой интенсивности</w:t>
            </w:r>
            <w:proofErr w:type="gramEnd"/>
            <w:r>
              <w:t xml:space="preserve">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Исключить игры, где имеется вероятность столкновения играющих, ударов по лицу и голове.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b/>
                <w:sz w:val="24"/>
                <w:szCs w:val="24"/>
              </w:rPr>
            </w:pP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>МОЧЕПОЛОВАЯ СИСТЕМА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Пиелонефрит,  цистит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Тренировать диафрагмальное дыхание. ОРУ средней интенсивности, обратить внимание на укрепление передней стенки живота.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Длительные статические напряжения мышц брюшного пресса, спины, поднятие тяжестей. Прыжки.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</w:rPr>
              <w:t>Почечно-каменная</w:t>
            </w:r>
            <w:proofErr w:type="gramEnd"/>
            <w:r>
              <w:rPr>
                <w:b/>
              </w:rPr>
              <w:t xml:space="preserve"> болезнь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Бег, подскоки, игры с мячом, езда на велосипеде, дыхательные упражнения.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на выносливость.</w:t>
            </w:r>
          </w:p>
        </w:tc>
      </w:tr>
      <w:tr w:rsidR="00C96D98" w:rsidTr="00C96D98">
        <w:tc>
          <w:tcPr>
            <w:tcW w:w="1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t>ЗАБОЛЕВАНИЯ ЖЕЛУДОЧНО-КИШЕЧНОГО ТРАКТА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Язвенная болезнь желудка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proofErr w:type="gramStart"/>
            <w:r>
              <w:t>Циклические ,</w:t>
            </w:r>
            <w:proofErr w:type="gramEnd"/>
            <w:r>
              <w:t xml:space="preserve"> небольшие по интенсивности упражнения (ходьба, лыжи и т.п.), упражнения для мышц передней брюшной стенки, диафрагмальное дыхание.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для брюшного пресса, со снарядами (гантелями, набивными мячами).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Гастрит.  Повышенная секреция.</w:t>
            </w:r>
          </w:p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               Пониженная секреция.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циклического характера в медленном темпе, продолжительные по времени, упражнения для мышц брюшного пресса.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Эмоциональные упражнения трени</w:t>
            </w:r>
            <w:r>
              <w:lastRenderedPageBreak/>
              <w:t>рующие нервную систему (игры), упражнения для мышц брюшного пресса.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lastRenderedPageBreak/>
              <w:t>Упражнения для брюшного пресса, со снарядами (гантелями, набивными мячами).</w:t>
            </w:r>
          </w:p>
        </w:tc>
      </w:tr>
      <w:tr w:rsidR="00C96D98" w:rsidTr="00C96D98">
        <w:tc>
          <w:tcPr>
            <w:tcW w:w="1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>ЗАБОЛЕВАНИЯ ЭНДОКРИННОЙ СИСТЕМЫ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Ожирение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на выносливость, спортивные игры: баскетбол, футбол, плавание, ускоренная ходьба, бег, бег трусцой, туризм, гребля, катание на велосипеде, лыжах, коньках, подвижные игры, гимнастические упражнения с гантелями, самомассаж, занятия на тренажерах. 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Длительность занятий должна составлять не менее 30 минут.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на тренажерах (</w:t>
            </w:r>
            <w:r>
              <w:rPr>
                <w:lang w:val="en-US"/>
              </w:rPr>
              <w:t>IV</w:t>
            </w:r>
            <w:r>
              <w:t xml:space="preserve"> степень ожирения).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Сахарный диабет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для всех групп мышц в медленном и среднем темпе, возможны скоростно-силовые упражнения, показаны спортивные игры, ходьба на лыжах, плавание, медленный бег, упражнения на тренажерах, велосипед, гребля, упражнения с гантелями, резиновыми амортизаторами, набивными мячами и у гимнастической стенки.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При возникновении </w:t>
            </w:r>
            <w:proofErr w:type="gramStart"/>
            <w:r>
              <w:t>чувства  голода</w:t>
            </w:r>
            <w:proofErr w:type="gramEnd"/>
            <w:r>
              <w:t>, слабости, дрожания рук необходим съесть 1-2 кусочка сахара и прекратить занятия.</w:t>
            </w:r>
          </w:p>
          <w:p w:rsidR="00C96D98" w:rsidRDefault="00C96D98">
            <w:pPr>
              <w:rPr>
                <w:sz w:val="24"/>
                <w:szCs w:val="24"/>
              </w:rPr>
            </w:pPr>
          </w:p>
        </w:tc>
      </w:tr>
      <w:tr w:rsidR="00C96D98" w:rsidTr="00C96D98">
        <w:tc>
          <w:tcPr>
            <w:tcW w:w="1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t>ТРАВМЫ ОПОРНО-ДВИГАТЕЛЬНОГО АППАРАТА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Повреждение связок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Плавание, дозированная ходьба, езда на велосипеде или велотренажере, самомассаж.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В период формирования рубца динамические нагрузки противопоказаны.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Повреждение мениска коленного сустава.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с резиновым бинтом лежа на спине и животе сгибание и разгибание голеней, а также упражнения для мышц живота и спины, езда на велосипеде, ходьба по лестнице, плавание, гидрокинезотерапия, можно включать медленный бег по мягкому грунту в сочетании с ходьбой.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Приседание с дополнительной нагрузкой, резких движений при сгибании и выпрямлении коленного сустава, ротационные движения голени. Кроме  того, нельзя рано начинать тренировки в таких видах спорта, как хоккей с шайбой, футбол, борьба и т.п.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Вывихи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Необходимо фиксировать сустав эластическим бинтом, выполнять щадящие движения и движения в облегченных условиях, упражнения на расслабление мышц  в воде.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Движения силового характера  с большой амплитудой в поврежденном суставе.</w:t>
            </w:r>
          </w:p>
        </w:tc>
      </w:tr>
      <w:tr w:rsidR="00C96D98" w:rsidTr="00C96D9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Переломы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Пассивно-активные движения, упражнения на напряжение и растягивание мышц, изометрические упражнения, применение осевой нагрузки на конечность, плавание, занятия на тренажерах, бег и гимнастика в воде, езда на велосипеде, игры, ходьба на лыжах.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Перенапряжение и утомление мышц, ношение тяжестей, упражнения, вызывающие болевые ощущения.</w:t>
            </w:r>
          </w:p>
        </w:tc>
      </w:tr>
    </w:tbl>
    <w:p w:rsidR="00C96D98" w:rsidRDefault="00C96D98" w:rsidP="00C96D98">
      <w:pPr>
        <w:rPr>
          <w:sz w:val="28"/>
          <w:szCs w:val="28"/>
        </w:rPr>
        <w:sectPr w:rsidR="00C96D98" w:rsidSect="008D4969">
          <w:pgSz w:w="11906" w:h="16838"/>
          <w:pgMar w:top="1134" w:right="992" w:bottom="850" w:left="851" w:header="709" w:footer="709" w:gutter="0"/>
          <w:cols w:space="720"/>
          <w:docGrid w:linePitch="272"/>
        </w:sectPr>
      </w:pPr>
    </w:p>
    <w:p w:rsidR="00C96D98" w:rsidRDefault="00C96D98" w:rsidP="00A17A7D">
      <w:pPr>
        <w:autoSpaceDN w:val="0"/>
        <w:adjustRightInd w:val="0"/>
        <w:ind w:left="102" w:right="-20"/>
        <w:rPr>
          <w:sz w:val="28"/>
          <w:szCs w:val="28"/>
        </w:rPr>
      </w:pPr>
    </w:p>
    <w:sectPr w:rsidR="00C96D98" w:rsidSect="00A17A7D">
      <w:headerReference w:type="default" r:id="rId16"/>
      <w:footerReference w:type="default" r:id="rId17"/>
      <w:pgSz w:w="11905" w:h="16837"/>
      <w:pgMar w:top="1135" w:right="1134" w:bottom="1134" w:left="1134" w:header="709" w:footer="709" w:gutter="0"/>
      <w:pgNumType w:start="2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191" w:rsidRDefault="00DD3191">
      <w:r>
        <w:separator/>
      </w:r>
    </w:p>
  </w:endnote>
  <w:endnote w:type="continuationSeparator" w:id="0">
    <w:p w:rsidR="00DD3191" w:rsidRDefault="00DD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ADE" w:rsidRDefault="00977ADE">
    <w:pPr>
      <w:autoSpaceDN w:val="0"/>
      <w:adjustRightInd w:val="0"/>
      <w:spacing w:line="200" w:lineRule="exact"/>
      <w:ind w:right="-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ADE" w:rsidRDefault="00977ADE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ADE" w:rsidRDefault="00977AD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191" w:rsidRDefault="00DD3191">
      <w:r>
        <w:separator/>
      </w:r>
    </w:p>
  </w:footnote>
  <w:footnote w:type="continuationSeparator" w:id="0">
    <w:p w:rsidR="00DD3191" w:rsidRDefault="00DD3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ADE" w:rsidRDefault="00977ADE">
    <w:pPr>
      <w:pStyle w:val="ad"/>
    </w:pPr>
    <w:r>
      <w:t>[Введите текст]</w:t>
    </w:r>
  </w:p>
  <w:p w:rsidR="00977ADE" w:rsidRDefault="00977AD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ADE" w:rsidRDefault="00977AD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6" w15:restartNumberingAfterBreak="0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7" w15:restartNumberingAfterBreak="0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8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10554770"/>
    <w:multiLevelType w:val="hybridMultilevel"/>
    <w:tmpl w:val="E4AAFF14"/>
    <w:lvl w:ilvl="0" w:tplc="F69A20BA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287E"/>
    <w:multiLevelType w:val="hybridMultilevel"/>
    <w:tmpl w:val="26607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A9D1CDF"/>
    <w:multiLevelType w:val="hybridMultilevel"/>
    <w:tmpl w:val="7A4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9575F"/>
    <w:multiLevelType w:val="hybridMultilevel"/>
    <w:tmpl w:val="3E12CA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11"/>
  </w:num>
  <w:num w:numId="13">
    <w:abstractNumId w:val="1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317"/>
    <w:rsid w:val="00012041"/>
    <w:rsid w:val="000268C6"/>
    <w:rsid w:val="000352E6"/>
    <w:rsid w:val="000A243D"/>
    <w:rsid w:val="000D5FF4"/>
    <w:rsid w:val="000F67B1"/>
    <w:rsid w:val="000F72DE"/>
    <w:rsid w:val="0010645D"/>
    <w:rsid w:val="001243D0"/>
    <w:rsid w:val="00126569"/>
    <w:rsid w:val="001372FA"/>
    <w:rsid w:val="001522F4"/>
    <w:rsid w:val="00154ECA"/>
    <w:rsid w:val="00183B41"/>
    <w:rsid w:val="00183ED9"/>
    <w:rsid w:val="0019237E"/>
    <w:rsid w:val="001A0CB9"/>
    <w:rsid w:val="001B5E27"/>
    <w:rsid w:val="001C35EC"/>
    <w:rsid w:val="001E64EF"/>
    <w:rsid w:val="002114DB"/>
    <w:rsid w:val="00221C3C"/>
    <w:rsid w:val="0023228A"/>
    <w:rsid w:val="002573EB"/>
    <w:rsid w:val="00293051"/>
    <w:rsid w:val="002D2077"/>
    <w:rsid w:val="002E610D"/>
    <w:rsid w:val="002F1D1D"/>
    <w:rsid w:val="002F41E0"/>
    <w:rsid w:val="00307AF3"/>
    <w:rsid w:val="00321FBC"/>
    <w:rsid w:val="0035503C"/>
    <w:rsid w:val="003B7D56"/>
    <w:rsid w:val="003D045B"/>
    <w:rsid w:val="003E50C7"/>
    <w:rsid w:val="003F56DC"/>
    <w:rsid w:val="004050B9"/>
    <w:rsid w:val="00407EE2"/>
    <w:rsid w:val="004122B5"/>
    <w:rsid w:val="004125ED"/>
    <w:rsid w:val="004270E7"/>
    <w:rsid w:val="00431174"/>
    <w:rsid w:val="00431CC0"/>
    <w:rsid w:val="00470CF2"/>
    <w:rsid w:val="00470FB6"/>
    <w:rsid w:val="004728B0"/>
    <w:rsid w:val="00485963"/>
    <w:rsid w:val="00496415"/>
    <w:rsid w:val="004A7A63"/>
    <w:rsid w:val="004B28C7"/>
    <w:rsid w:val="004D39E6"/>
    <w:rsid w:val="00515C93"/>
    <w:rsid w:val="00544106"/>
    <w:rsid w:val="0054410C"/>
    <w:rsid w:val="005677FA"/>
    <w:rsid w:val="00571876"/>
    <w:rsid w:val="005A29E7"/>
    <w:rsid w:val="005B34EF"/>
    <w:rsid w:val="005D3AC8"/>
    <w:rsid w:val="005D4795"/>
    <w:rsid w:val="00614EA6"/>
    <w:rsid w:val="0062154F"/>
    <w:rsid w:val="006238A3"/>
    <w:rsid w:val="00635D8A"/>
    <w:rsid w:val="00666668"/>
    <w:rsid w:val="00675792"/>
    <w:rsid w:val="00676AB6"/>
    <w:rsid w:val="006836D8"/>
    <w:rsid w:val="0069568E"/>
    <w:rsid w:val="006A6123"/>
    <w:rsid w:val="006B50FE"/>
    <w:rsid w:val="006D1028"/>
    <w:rsid w:val="00720ECA"/>
    <w:rsid w:val="007372AB"/>
    <w:rsid w:val="00744B3E"/>
    <w:rsid w:val="00761967"/>
    <w:rsid w:val="0076699C"/>
    <w:rsid w:val="007673BD"/>
    <w:rsid w:val="0077308F"/>
    <w:rsid w:val="0077343D"/>
    <w:rsid w:val="00794B4B"/>
    <w:rsid w:val="007A442D"/>
    <w:rsid w:val="007A7317"/>
    <w:rsid w:val="007B0D08"/>
    <w:rsid w:val="007B47EC"/>
    <w:rsid w:val="007B5495"/>
    <w:rsid w:val="00806652"/>
    <w:rsid w:val="00811177"/>
    <w:rsid w:val="00812C3B"/>
    <w:rsid w:val="00812D07"/>
    <w:rsid w:val="008311B5"/>
    <w:rsid w:val="00846337"/>
    <w:rsid w:val="00846FAC"/>
    <w:rsid w:val="00857356"/>
    <w:rsid w:val="00877BFE"/>
    <w:rsid w:val="0088511C"/>
    <w:rsid w:val="008938F2"/>
    <w:rsid w:val="008C0083"/>
    <w:rsid w:val="008D4969"/>
    <w:rsid w:val="008F35AE"/>
    <w:rsid w:val="009036F4"/>
    <w:rsid w:val="009142F9"/>
    <w:rsid w:val="00916E7A"/>
    <w:rsid w:val="009203E4"/>
    <w:rsid w:val="00933035"/>
    <w:rsid w:val="00940EC0"/>
    <w:rsid w:val="00951CF5"/>
    <w:rsid w:val="00960BA5"/>
    <w:rsid w:val="00962740"/>
    <w:rsid w:val="00977ADE"/>
    <w:rsid w:val="009854EF"/>
    <w:rsid w:val="00992180"/>
    <w:rsid w:val="00992801"/>
    <w:rsid w:val="009B1DBF"/>
    <w:rsid w:val="009C6E4F"/>
    <w:rsid w:val="00A0456F"/>
    <w:rsid w:val="00A1408C"/>
    <w:rsid w:val="00A17A7D"/>
    <w:rsid w:val="00A2241C"/>
    <w:rsid w:val="00A23A99"/>
    <w:rsid w:val="00A37E7C"/>
    <w:rsid w:val="00A51365"/>
    <w:rsid w:val="00A61431"/>
    <w:rsid w:val="00A80D7E"/>
    <w:rsid w:val="00A82C5E"/>
    <w:rsid w:val="00AA110F"/>
    <w:rsid w:val="00AC21AF"/>
    <w:rsid w:val="00AC7D0C"/>
    <w:rsid w:val="00AD210A"/>
    <w:rsid w:val="00AD2DEF"/>
    <w:rsid w:val="00AD6472"/>
    <w:rsid w:val="00AD69B1"/>
    <w:rsid w:val="00AE4EAC"/>
    <w:rsid w:val="00AF0150"/>
    <w:rsid w:val="00B0103D"/>
    <w:rsid w:val="00B03009"/>
    <w:rsid w:val="00B07493"/>
    <w:rsid w:val="00B76C35"/>
    <w:rsid w:val="00B8138D"/>
    <w:rsid w:val="00B91F38"/>
    <w:rsid w:val="00B952A5"/>
    <w:rsid w:val="00BC7627"/>
    <w:rsid w:val="00BD1F1A"/>
    <w:rsid w:val="00BD5034"/>
    <w:rsid w:val="00BD64A4"/>
    <w:rsid w:val="00C15D57"/>
    <w:rsid w:val="00C250F5"/>
    <w:rsid w:val="00C26E90"/>
    <w:rsid w:val="00C32E6E"/>
    <w:rsid w:val="00C33897"/>
    <w:rsid w:val="00C51247"/>
    <w:rsid w:val="00C96264"/>
    <w:rsid w:val="00C96D98"/>
    <w:rsid w:val="00CB6F31"/>
    <w:rsid w:val="00CF17BD"/>
    <w:rsid w:val="00CF363C"/>
    <w:rsid w:val="00D05960"/>
    <w:rsid w:val="00D10FA5"/>
    <w:rsid w:val="00D15983"/>
    <w:rsid w:val="00D64E0F"/>
    <w:rsid w:val="00D704A2"/>
    <w:rsid w:val="00D75A74"/>
    <w:rsid w:val="00D857D5"/>
    <w:rsid w:val="00DB50E9"/>
    <w:rsid w:val="00DD3191"/>
    <w:rsid w:val="00DE0C66"/>
    <w:rsid w:val="00DE1A04"/>
    <w:rsid w:val="00DE1E0F"/>
    <w:rsid w:val="00DE43DF"/>
    <w:rsid w:val="00E3051D"/>
    <w:rsid w:val="00E31C56"/>
    <w:rsid w:val="00E512D9"/>
    <w:rsid w:val="00E71432"/>
    <w:rsid w:val="00E7303D"/>
    <w:rsid w:val="00E7470C"/>
    <w:rsid w:val="00E86496"/>
    <w:rsid w:val="00E86E0F"/>
    <w:rsid w:val="00E9049A"/>
    <w:rsid w:val="00EA402F"/>
    <w:rsid w:val="00EE1E29"/>
    <w:rsid w:val="00EF2DC6"/>
    <w:rsid w:val="00F00D01"/>
    <w:rsid w:val="00F15A32"/>
    <w:rsid w:val="00F2538E"/>
    <w:rsid w:val="00F33E10"/>
    <w:rsid w:val="00F37C51"/>
    <w:rsid w:val="00F466F8"/>
    <w:rsid w:val="00F558B7"/>
    <w:rsid w:val="00F62F26"/>
    <w:rsid w:val="00F66AE9"/>
    <w:rsid w:val="00F75AC2"/>
    <w:rsid w:val="00FE1126"/>
    <w:rsid w:val="00FF41A4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D3D62B-03F8-46A2-9024-1E1B9E7D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shd w:val="clear" w:color="auto" w:fill="FFFFFF"/>
      <w:ind w:firstLine="709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center"/>
      <w:outlineLvl w:val="1"/>
    </w:pPr>
    <w:rPr>
      <w:b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59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7z0">
    <w:name w:val="WW8Num7z0"/>
    <w:rPr>
      <w:rFonts w:ascii="Symbol" w:hAnsi="Symbol"/>
      <w:color w:val="auto"/>
      <w:sz w:val="28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color w:val="000000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8z0">
    <w:name w:val="WW8Num18z0"/>
    <w:rPr>
      <w:i w:val="0"/>
      <w:color w:val="000000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4z0">
    <w:name w:val="WW8Num24z0"/>
    <w:rPr>
      <w:rFonts w:ascii="Symbol" w:hAnsi="Symbol"/>
      <w:color w:val="auto"/>
      <w:sz w:val="28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hAnsi="Symbol"/>
      <w:color w:val="auto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Symbol" w:hAnsi="Symbol"/>
      <w:color w:val="auto"/>
      <w:sz w:val="28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30z0">
    <w:name w:val="WW8Num30z0"/>
    <w:rPr>
      <w:rFonts w:ascii="Symbol" w:hAnsi="Symbol"/>
      <w:color w:val="auto"/>
      <w:sz w:val="28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4z0">
    <w:name w:val="WW8Num34z0"/>
    <w:rPr>
      <w:rFonts w:ascii="Symbol" w:hAnsi="Symbol"/>
      <w:color w:val="auto"/>
      <w:sz w:val="28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8z0">
    <w:name w:val="WW8Num38z0"/>
    <w:rPr>
      <w:i w:val="0"/>
      <w:color w:val="000000"/>
    </w:rPr>
  </w:style>
  <w:style w:type="character" w:customStyle="1" w:styleId="WW8Num40z0">
    <w:name w:val="WW8Num40z0"/>
    <w:rPr>
      <w:rFonts w:ascii="Symbol" w:hAnsi="Symbol"/>
      <w:color w:val="auto"/>
      <w:sz w:val="28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St1z0">
    <w:name w:val="WW8NumSt1z0"/>
    <w:rPr>
      <w:rFonts w:ascii="Times New Roman" w:hAnsi="Times New Roman" w:cs="Times New Roman"/>
      <w:b w:val="0"/>
      <w:i w:val="0"/>
    </w:rPr>
  </w:style>
  <w:style w:type="character" w:customStyle="1" w:styleId="WW8NumSt2z0">
    <w:name w:val="WW8NumSt2z0"/>
    <w:rPr>
      <w:rFonts w:ascii="Times New Roman" w:hAnsi="Times New Roman" w:cs="Times New Roman"/>
    </w:rPr>
  </w:style>
  <w:style w:type="character" w:customStyle="1" w:styleId="WW8NumSt4z0">
    <w:name w:val="WW8NumSt4z0"/>
    <w:rPr>
      <w:rFonts w:ascii="Times New Roman" w:hAnsi="Times New Roman" w:cs="Times New Roman"/>
    </w:rPr>
  </w:style>
  <w:style w:type="character" w:customStyle="1" w:styleId="WW8NumSt5z0">
    <w:name w:val="WW8NumSt5z0"/>
    <w:rPr>
      <w:rFonts w:ascii="Times New Roman" w:hAnsi="Times New Roman" w:cs="Times New Roman"/>
    </w:rPr>
  </w:style>
  <w:style w:type="character" w:customStyle="1" w:styleId="WW8NumSt6z0">
    <w:name w:val="WW8NumSt6z0"/>
    <w:rPr>
      <w:rFonts w:ascii="Times New Roman" w:hAnsi="Times New Roman" w:cs="Times New Roman"/>
    </w:rPr>
  </w:style>
  <w:style w:type="character" w:customStyle="1" w:styleId="WW8NumSt7z0">
    <w:name w:val="WW8NumSt7z0"/>
    <w:rPr>
      <w:rFonts w:ascii="Times New Roman" w:hAnsi="Times New Roman" w:cs="Times New Roman"/>
    </w:rPr>
  </w:style>
  <w:style w:type="character" w:customStyle="1" w:styleId="WW8NumSt7z1">
    <w:name w:val="WW8NumSt7z1"/>
    <w:rPr>
      <w:rFonts w:ascii="Courier New" w:hAnsi="Courier New" w:cs="Courier New"/>
    </w:rPr>
  </w:style>
  <w:style w:type="character" w:customStyle="1" w:styleId="WW8NumSt7z2">
    <w:name w:val="WW8NumSt7z2"/>
    <w:rPr>
      <w:rFonts w:ascii="Wingdings" w:hAnsi="Wingdings"/>
    </w:rPr>
  </w:style>
  <w:style w:type="character" w:customStyle="1" w:styleId="WW8NumSt7z3">
    <w:name w:val="WW8NumSt7z3"/>
    <w:rPr>
      <w:rFonts w:ascii="Symbol" w:hAnsi="Symbol"/>
    </w:rPr>
  </w:style>
  <w:style w:type="character" w:customStyle="1" w:styleId="WW8NumSt8z0">
    <w:name w:val="WW8NumSt8z0"/>
    <w:rPr>
      <w:rFonts w:ascii="Times New Roman" w:hAnsi="Times New Roman" w:cs="Times New Roman"/>
    </w:rPr>
  </w:style>
  <w:style w:type="character" w:customStyle="1" w:styleId="WW8NumSt9z0">
    <w:name w:val="WW8NumSt9z0"/>
    <w:rPr>
      <w:rFonts w:ascii="Times New Roman" w:hAnsi="Times New Roman" w:cs="Times New Roman"/>
    </w:rPr>
  </w:style>
  <w:style w:type="character" w:customStyle="1" w:styleId="WW8NumSt14z0">
    <w:name w:val="WW8NumSt14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сноски"/>
    <w:rPr>
      <w:vertAlign w:val="superscript"/>
    </w:rPr>
  </w:style>
  <w:style w:type="character" w:styleId="a5">
    <w:name w:val="footnote reference"/>
    <w:semiHidden/>
    <w:rPr>
      <w:vertAlign w:val="superscript"/>
    </w:rPr>
  </w:style>
  <w:style w:type="character" w:styleId="a6">
    <w:name w:val="endnote reference"/>
    <w:semiHidden/>
    <w:rPr>
      <w:vertAlign w:val="superscript"/>
    </w:rPr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pPr>
      <w:widowControl/>
      <w:autoSpaceDE/>
      <w:spacing w:line="360" w:lineRule="exact"/>
      <w:jc w:val="both"/>
    </w:pPr>
    <w:rPr>
      <w:sz w:val="28"/>
      <w:szCs w:val="24"/>
    </w:rPr>
  </w:style>
  <w:style w:type="paragraph" w:customStyle="1" w:styleId="210">
    <w:name w:val="Основной текст с отступом 21"/>
    <w:basedOn w:val="a"/>
    <w:pPr>
      <w:widowControl/>
      <w:autoSpaceDE/>
      <w:spacing w:after="120" w:line="480" w:lineRule="auto"/>
      <w:ind w:left="283"/>
    </w:pPr>
    <w:rPr>
      <w:sz w:val="24"/>
      <w:szCs w:val="24"/>
    </w:rPr>
  </w:style>
  <w:style w:type="paragraph" w:customStyle="1" w:styleId="13">
    <w:name w:val="Текст1"/>
    <w:basedOn w:val="a"/>
    <w:pPr>
      <w:widowControl/>
      <w:autoSpaceDE/>
    </w:pPr>
    <w:rPr>
      <w:rFonts w:ascii="Courier New" w:hAnsi="Courier New" w:cs="Courier New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footnote text"/>
    <w:basedOn w:val="a"/>
    <w:semiHidden/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af2">
    <w:name w:val="Содержимое врезки"/>
    <w:basedOn w:val="a9"/>
  </w:style>
  <w:style w:type="table" w:styleId="af3">
    <w:name w:val="Table Grid"/>
    <w:basedOn w:val="a1"/>
    <w:rsid w:val="00B0103D"/>
    <w:pPr>
      <w:spacing w:before="100" w:beforeAutospacing="1" w:after="100" w:afterAutospacing="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B0103D"/>
    <w:pPr>
      <w:widowControl/>
      <w:autoSpaceDE/>
      <w:spacing w:before="100" w:beforeAutospacing="1" w:afterAutospacing="1"/>
      <w:ind w:left="720"/>
      <w:contextualSpacing/>
    </w:pPr>
    <w:rPr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48596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f5">
    <w:name w:val="No Spacing"/>
    <w:qFormat/>
    <w:rsid w:val="00933035"/>
    <w:pPr>
      <w:widowControl w:val="0"/>
      <w:autoSpaceDE w:val="0"/>
    </w:pPr>
    <w:rPr>
      <w:lang w:eastAsia="ar-SA"/>
    </w:rPr>
  </w:style>
  <w:style w:type="character" w:customStyle="1" w:styleId="ae">
    <w:name w:val="Верхний колонтитул Знак"/>
    <w:link w:val="ad"/>
    <w:uiPriority w:val="99"/>
    <w:rsid w:val="008F35AE"/>
    <w:rPr>
      <w:lang w:eastAsia="ar-SA"/>
    </w:rPr>
  </w:style>
  <w:style w:type="character" w:styleId="af6">
    <w:name w:val="Hyperlink"/>
    <w:basedOn w:val="a0"/>
    <w:uiPriority w:val="99"/>
    <w:unhideWhenUsed/>
    <w:rsid w:val="00877BFE"/>
    <w:rPr>
      <w:color w:val="0000FF" w:themeColor="hyperlink"/>
      <w:u w:val="single"/>
    </w:rPr>
  </w:style>
  <w:style w:type="paragraph" w:styleId="af7">
    <w:name w:val="Normal (Web)"/>
    <w:basedOn w:val="a"/>
    <w:uiPriority w:val="99"/>
    <w:unhideWhenUsed/>
    <w:rsid w:val="0019237E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14">
    <w:name w:val="Сетка таблицы1"/>
    <w:basedOn w:val="a1"/>
    <w:next w:val="af3"/>
    <w:uiPriority w:val="59"/>
    <w:rsid w:val="00C15D5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izkulturnica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izkulturavshkole.ru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sport.ru/xml/t/default.xml%20&#8211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live.com.ua/sports/uprazhneniya-dlya-detey-s-dcp_88949i15913.htm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sport-men.ru/kompleksy-uprazhnenij/kompleksy-lf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43218-4993-4253-BCF0-5C34B7DB7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8007</Words>
  <Characters>45642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Опытная программа курса "Физическое воспитание с ва-леологнческ</vt:lpstr>
    </vt:vector>
  </TitlesOfParts>
  <Company>ФИРО</Company>
  <LinksUpToDate>false</LinksUpToDate>
  <CharactersWithSpaces>53542</CharactersWithSpaces>
  <SharedDoc>false</SharedDoc>
  <HLinks>
    <vt:vector size="30" baseType="variant">
      <vt:variant>
        <vt:i4>2752619</vt:i4>
      </vt:variant>
      <vt:variant>
        <vt:i4>12</vt:i4>
      </vt:variant>
      <vt:variant>
        <vt:i4>0</vt:i4>
      </vt:variant>
      <vt:variant>
        <vt:i4>5</vt:i4>
      </vt:variant>
      <vt:variant>
        <vt:lpwstr>http://goup32441.narod.ru/</vt:lpwstr>
      </vt:variant>
      <vt:variant>
        <vt:lpwstr/>
      </vt:variant>
      <vt:variant>
        <vt:i4>7536739</vt:i4>
      </vt:variant>
      <vt:variant>
        <vt:i4>9</vt:i4>
      </vt:variant>
      <vt:variant>
        <vt:i4>0</vt:i4>
      </vt:variant>
      <vt:variant>
        <vt:i4>5</vt:i4>
      </vt:variant>
      <vt:variant>
        <vt:lpwstr>http://www.olympic.ru/</vt:lpwstr>
      </vt:variant>
      <vt:variant>
        <vt:lpwstr/>
      </vt:variant>
      <vt:variant>
        <vt:i4>5701651</vt:i4>
      </vt:variant>
      <vt:variant>
        <vt:i4>6</vt:i4>
      </vt:variant>
      <vt:variant>
        <vt:i4>0</vt:i4>
      </vt:variant>
      <vt:variant>
        <vt:i4>5</vt:i4>
      </vt:variant>
      <vt:variant>
        <vt:lpwstr>http://www.infosport.ru/xml/t/default.xml</vt:lpwstr>
      </vt:variant>
      <vt:variant>
        <vt:lpwstr/>
      </vt:variant>
      <vt:variant>
        <vt:i4>6684783</vt:i4>
      </vt:variant>
      <vt:variant>
        <vt:i4>3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4587549</vt:i4>
      </vt:variant>
      <vt:variant>
        <vt:i4>0</vt:i4>
      </vt:variant>
      <vt:variant>
        <vt:i4>0</vt:i4>
      </vt:variant>
      <vt:variant>
        <vt:i4>5</vt:i4>
      </vt:variant>
      <vt:variant>
        <vt:lpwstr>http://minstm.gov.ru/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Опытная программа курса "Физическое воспитание с ва-леологнческ</dc:title>
  <dc:creator>Sergey</dc:creator>
  <cp:lastModifiedBy>admin</cp:lastModifiedBy>
  <cp:revision>20</cp:revision>
  <cp:lastPrinted>2016-01-12T14:21:00Z</cp:lastPrinted>
  <dcterms:created xsi:type="dcterms:W3CDTF">2020-12-08T11:15:00Z</dcterms:created>
  <dcterms:modified xsi:type="dcterms:W3CDTF">2020-12-18T11:15:00Z</dcterms:modified>
</cp:coreProperties>
</file>